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7BF97E04" w:rsidR="00336195" w:rsidRPr="00281C87"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 xml:space="preserve">για το </w:t>
      </w:r>
      <w:proofErr w:type="spellStart"/>
      <w:r w:rsidR="00650508">
        <w:rPr>
          <w:b/>
          <w:sz w:val="32"/>
          <w:szCs w:val="32"/>
          <w:lang w:val="el-GR"/>
        </w:rPr>
        <w:t>Υποέργο</w:t>
      </w:r>
      <w:proofErr w:type="spellEnd"/>
      <w:r w:rsidR="00650508">
        <w:rPr>
          <w:b/>
          <w:sz w:val="32"/>
          <w:szCs w:val="32"/>
          <w:lang w:val="el-GR"/>
        </w:rPr>
        <w:t xml:space="preserve"> 10</w:t>
      </w:r>
      <w:r w:rsidR="00A406A5">
        <w:rPr>
          <w:b/>
          <w:sz w:val="32"/>
          <w:szCs w:val="32"/>
          <w:lang w:val="el-GR"/>
        </w:rPr>
        <w:t xml:space="preserve"> </w:t>
      </w:r>
      <w:bookmarkStart w:id="0" w:name="_Hlk160720899"/>
      <w:bookmarkStart w:id="1" w:name="_Hlk202773371"/>
      <w:r w:rsidR="0024279E" w:rsidRPr="00B86104">
        <w:rPr>
          <w:b/>
          <w:sz w:val="32"/>
          <w:szCs w:val="32"/>
          <w:lang w:val="el-GR"/>
        </w:rPr>
        <w:t>«</w:t>
      </w:r>
      <w:bookmarkEnd w:id="0"/>
      <w:r w:rsidR="00EF7C14" w:rsidRPr="00EF7C14">
        <w:rPr>
          <w:b/>
          <w:sz w:val="32"/>
          <w:szCs w:val="32"/>
          <w:lang w:val="el-GR"/>
        </w:rPr>
        <w:t>Παροχή Υπηρεσιών για τη λειτουργία υποστηρικτικού μηχανισμού των νέων δράσεων προβολής και ενημέρωσης</w:t>
      </w:r>
      <w:r w:rsidR="004653AB" w:rsidRPr="004653AB">
        <w:rPr>
          <w:b/>
          <w:sz w:val="32"/>
          <w:szCs w:val="32"/>
          <w:lang w:val="el-GR"/>
        </w:rPr>
        <w:t xml:space="preserve">» </w:t>
      </w:r>
      <w:r w:rsidR="00281C87" w:rsidRPr="004A3D80">
        <w:rPr>
          <w:bCs/>
          <w:sz w:val="32"/>
          <w:szCs w:val="32"/>
          <w:lang w:val="el-GR"/>
        </w:rPr>
        <w:t xml:space="preserve">του </w:t>
      </w:r>
      <w:bookmarkEnd w:id="1"/>
      <w:r w:rsidR="00281C87" w:rsidRPr="004A3D80">
        <w:rPr>
          <w:bCs/>
          <w:sz w:val="32"/>
          <w:szCs w:val="32"/>
          <w:lang w:val="el-GR"/>
        </w:rPr>
        <w:t xml:space="preserve">Έργου: «Τεχνική βοήθεια για την υλοποίηση έργων πρόληψης και καινοτόμων υπηρεσιών υγείας - Ενέργειες Δημοσιότητας», με </w:t>
      </w:r>
      <w:r w:rsidR="00281C87" w:rsidRPr="004A3D80">
        <w:rPr>
          <w:b/>
          <w:sz w:val="32"/>
          <w:szCs w:val="32"/>
          <w:lang w:val="el-GR"/>
        </w:rPr>
        <w:t>κωδικό ΟΠΣ: 5180985</w:t>
      </w:r>
      <w:r w:rsidR="00281C87" w:rsidRPr="004A3D80">
        <w:rPr>
          <w:bCs/>
          <w:sz w:val="32"/>
          <w:szCs w:val="32"/>
          <w:lang w:val="el-GR"/>
        </w:rPr>
        <w:t xml:space="preserve"> της Δράσης «16783 - Υλοποίηση Εθνικού Προγράμματος Πρόληψης της Δημόσιας Υγείας «Σπύρος Δοξιάδης»»</w:t>
      </w:r>
      <w:r w:rsidR="00281C87" w:rsidRPr="00281C87">
        <w:rPr>
          <w:b/>
          <w:sz w:val="32"/>
          <w:szCs w:val="32"/>
          <w:lang w:val="el-GR"/>
        </w:rPr>
        <w:t xml:space="preserve"> χρηματοδοτούμενο από το Ταμείο Ανάκαμψης &amp; Ανθεκτικότητας</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560C7F" w:rsidRPr="00B619DE" w14:paraId="0BCC5B53" w14:textId="77777777" w:rsidTr="000A6B82">
        <w:tc>
          <w:tcPr>
            <w:tcW w:w="2830" w:type="dxa"/>
            <w:vAlign w:val="center"/>
          </w:tcPr>
          <w:p w14:paraId="0232F1F7" w14:textId="01EF9080" w:rsidR="0024279E" w:rsidRPr="00603221" w:rsidRDefault="00E05F03" w:rsidP="00FA6B6D">
            <w:pPr>
              <w:autoSpaceDE w:val="0"/>
              <w:autoSpaceDN w:val="0"/>
              <w:adjustRightInd w:val="0"/>
              <w:spacing w:before="120"/>
              <w:jc w:val="right"/>
              <w:rPr>
                <w:b/>
                <w:color w:val="000000"/>
              </w:rPr>
            </w:pPr>
            <w:r w:rsidRPr="00603221">
              <w:rPr>
                <w:b/>
                <w:color w:val="000000"/>
                <w:lang w:val="el-GR"/>
              </w:rPr>
              <w:t>Εκτιμώμενη αξία σύμβασης</w:t>
            </w:r>
            <w:r w:rsidR="0024279E" w:rsidRPr="00603221">
              <w:rPr>
                <w:b/>
                <w:color w:val="000000"/>
              </w:rPr>
              <w:t>:</w:t>
            </w:r>
          </w:p>
          <w:p w14:paraId="77794DB8" w14:textId="77777777" w:rsidR="0024279E" w:rsidRPr="00603221" w:rsidRDefault="0024279E" w:rsidP="00FA6B6D">
            <w:pPr>
              <w:autoSpaceDE w:val="0"/>
              <w:autoSpaceDN w:val="0"/>
              <w:adjustRightInd w:val="0"/>
              <w:spacing w:before="120"/>
              <w:jc w:val="right"/>
              <w:rPr>
                <w:b/>
                <w:color w:val="000000"/>
              </w:rPr>
            </w:pPr>
          </w:p>
        </w:tc>
        <w:tc>
          <w:tcPr>
            <w:tcW w:w="6798" w:type="dxa"/>
            <w:gridSpan w:val="2"/>
          </w:tcPr>
          <w:p w14:paraId="36FC6570" w14:textId="7EABBD6C" w:rsidR="001F455A" w:rsidRPr="009A334A" w:rsidRDefault="001F455A" w:rsidP="00FA6B6D">
            <w:pPr>
              <w:pStyle w:val="TabletextChar"/>
              <w:spacing w:before="120" w:line="240" w:lineRule="auto"/>
              <w:jc w:val="both"/>
              <w:rPr>
                <w:rFonts w:cs="Tahoma"/>
                <w:sz w:val="22"/>
                <w:szCs w:val="22"/>
                <w:highlight w:val="yellow"/>
              </w:rPr>
            </w:pPr>
            <w:bookmarkStart w:id="2" w:name="_Hlk124414371"/>
            <w:r w:rsidRPr="004653AB">
              <w:rPr>
                <w:rFonts w:cs="Tahoma"/>
                <w:sz w:val="22"/>
                <w:szCs w:val="22"/>
              </w:rPr>
              <w:t xml:space="preserve">Συνολική εκτιμώμενη αξία σύμβασης </w:t>
            </w:r>
            <w:r w:rsidR="004653AB" w:rsidRPr="004653AB">
              <w:rPr>
                <w:rFonts w:cs="Tahoma"/>
                <w:sz w:val="22"/>
                <w:szCs w:val="22"/>
              </w:rPr>
              <w:t>€</w:t>
            </w:r>
            <w:r w:rsidR="004653AB">
              <w:rPr>
                <w:rFonts w:cs="Tahoma"/>
                <w:sz w:val="22"/>
                <w:szCs w:val="22"/>
              </w:rPr>
              <w:t xml:space="preserve"> </w:t>
            </w:r>
            <w:r w:rsidR="004653AB" w:rsidRPr="004653AB">
              <w:rPr>
                <w:rFonts w:cs="Tahoma"/>
                <w:sz w:val="22"/>
                <w:szCs w:val="22"/>
              </w:rPr>
              <w:t>21</w:t>
            </w:r>
            <w:r w:rsidR="007214D2">
              <w:rPr>
                <w:rFonts w:cs="Tahoma"/>
                <w:sz w:val="22"/>
                <w:szCs w:val="22"/>
              </w:rPr>
              <w:t>5</w:t>
            </w:r>
            <w:r w:rsidR="004653AB" w:rsidRPr="004653AB">
              <w:rPr>
                <w:rFonts w:cs="Tahoma"/>
                <w:sz w:val="22"/>
                <w:szCs w:val="22"/>
              </w:rPr>
              <w:t>.</w:t>
            </w:r>
            <w:r w:rsidR="00286C9B">
              <w:rPr>
                <w:rFonts w:cs="Tahoma"/>
                <w:sz w:val="22"/>
                <w:szCs w:val="22"/>
              </w:rPr>
              <w:t>0</w:t>
            </w:r>
            <w:r w:rsidR="004653AB" w:rsidRPr="004653AB">
              <w:rPr>
                <w:rFonts w:cs="Tahoma"/>
                <w:sz w:val="22"/>
                <w:szCs w:val="22"/>
              </w:rPr>
              <w:t xml:space="preserve">00,00 </w:t>
            </w:r>
            <w:bookmarkStart w:id="3" w:name="_Hlk195027460"/>
            <w:r w:rsidRPr="004653AB">
              <w:rPr>
                <w:rFonts w:cs="Tahoma"/>
                <w:sz w:val="22"/>
                <w:szCs w:val="22"/>
              </w:rPr>
              <w:t>μη</w:t>
            </w:r>
            <w:r w:rsidR="00BC485D" w:rsidRPr="004653AB">
              <w:rPr>
                <w:rFonts w:cs="Tahoma"/>
                <w:sz w:val="22"/>
                <w:szCs w:val="22"/>
              </w:rPr>
              <w:t xml:space="preserve"> </w:t>
            </w:r>
            <w:r w:rsidR="00DF50A0" w:rsidRPr="004653AB">
              <w:rPr>
                <w:rFonts w:cs="Tahoma"/>
                <w:sz w:val="22"/>
                <w:szCs w:val="22"/>
              </w:rPr>
              <w:t>π</w:t>
            </w:r>
            <w:r w:rsidRPr="004653AB">
              <w:rPr>
                <w:rFonts w:cs="Tahoma"/>
                <w:sz w:val="22"/>
                <w:szCs w:val="22"/>
              </w:rPr>
              <w:t xml:space="preserve">εριλαμβανομένου ΦΠΑ </w:t>
            </w:r>
            <w:r w:rsidR="00FA6B6D" w:rsidRPr="00FA6B6D">
              <w:rPr>
                <w:rFonts w:cs="Tahoma"/>
                <w:sz w:val="22"/>
                <w:szCs w:val="22"/>
              </w:rPr>
              <w:t>(</w:t>
            </w:r>
            <w:r w:rsidR="00FA6B6D">
              <w:rPr>
                <w:rFonts w:cs="Tahoma"/>
                <w:sz w:val="22"/>
                <w:szCs w:val="22"/>
              </w:rPr>
              <w:t>Π</w:t>
            </w:r>
            <w:r w:rsidRPr="004653AB">
              <w:rPr>
                <w:rFonts w:cs="Tahoma"/>
                <w:sz w:val="22"/>
                <w:szCs w:val="22"/>
              </w:rPr>
              <w:t xml:space="preserve">ροϋπολογισμός με ΦΠΑ: </w:t>
            </w:r>
            <w:r w:rsidR="00D86293" w:rsidRPr="004653AB">
              <w:rPr>
                <w:rFonts w:cs="Tahoma"/>
                <w:sz w:val="22"/>
                <w:szCs w:val="22"/>
              </w:rPr>
              <w:t>€</w:t>
            </w:r>
            <w:r w:rsidR="004653AB">
              <w:rPr>
                <w:rFonts w:cs="Tahoma"/>
                <w:sz w:val="22"/>
                <w:szCs w:val="22"/>
              </w:rPr>
              <w:t xml:space="preserve"> </w:t>
            </w:r>
            <w:r w:rsidR="004653AB" w:rsidRPr="004653AB">
              <w:rPr>
                <w:rFonts w:cs="Tahoma"/>
                <w:sz w:val="22"/>
                <w:szCs w:val="22"/>
              </w:rPr>
              <w:t>26</w:t>
            </w:r>
            <w:r w:rsidR="00766C71">
              <w:rPr>
                <w:rFonts w:cs="Tahoma"/>
                <w:sz w:val="22"/>
                <w:szCs w:val="22"/>
              </w:rPr>
              <w:t>6</w:t>
            </w:r>
            <w:r w:rsidR="004653AB" w:rsidRPr="004653AB">
              <w:rPr>
                <w:rFonts w:cs="Tahoma"/>
                <w:sz w:val="22"/>
                <w:szCs w:val="22"/>
              </w:rPr>
              <w:t>.</w:t>
            </w:r>
            <w:r w:rsidR="00F733D5">
              <w:rPr>
                <w:rFonts w:cs="Tahoma"/>
                <w:sz w:val="22"/>
                <w:szCs w:val="22"/>
              </w:rPr>
              <w:t>6</w:t>
            </w:r>
            <w:r w:rsidR="00F733D5" w:rsidRPr="004653AB">
              <w:rPr>
                <w:rFonts w:cs="Tahoma"/>
                <w:sz w:val="22"/>
                <w:szCs w:val="22"/>
              </w:rPr>
              <w:t>00</w:t>
            </w:r>
            <w:r w:rsidR="004653AB" w:rsidRPr="004653AB">
              <w:rPr>
                <w:rFonts w:cs="Tahoma"/>
                <w:sz w:val="22"/>
                <w:szCs w:val="22"/>
              </w:rPr>
              <w:t>,00</w:t>
            </w:r>
            <w:r w:rsidRPr="004653AB">
              <w:rPr>
                <w:rFonts w:cs="Tahoma"/>
                <w:sz w:val="22"/>
                <w:szCs w:val="22"/>
              </w:rPr>
              <w:t>, ΦΠΑ 24%</w:t>
            </w:r>
            <w:r w:rsidR="00FA6B6D">
              <w:rPr>
                <w:rFonts w:cs="Tahoma"/>
                <w:sz w:val="22"/>
                <w:szCs w:val="22"/>
              </w:rPr>
              <w:t>:</w:t>
            </w:r>
            <w:r w:rsidRPr="004653AB">
              <w:rPr>
                <w:rFonts w:cs="Tahoma"/>
                <w:sz w:val="22"/>
                <w:szCs w:val="22"/>
              </w:rPr>
              <w:t xml:space="preserve"> </w:t>
            </w:r>
            <w:r w:rsidR="006D17B0" w:rsidRPr="004653AB">
              <w:rPr>
                <w:rFonts w:cs="Tahoma"/>
                <w:sz w:val="22"/>
                <w:szCs w:val="22"/>
              </w:rPr>
              <w:t>€</w:t>
            </w:r>
            <w:r w:rsidR="004653AB">
              <w:rPr>
                <w:rFonts w:cs="Tahoma"/>
                <w:sz w:val="22"/>
                <w:szCs w:val="22"/>
              </w:rPr>
              <w:t xml:space="preserve"> </w:t>
            </w:r>
            <w:r w:rsidR="00D54C28" w:rsidRPr="00D54C28">
              <w:rPr>
                <w:rFonts w:cs="Tahoma"/>
                <w:sz w:val="22"/>
                <w:szCs w:val="22"/>
              </w:rPr>
              <w:t>51.600</w:t>
            </w:r>
            <w:r w:rsidR="004653AB" w:rsidRPr="004653AB">
              <w:rPr>
                <w:rFonts w:cs="Tahoma"/>
                <w:sz w:val="22"/>
                <w:szCs w:val="22"/>
              </w:rPr>
              <w:t>,00</w:t>
            </w:r>
            <w:bookmarkEnd w:id="2"/>
            <w:bookmarkEnd w:id="3"/>
            <w:r w:rsidR="00FA6B6D">
              <w:rPr>
                <w:rFonts w:cs="Tahoma"/>
                <w:sz w:val="22"/>
                <w:szCs w:val="22"/>
              </w:rPr>
              <w:t>)</w:t>
            </w:r>
          </w:p>
        </w:tc>
      </w:tr>
      <w:tr w:rsidR="00C622A6" w:rsidRPr="00B619DE" w14:paraId="35B1EA53" w14:textId="77777777" w:rsidTr="00EF0725">
        <w:tc>
          <w:tcPr>
            <w:tcW w:w="2830" w:type="dxa"/>
            <w:vAlign w:val="center"/>
          </w:tcPr>
          <w:p w14:paraId="39D82644" w14:textId="77777777" w:rsidR="00C622A6" w:rsidRPr="00603221" w:rsidRDefault="00C622A6" w:rsidP="00FA6B6D">
            <w:pPr>
              <w:autoSpaceDE w:val="0"/>
              <w:autoSpaceDN w:val="0"/>
              <w:adjustRightInd w:val="0"/>
              <w:spacing w:before="12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3440D180" w14:textId="1EF89A3D" w:rsidR="002F1046" w:rsidRPr="00EA3BD6" w:rsidRDefault="00D41984" w:rsidP="00FA6B6D">
            <w:pPr>
              <w:suppressAutoHyphens w:val="0"/>
              <w:spacing w:before="120" w:line="236" w:lineRule="auto"/>
              <w:rPr>
                <w:highlight w:val="yellow"/>
                <w:lang w:val="el-GR"/>
              </w:rPr>
            </w:pPr>
            <w:r w:rsidRPr="00D41984">
              <w:rPr>
                <w:lang w:val="el-GR"/>
              </w:rPr>
              <w:t>79410000-1</w:t>
            </w:r>
            <w:r w:rsidRPr="00D41984">
              <w:rPr>
                <w:lang w:val="el-GR"/>
              </w:rPr>
              <w:tab/>
              <w:t>Υπηρεσίες παροχής επιχειρηματικών συμβουλών και συμβουλών σε θέματα διαχείρισης</w:t>
            </w:r>
          </w:p>
        </w:tc>
      </w:tr>
      <w:tr w:rsidR="0024279E" w:rsidRPr="00B619DE" w14:paraId="5035F07E" w14:textId="77777777" w:rsidTr="00EF0725">
        <w:tc>
          <w:tcPr>
            <w:tcW w:w="2830" w:type="dxa"/>
            <w:vAlign w:val="center"/>
          </w:tcPr>
          <w:p w14:paraId="05774F4B" w14:textId="77777777" w:rsidR="0024279E" w:rsidRPr="00603221" w:rsidRDefault="0024279E" w:rsidP="00FA6B6D">
            <w:pPr>
              <w:autoSpaceDE w:val="0"/>
              <w:autoSpaceDN w:val="0"/>
              <w:adjustRightInd w:val="0"/>
              <w:spacing w:before="120"/>
              <w:jc w:val="right"/>
              <w:rPr>
                <w:b/>
                <w:color w:val="000000"/>
              </w:rPr>
            </w:pPr>
            <w:proofErr w:type="spellStart"/>
            <w:r w:rsidRPr="00603221">
              <w:rPr>
                <w:b/>
                <w:color w:val="000000"/>
              </w:rPr>
              <w:t>Κριτήριο</w:t>
            </w:r>
            <w:proofErr w:type="spellEnd"/>
            <w:r w:rsidRPr="00603221">
              <w:rPr>
                <w:b/>
                <w:color w:val="000000"/>
              </w:rPr>
              <w:t xml:space="preserve"> </w:t>
            </w:r>
            <w:proofErr w:type="spellStart"/>
            <w:r w:rsidRPr="00603221">
              <w:rPr>
                <w:b/>
                <w:color w:val="000000"/>
              </w:rPr>
              <w:t>Ανάθεσης</w:t>
            </w:r>
            <w:proofErr w:type="spellEnd"/>
            <w:r w:rsidRPr="00603221">
              <w:rPr>
                <w:b/>
                <w:color w:val="000000"/>
              </w:rPr>
              <w:t>:</w:t>
            </w:r>
          </w:p>
        </w:tc>
        <w:tc>
          <w:tcPr>
            <w:tcW w:w="6798" w:type="dxa"/>
            <w:gridSpan w:val="2"/>
            <w:vAlign w:val="bottom"/>
          </w:tcPr>
          <w:p w14:paraId="4D299B41" w14:textId="014EDF52" w:rsidR="006E5AB3" w:rsidRPr="00603221" w:rsidRDefault="0024279E" w:rsidP="00FA6B6D">
            <w:pPr>
              <w:autoSpaceDE w:val="0"/>
              <w:autoSpaceDN w:val="0"/>
              <w:adjustRightInd w:val="0"/>
              <w:spacing w:before="120"/>
              <w:rPr>
                <w:b/>
                <w:color w:val="000000"/>
                <w:lang w:val="el-GR"/>
              </w:rPr>
            </w:pPr>
            <w:r w:rsidRPr="00603221">
              <w:rPr>
                <w:b/>
                <w:color w:val="000000"/>
                <w:lang w:val="el-GR"/>
              </w:rPr>
              <w:t xml:space="preserve">Η πλέον συμφέρουσα από οικονομική άποψη προσφορά </w:t>
            </w:r>
            <w:r w:rsidR="001C7D9F" w:rsidRPr="00EB2630">
              <w:rPr>
                <w:b/>
                <w:color w:val="000000"/>
                <w:lang w:val="el-GR"/>
              </w:rPr>
              <w:t xml:space="preserve"> βάσει βέλτιστης σχέσης ποιότητας – τιμής</w:t>
            </w:r>
          </w:p>
        </w:tc>
      </w:tr>
      <w:tr w:rsidR="00336195" w:rsidRPr="00DF02B0" w:rsidDel="005977E7" w14:paraId="1ED3570A" w14:textId="77777777" w:rsidTr="00EF0725">
        <w:tc>
          <w:tcPr>
            <w:tcW w:w="2830" w:type="dxa"/>
            <w:vAlign w:val="center"/>
          </w:tcPr>
          <w:p w14:paraId="4057F07C" w14:textId="77777777" w:rsidR="00336195" w:rsidRPr="00603221" w:rsidRDefault="00336195" w:rsidP="00FA6B6D">
            <w:pPr>
              <w:autoSpaceDE w:val="0"/>
              <w:autoSpaceDN w:val="0"/>
              <w:adjustRightInd w:val="0"/>
              <w:spacing w:before="120"/>
              <w:jc w:val="right"/>
              <w:rPr>
                <w:b/>
                <w:color w:val="000000"/>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Διενέργει</w:t>
            </w:r>
            <w:proofErr w:type="spellEnd"/>
            <w:r w:rsidRPr="00603221">
              <w:rPr>
                <w:b/>
                <w:color w:val="000000"/>
              </w:rPr>
              <w:t>ας:</w:t>
            </w:r>
          </w:p>
        </w:tc>
        <w:tc>
          <w:tcPr>
            <w:tcW w:w="6798" w:type="dxa"/>
            <w:gridSpan w:val="2"/>
            <w:vAlign w:val="center"/>
          </w:tcPr>
          <w:p w14:paraId="08B18F4E" w14:textId="44D8E9FC" w:rsidR="00336195" w:rsidRPr="002F58C8" w:rsidDel="005977E7" w:rsidRDefault="00FA6B6D" w:rsidP="00FA6B6D">
            <w:pPr>
              <w:autoSpaceDE w:val="0"/>
              <w:autoSpaceDN w:val="0"/>
              <w:adjustRightInd w:val="0"/>
              <w:spacing w:before="120"/>
              <w:jc w:val="left"/>
              <w:rPr>
                <w:b/>
                <w:bCs/>
                <w:color w:val="000000"/>
                <w:highlight w:val="cyan"/>
                <w:lang w:val="el-GR"/>
              </w:rPr>
            </w:pPr>
            <w:r w:rsidRPr="00F413E4">
              <w:rPr>
                <w:b/>
                <w:bCs/>
                <w:color w:val="000000"/>
                <w:lang w:val="el-GR"/>
              </w:rPr>
              <w:t>25</w:t>
            </w:r>
            <w:r w:rsidRPr="00F413E4">
              <w:rPr>
                <w:b/>
                <w:bCs/>
                <w:color w:val="000000"/>
                <w:lang w:val="en-US"/>
              </w:rPr>
              <w:t>-05-2026</w:t>
            </w:r>
          </w:p>
        </w:tc>
      </w:tr>
      <w:tr w:rsidR="00F413E4" w:rsidRPr="00DF02B0" w:rsidDel="005977E7" w14:paraId="63755E45" w14:textId="77777777" w:rsidTr="008A359F">
        <w:tc>
          <w:tcPr>
            <w:tcW w:w="7332" w:type="dxa"/>
            <w:gridSpan w:val="2"/>
            <w:tcBorders>
              <w:bottom w:val="nil"/>
            </w:tcBorders>
            <w:vAlign w:val="bottom"/>
          </w:tcPr>
          <w:p w14:paraId="2CBEDAD9" w14:textId="77777777" w:rsidR="00F413E4" w:rsidRPr="00603221" w:rsidRDefault="00F413E4" w:rsidP="00F413E4">
            <w:pPr>
              <w:autoSpaceDE w:val="0"/>
              <w:autoSpaceDN w:val="0"/>
              <w:adjustRightInd w:val="0"/>
              <w:spacing w:before="12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ΚΗΜΔΗΣ</w:t>
            </w:r>
          </w:p>
        </w:tc>
        <w:tc>
          <w:tcPr>
            <w:tcW w:w="2296" w:type="dxa"/>
            <w:vAlign w:val="center"/>
          </w:tcPr>
          <w:p w14:paraId="30DE83DC" w14:textId="34EAC7A4" w:rsidR="00F413E4" w:rsidRPr="00603221" w:rsidDel="005977E7" w:rsidRDefault="00F413E4" w:rsidP="00F413E4">
            <w:pPr>
              <w:autoSpaceDE w:val="0"/>
              <w:autoSpaceDN w:val="0"/>
              <w:adjustRightInd w:val="0"/>
              <w:spacing w:before="120"/>
              <w:rPr>
                <w:b/>
                <w:color w:val="000000"/>
                <w:highlight w:val="yellow"/>
              </w:rPr>
            </w:pPr>
            <w:r>
              <w:rPr>
                <w:b/>
                <w:bCs/>
                <w:color w:val="000000"/>
                <w:lang w:val="el-GR"/>
              </w:rPr>
              <w:t>18</w:t>
            </w:r>
            <w:r w:rsidRPr="00F413E4">
              <w:rPr>
                <w:b/>
                <w:bCs/>
                <w:color w:val="000000"/>
                <w:lang w:val="en-US"/>
              </w:rPr>
              <w:t>-05-2026</w:t>
            </w:r>
          </w:p>
        </w:tc>
      </w:tr>
      <w:tr w:rsidR="00F413E4" w:rsidRPr="00DF02B0" w:rsidDel="005977E7" w14:paraId="304DC306" w14:textId="77777777">
        <w:tc>
          <w:tcPr>
            <w:tcW w:w="7332" w:type="dxa"/>
            <w:gridSpan w:val="2"/>
            <w:tcBorders>
              <w:bottom w:val="nil"/>
            </w:tcBorders>
            <w:vAlign w:val="bottom"/>
          </w:tcPr>
          <w:p w14:paraId="28AE649E" w14:textId="77777777" w:rsidR="00F413E4" w:rsidRPr="00603221" w:rsidRDefault="00F413E4" w:rsidP="00F413E4">
            <w:pPr>
              <w:autoSpaceDE w:val="0"/>
              <w:autoSpaceDN w:val="0"/>
              <w:adjustRightInd w:val="0"/>
              <w:spacing w:before="12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ΕΣΗΔΗΣ</w:t>
            </w:r>
          </w:p>
        </w:tc>
        <w:tc>
          <w:tcPr>
            <w:tcW w:w="2296" w:type="dxa"/>
          </w:tcPr>
          <w:p w14:paraId="4556DC49" w14:textId="1816EE0E" w:rsidR="00F413E4" w:rsidRPr="00603221" w:rsidDel="005977E7" w:rsidRDefault="00F413E4" w:rsidP="00F413E4">
            <w:pPr>
              <w:autoSpaceDE w:val="0"/>
              <w:autoSpaceDN w:val="0"/>
              <w:adjustRightInd w:val="0"/>
              <w:spacing w:before="120"/>
              <w:rPr>
                <w:b/>
                <w:color w:val="000000"/>
                <w:highlight w:val="yellow"/>
              </w:rPr>
            </w:pPr>
            <w:r>
              <w:rPr>
                <w:b/>
                <w:bCs/>
                <w:color w:val="000000"/>
                <w:lang w:val="el-GR"/>
              </w:rPr>
              <w:t>18</w:t>
            </w:r>
            <w:r w:rsidRPr="00F413E4">
              <w:rPr>
                <w:b/>
                <w:bCs/>
                <w:color w:val="000000"/>
                <w:lang w:val="en-US"/>
              </w:rPr>
              <w:t>-05-2026</w:t>
            </w:r>
          </w:p>
        </w:tc>
      </w:tr>
      <w:tr w:rsidR="00F413E4" w:rsidRPr="003C0732" w:rsidDel="005977E7" w14:paraId="56137155" w14:textId="77777777">
        <w:tc>
          <w:tcPr>
            <w:tcW w:w="7332" w:type="dxa"/>
            <w:gridSpan w:val="2"/>
            <w:tcBorders>
              <w:bottom w:val="single" w:sz="4" w:space="0" w:color="auto"/>
            </w:tcBorders>
            <w:vAlign w:val="bottom"/>
          </w:tcPr>
          <w:p w14:paraId="4DD3612B" w14:textId="29CE5443" w:rsidR="00F413E4" w:rsidRPr="00F413E4" w:rsidRDefault="00F413E4" w:rsidP="00F413E4">
            <w:pPr>
              <w:autoSpaceDE w:val="0"/>
              <w:autoSpaceDN w:val="0"/>
              <w:adjustRightInd w:val="0"/>
              <w:spacing w:before="12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ktpae</w:instrText>
            </w:r>
            <w:r w:rsidRPr="00B619DE">
              <w:rPr>
                <w:lang w:val="el-GR"/>
              </w:rPr>
              <w:instrText>.</w:instrText>
            </w:r>
            <w:r>
              <w:instrText>gr</w:instrText>
            </w:r>
            <w:r w:rsidRPr="00B619DE">
              <w:rPr>
                <w:lang w:val="el-GR"/>
              </w:rPr>
              <w:instrText>"</w:instrText>
            </w:r>
            <w:r>
              <w:fldChar w:fldCharType="separate"/>
            </w:r>
            <w:r w:rsidRPr="002D2520">
              <w:rPr>
                <w:rStyle w:val="-"/>
                <w:b/>
              </w:rPr>
              <w:t>www</w:t>
            </w:r>
            <w:r w:rsidRPr="002D2520">
              <w:rPr>
                <w:rStyle w:val="-"/>
                <w:b/>
                <w:lang w:val="el-GR"/>
              </w:rPr>
              <w:t>.</w:t>
            </w:r>
            <w:proofErr w:type="spellStart"/>
            <w:r w:rsidRPr="002D2520">
              <w:rPr>
                <w:rStyle w:val="-"/>
                <w:b/>
              </w:rPr>
              <w:t>ktpae</w:t>
            </w:r>
            <w:proofErr w:type="spellEnd"/>
            <w:r w:rsidRPr="002D2520">
              <w:rPr>
                <w:rStyle w:val="-"/>
                <w:b/>
                <w:lang w:val="el-GR"/>
              </w:rPr>
              <w:t>.</w:t>
            </w:r>
            <w:r w:rsidRPr="002D2520">
              <w:rPr>
                <w:rStyle w:val="-"/>
                <w:b/>
              </w:rPr>
              <w:t>gr</w:t>
            </w:r>
            <w:r>
              <w:fldChar w:fldCharType="end"/>
            </w:r>
            <w:r>
              <w:rPr>
                <w:b/>
                <w:color w:val="000000"/>
                <w:lang w:val="el-GR"/>
              </w:rPr>
              <w:t xml:space="preserve"> </w:t>
            </w:r>
          </w:p>
        </w:tc>
        <w:tc>
          <w:tcPr>
            <w:tcW w:w="2296" w:type="dxa"/>
          </w:tcPr>
          <w:p w14:paraId="4143835E" w14:textId="025E889B" w:rsidR="00F413E4" w:rsidRPr="00603221" w:rsidRDefault="00F413E4" w:rsidP="00F413E4">
            <w:pPr>
              <w:autoSpaceDE w:val="0"/>
              <w:autoSpaceDN w:val="0"/>
              <w:adjustRightInd w:val="0"/>
              <w:spacing w:before="120"/>
              <w:rPr>
                <w:b/>
                <w:highlight w:val="magenta"/>
                <w:lang w:val="el-GR"/>
              </w:rPr>
            </w:pPr>
            <w:r>
              <w:rPr>
                <w:b/>
                <w:bCs/>
                <w:color w:val="000000"/>
                <w:lang w:val="el-GR"/>
              </w:rPr>
              <w:t>18</w:t>
            </w:r>
            <w:r w:rsidRPr="00F413E4">
              <w:rPr>
                <w:b/>
                <w:bCs/>
                <w:color w:val="000000"/>
                <w:lang w:val="en-US"/>
              </w:rPr>
              <w:t>-05-2026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4" w:name="_Toc375058496"/>
      <w:bookmarkStart w:id="5" w:name="_Toc418166314"/>
      <w:bookmarkStart w:id="6" w:name="_Toc97194254"/>
      <w:bookmarkStart w:id="7" w:name="_Toc97194401"/>
      <w:r w:rsidRPr="00FE037B">
        <w:rPr>
          <w:rFonts w:ascii="Tahoma" w:hAnsi="Tahoma" w:cs="Tahoma"/>
          <w:sz w:val="22"/>
          <w:szCs w:val="22"/>
        </w:rPr>
        <w:lastRenderedPageBreak/>
        <w:t>ΓΕΝΙΚΕΣ ΠΛΗΡΟΦΟΡΙΕΣ</w:t>
      </w:r>
      <w:bookmarkEnd w:id="4"/>
      <w:bookmarkEnd w:id="5"/>
      <w:bookmarkEnd w:id="6"/>
      <w:bookmarkEnd w:id="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8" w:name="_Toc375058497"/>
            <w:bookmarkStart w:id="9" w:name="_Toc418166315"/>
            <w:bookmarkStart w:id="10" w:name="_Toc97194255"/>
            <w:bookmarkStart w:id="11" w:name="_Toc97194402"/>
            <w:r w:rsidRPr="00A81D32">
              <w:rPr>
                <w:b/>
                <w:bCs/>
                <w:lang w:val="el-GR"/>
              </w:rPr>
              <w:t>Συνοπτικά στοιχεία Έργου</w:t>
            </w:r>
            <w:bookmarkEnd w:id="8"/>
            <w:bookmarkEnd w:id="9"/>
            <w:bookmarkEnd w:id="10"/>
            <w:bookmarkEnd w:id="11"/>
          </w:p>
        </w:tc>
      </w:tr>
      <w:tr w:rsidR="0024279E" w:rsidRPr="00B619DE" w14:paraId="1C99A434" w14:textId="77777777" w:rsidTr="0031590C">
        <w:tc>
          <w:tcPr>
            <w:tcW w:w="3708" w:type="dxa"/>
            <w:vAlign w:val="center"/>
          </w:tcPr>
          <w:p w14:paraId="5395A867" w14:textId="77777777" w:rsidR="0024279E" w:rsidRPr="00603221" w:rsidRDefault="0024279E" w:rsidP="00F413E4">
            <w:pPr>
              <w:pStyle w:val="TabletextChar"/>
              <w:spacing w:before="120"/>
              <w:rPr>
                <w:rFonts w:cs="Tahoma"/>
                <w:b/>
                <w:sz w:val="22"/>
                <w:szCs w:val="22"/>
              </w:rPr>
            </w:pPr>
            <w:r w:rsidRPr="00603221">
              <w:rPr>
                <w:rFonts w:cs="Tahoma"/>
                <w:b/>
                <w:sz w:val="22"/>
                <w:szCs w:val="22"/>
              </w:rPr>
              <w:t>ΤΙΤΛΟΣ ΕΡΓΟΥ</w:t>
            </w:r>
          </w:p>
        </w:tc>
        <w:tc>
          <w:tcPr>
            <w:tcW w:w="6147" w:type="dxa"/>
            <w:vAlign w:val="center"/>
          </w:tcPr>
          <w:p w14:paraId="2F6A505C" w14:textId="39C99E59" w:rsidR="0024279E" w:rsidRPr="00723994" w:rsidRDefault="007A18D5" w:rsidP="00F413E4">
            <w:pPr>
              <w:spacing w:before="120"/>
              <w:rPr>
                <w:b/>
                <w:lang w:val="el-GR"/>
              </w:rPr>
            </w:pPr>
            <w:proofErr w:type="spellStart"/>
            <w:r w:rsidRPr="007A18D5">
              <w:rPr>
                <w:b/>
                <w:lang w:val="el-GR" w:eastAsia="en-US"/>
              </w:rPr>
              <w:t>Υποέργο</w:t>
            </w:r>
            <w:proofErr w:type="spellEnd"/>
            <w:r w:rsidRPr="007A18D5">
              <w:rPr>
                <w:b/>
                <w:lang w:val="el-GR" w:eastAsia="en-US"/>
              </w:rPr>
              <w:t xml:space="preserve"> 10 «Παροχή Υπηρεσιών για τη λειτουργία υποστηρικτικού μηχανισμού των νέων δράσεων προβολής και ενημέρωσης»</w:t>
            </w:r>
            <w:r w:rsidR="002D2488">
              <w:rPr>
                <w:b/>
                <w:lang w:val="el-GR" w:eastAsia="en-US"/>
              </w:rPr>
              <w:t xml:space="preserve"> </w:t>
            </w:r>
            <w:r w:rsidR="002D2488" w:rsidRPr="002D2488">
              <w:rPr>
                <w:b/>
                <w:lang w:val="el-GR" w:eastAsia="en-US"/>
              </w:rPr>
              <w:t>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p>
        </w:tc>
      </w:tr>
      <w:tr w:rsidR="0024279E" w:rsidRPr="00317788" w14:paraId="46881B27" w14:textId="77777777" w:rsidTr="0031590C">
        <w:tc>
          <w:tcPr>
            <w:tcW w:w="3708" w:type="dxa"/>
            <w:vAlign w:val="center"/>
          </w:tcPr>
          <w:p w14:paraId="4D3D1D01" w14:textId="77777777" w:rsidR="0024279E" w:rsidRPr="00603221" w:rsidRDefault="0024279E" w:rsidP="00F413E4">
            <w:pPr>
              <w:pStyle w:val="TabletextChar"/>
              <w:spacing w:before="120"/>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F413E4">
            <w:pPr>
              <w:pStyle w:val="TabletextChar"/>
              <w:spacing w:before="120"/>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4E09B1" w14:paraId="3B001AD1" w14:textId="77777777" w:rsidTr="0031590C">
        <w:tc>
          <w:tcPr>
            <w:tcW w:w="3708" w:type="dxa"/>
            <w:vAlign w:val="center"/>
          </w:tcPr>
          <w:p w14:paraId="6E86843A" w14:textId="77777777" w:rsidR="004653AB" w:rsidRPr="00603221" w:rsidRDefault="004653AB" w:rsidP="00F413E4">
            <w:pPr>
              <w:pStyle w:val="TabletextChar"/>
              <w:spacing w:before="120"/>
              <w:rPr>
                <w:rFonts w:cs="Tahoma"/>
                <w:b/>
                <w:sz w:val="22"/>
                <w:szCs w:val="22"/>
              </w:rPr>
            </w:pPr>
            <w:r w:rsidRPr="00603221">
              <w:rPr>
                <w:rFonts w:cs="Tahoma"/>
                <w:b/>
                <w:sz w:val="22"/>
                <w:szCs w:val="22"/>
              </w:rPr>
              <w:t>ΦΟΡΕΑΣ ΛΕΙΤΟΥΡΓΙΑΣ</w:t>
            </w:r>
          </w:p>
        </w:tc>
        <w:tc>
          <w:tcPr>
            <w:tcW w:w="6147" w:type="dxa"/>
            <w:vAlign w:val="center"/>
          </w:tcPr>
          <w:p w14:paraId="398B95D7" w14:textId="281A1E4A" w:rsidR="004653AB" w:rsidRPr="005C3C0A" w:rsidRDefault="004653AB" w:rsidP="00F413E4">
            <w:pPr>
              <w:pStyle w:val="TabletextChar"/>
              <w:spacing w:before="120"/>
              <w:rPr>
                <w:rFonts w:cs="Tahoma"/>
                <w:b/>
                <w:sz w:val="22"/>
                <w:szCs w:val="22"/>
                <w:highlight w:val="yellow"/>
              </w:rPr>
            </w:pPr>
            <w:r w:rsidRPr="00ED5876">
              <w:rPr>
                <w:rFonts w:cs="Tahoma"/>
                <w:b/>
                <w:sz w:val="22"/>
                <w:szCs w:val="22"/>
              </w:rPr>
              <w:t xml:space="preserve">ΥΠΟΥΡΓΕΙΟ </w:t>
            </w:r>
            <w:r w:rsidR="005C3C0A" w:rsidRPr="00ED5876">
              <w:rPr>
                <w:rFonts w:cs="Tahoma"/>
                <w:b/>
                <w:sz w:val="22"/>
                <w:szCs w:val="22"/>
              </w:rPr>
              <w:t>ΥΓΕΙΑΣ</w:t>
            </w:r>
          </w:p>
        </w:tc>
      </w:tr>
      <w:tr w:rsidR="004653AB" w:rsidRPr="00DF02B0" w14:paraId="54746909" w14:textId="77777777" w:rsidTr="0031590C">
        <w:tc>
          <w:tcPr>
            <w:tcW w:w="3708" w:type="dxa"/>
            <w:vAlign w:val="center"/>
          </w:tcPr>
          <w:p w14:paraId="0E11A93B" w14:textId="77777777" w:rsidR="004653AB" w:rsidRPr="00603221" w:rsidRDefault="004653AB" w:rsidP="00F413E4">
            <w:pPr>
              <w:pStyle w:val="TabletextChar"/>
              <w:spacing w:before="120"/>
              <w:rPr>
                <w:rFonts w:cs="Tahoma"/>
                <w:b/>
                <w:sz w:val="22"/>
                <w:szCs w:val="22"/>
              </w:rPr>
            </w:pPr>
            <w:r w:rsidRPr="00603221">
              <w:rPr>
                <w:rFonts w:cs="Tahoma"/>
                <w:b/>
                <w:sz w:val="22"/>
                <w:szCs w:val="22"/>
              </w:rPr>
              <w:t>ΚΥΡΙΟΣ ΤΟΥ ΕΡΓΟΥ</w:t>
            </w:r>
          </w:p>
        </w:tc>
        <w:tc>
          <w:tcPr>
            <w:tcW w:w="6147" w:type="dxa"/>
            <w:vAlign w:val="center"/>
          </w:tcPr>
          <w:p w14:paraId="56960616" w14:textId="429A7CAD" w:rsidR="004653AB" w:rsidRPr="002F58C8" w:rsidRDefault="009A21E4" w:rsidP="00F413E4">
            <w:pPr>
              <w:pStyle w:val="TabletextChar"/>
              <w:spacing w:before="120"/>
              <w:rPr>
                <w:rFonts w:cs="Tahoma"/>
                <w:b/>
                <w:sz w:val="22"/>
                <w:szCs w:val="22"/>
                <w:highlight w:val="yellow"/>
              </w:rPr>
            </w:pPr>
            <w:r w:rsidRPr="009A21E4">
              <w:rPr>
                <w:rFonts w:cs="Tahoma"/>
                <w:b/>
                <w:sz w:val="22"/>
                <w:szCs w:val="22"/>
              </w:rPr>
              <w:t>ΥΠΟΥΡΓΕΙΟ ΥΓΕΙΑΣ</w:t>
            </w:r>
          </w:p>
        </w:tc>
      </w:tr>
      <w:tr w:rsidR="004653AB" w:rsidRPr="00B619DE" w14:paraId="17DCF025" w14:textId="77777777" w:rsidTr="0031590C">
        <w:tc>
          <w:tcPr>
            <w:tcW w:w="3708" w:type="dxa"/>
            <w:vAlign w:val="center"/>
          </w:tcPr>
          <w:p w14:paraId="10EE5F74" w14:textId="77777777" w:rsidR="004653AB" w:rsidRPr="00603221" w:rsidRDefault="004653AB" w:rsidP="00F413E4">
            <w:pPr>
              <w:pStyle w:val="TabletextChar"/>
              <w:spacing w:before="120"/>
              <w:rPr>
                <w:rFonts w:cs="Tahoma"/>
                <w:b/>
                <w:sz w:val="22"/>
                <w:szCs w:val="22"/>
              </w:rPr>
            </w:pPr>
            <w:r w:rsidRPr="00603221">
              <w:rPr>
                <w:rFonts w:cs="Tahoma"/>
                <w:b/>
                <w:sz w:val="22"/>
                <w:szCs w:val="22"/>
              </w:rPr>
              <w:t>ΦΟΡΕΑΣ ΧΡΗΜΑΤΟΔΟΤΗΣΗΣ</w:t>
            </w:r>
          </w:p>
        </w:tc>
        <w:tc>
          <w:tcPr>
            <w:tcW w:w="6147" w:type="dxa"/>
            <w:vAlign w:val="center"/>
          </w:tcPr>
          <w:p w14:paraId="23D0AF2C" w14:textId="3CB25758" w:rsidR="004653AB" w:rsidRPr="009A21E4" w:rsidRDefault="009A21E4" w:rsidP="00F413E4">
            <w:pPr>
              <w:pStyle w:val="TabletextChar"/>
              <w:spacing w:before="120"/>
              <w:rPr>
                <w:rFonts w:cs="Tahoma"/>
                <w:b/>
                <w:sz w:val="22"/>
                <w:szCs w:val="22"/>
                <w:highlight w:val="yellow"/>
              </w:rPr>
            </w:pPr>
            <w:r w:rsidRPr="009A21E4">
              <w:rPr>
                <w:rFonts w:cs="Tahoma"/>
                <w:b/>
                <w:sz w:val="22"/>
                <w:szCs w:val="22"/>
              </w:rPr>
              <w:t>ΓΕΝΙΚΗ ΔΙΕΥΘΥΝΣΗ ΟΙΚΟΝΟΜΙΚΩΝ ΥΠΗΡΕΣΙΩΝ, ΥΠΟΥΡΓΕΙΟ ΥΓΕΙΑΣ</w:t>
            </w:r>
          </w:p>
        </w:tc>
      </w:tr>
      <w:tr w:rsidR="004653AB" w:rsidRPr="0028531B" w14:paraId="48E5B3C2" w14:textId="77777777" w:rsidTr="0031590C">
        <w:tc>
          <w:tcPr>
            <w:tcW w:w="3708" w:type="dxa"/>
            <w:vAlign w:val="center"/>
          </w:tcPr>
          <w:p w14:paraId="11F58805" w14:textId="77777777" w:rsidR="004653AB" w:rsidRPr="00603221" w:rsidRDefault="004653AB" w:rsidP="00F413E4">
            <w:pPr>
              <w:pStyle w:val="TabletextChar"/>
              <w:spacing w:before="120"/>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F413E4">
            <w:pPr>
              <w:pStyle w:val="TabletextChar"/>
              <w:spacing w:before="120"/>
              <w:rPr>
                <w:rFonts w:cs="Tahoma"/>
                <w:sz w:val="22"/>
                <w:szCs w:val="22"/>
                <w:highlight w:val="yellow"/>
              </w:rPr>
            </w:pPr>
            <w:r w:rsidRPr="001B29C0">
              <w:rPr>
                <w:rFonts w:cs="Tahoma"/>
                <w:b/>
                <w:sz w:val="22"/>
                <w:szCs w:val="22"/>
              </w:rPr>
              <w:t>«Κοινωνία της Πληροφορίας Μ.Α.Ε.» (ΚτΠ Μ.Α.Ε.)</w:t>
            </w:r>
          </w:p>
        </w:tc>
      </w:tr>
      <w:tr w:rsidR="00E049A1" w:rsidRPr="00B619DE" w14:paraId="0793C63A" w14:textId="77777777">
        <w:tc>
          <w:tcPr>
            <w:tcW w:w="3708" w:type="dxa"/>
            <w:vAlign w:val="center"/>
          </w:tcPr>
          <w:p w14:paraId="2F2DF21E" w14:textId="77777777" w:rsidR="00E049A1" w:rsidRPr="00603221" w:rsidRDefault="00E049A1" w:rsidP="00F413E4">
            <w:pPr>
              <w:pStyle w:val="TabletextChar"/>
              <w:spacing w:before="120"/>
              <w:rPr>
                <w:rFonts w:cs="Tahoma"/>
                <w:b/>
                <w:sz w:val="22"/>
                <w:szCs w:val="22"/>
              </w:rPr>
            </w:pPr>
            <w:r w:rsidRPr="00603221">
              <w:rPr>
                <w:rFonts w:cs="Tahoma"/>
                <w:b/>
                <w:sz w:val="22"/>
                <w:szCs w:val="22"/>
              </w:rPr>
              <w:t>ΕΙΔΟΣ ΣΥΜΒΑΣΗΣ</w:t>
            </w:r>
          </w:p>
        </w:tc>
        <w:tc>
          <w:tcPr>
            <w:tcW w:w="6147" w:type="dxa"/>
          </w:tcPr>
          <w:p w14:paraId="10AE3E2C" w14:textId="4241C8A9" w:rsidR="0053232B" w:rsidRPr="002F58C8" w:rsidRDefault="00BA6803" w:rsidP="00F413E4">
            <w:pPr>
              <w:suppressAutoHyphens w:val="0"/>
              <w:spacing w:before="120" w:line="236" w:lineRule="auto"/>
              <w:rPr>
                <w:rFonts w:cstheme="minorHAnsi"/>
                <w:highlight w:val="yellow"/>
                <w:lang w:val="el-GR"/>
              </w:rPr>
            </w:pPr>
            <w:r w:rsidRPr="00DD72E3">
              <w:rPr>
                <w:rStyle w:val="a7"/>
                <w:lang w:val="el-GR"/>
              </w:rPr>
              <w:t>CPV:</w:t>
            </w:r>
            <w:r w:rsidR="00DD72E3" w:rsidRPr="00DD72E3">
              <w:rPr>
                <w:rStyle w:val="a7"/>
                <w:lang w:val="el-GR"/>
              </w:rPr>
              <w:t xml:space="preserve"> </w:t>
            </w:r>
            <w:r w:rsidR="005C1651" w:rsidRPr="00D41984">
              <w:rPr>
                <w:lang w:val="el-GR"/>
              </w:rPr>
              <w:t>79410000-1</w:t>
            </w:r>
            <w:r w:rsidR="005C1651" w:rsidRPr="00D41984">
              <w:rPr>
                <w:lang w:val="el-GR"/>
              </w:rPr>
              <w:tab/>
              <w:t>Υπηρεσίες παροχής επιχειρηματικών συμβουλών και συμβουλών σε θέματα διαχείρισης</w:t>
            </w:r>
          </w:p>
        </w:tc>
      </w:tr>
      <w:tr w:rsidR="004B24A7" w:rsidRPr="00B619DE" w14:paraId="57505348" w14:textId="77777777" w:rsidTr="0031590C">
        <w:tc>
          <w:tcPr>
            <w:tcW w:w="3708" w:type="dxa"/>
            <w:vAlign w:val="center"/>
          </w:tcPr>
          <w:p w14:paraId="4B2840F0" w14:textId="77777777" w:rsidR="004B24A7" w:rsidRPr="00603221" w:rsidRDefault="004B24A7" w:rsidP="00F413E4">
            <w:pPr>
              <w:pStyle w:val="TabletextChar"/>
              <w:spacing w:before="120"/>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603221" w:rsidRDefault="004B24A7" w:rsidP="00F413E4">
            <w:pPr>
              <w:pStyle w:val="TabletextChar"/>
              <w:spacing w:before="120"/>
            </w:pPr>
            <w:bookmarkStart w:id="12"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 κριτήριο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12"/>
          </w:p>
        </w:tc>
      </w:tr>
      <w:tr w:rsidR="00E049A1" w:rsidRPr="00B619DE" w14:paraId="118555D2" w14:textId="77777777">
        <w:tc>
          <w:tcPr>
            <w:tcW w:w="3708" w:type="dxa"/>
            <w:vAlign w:val="center"/>
          </w:tcPr>
          <w:p w14:paraId="3F97C59A" w14:textId="72F43010" w:rsidR="00E049A1" w:rsidRPr="00603221" w:rsidRDefault="00E049A1" w:rsidP="00F413E4">
            <w:pPr>
              <w:pStyle w:val="TabletextChar"/>
              <w:spacing w:before="120"/>
              <w:rPr>
                <w:rFonts w:cs="Tahoma"/>
                <w:b/>
                <w:sz w:val="22"/>
                <w:szCs w:val="22"/>
              </w:rPr>
            </w:pPr>
            <w:r w:rsidRPr="00603221">
              <w:rPr>
                <w:rFonts w:cs="Tahoma"/>
                <w:b/>
                <w:sz w:val="22"/>
                <w:szCs w:val="22"/>
              </w:rPr>
              <w:t>ΕΚΤΙΜΩΜΕΝΗ ΑΞΙΑ ΣΥΜΒΑΣΗΣ</w:t>
            </w:r>
          </w:p>
        </w:tc>
        <w:tc>
          <w:tcPr>
            <w:tcW w:w="6147" w:type="dxa"/>
            <w:vAlign w:val="bottom"/>
          </w:tcPr>
          <w:p w14:paraId="08110F51" w14:textId="2C0AE272" w:rsidR="00E049A1" w:rsidRPr="00603221" w:rsidRDefault="00960349" w:rsidP="00F413E4">
            <w:pPr>
              <w:pStyle w:val="TabletextChar"/>
              <w:spacing w:before="120" w:line="240" w:lineRule="auto"/>
              <w:jc w:val="both"/>
              <w:rPr>
                <w:rFonts w:cs="Tahoma"/>
                <w:sz w:val="22"/>
                <w:szCs w:val="22"/>
              </w:rPr>
            </w:pPr>
            <w:r w:rsidRPr="004653AB">
              <w:rPr>
                <w:rFonts w:cs="Tahoma"/>
                <w:sz w:val="22"/>
                <w:szCs w:val="22"/>
              </w:rPr>
              <w:t>Συνολική εκτιμώμενη αξία σύμβασης €</w:t>
            </w:r>
            <w:r>
              <w:rPr>
                <w:rFonts w:cs="Tahoma"/>
                <w:sz w:val="22"/>
                <w:szCs w:val="22"/>
              </w:rPr>
              <w:t xml:space="preserve"> </w:t>
            </w:r>
            <w:r w:rsidRPr="004653AB">
              <w:rPr>
                <w:rFonts w:cs="Tahoma"/>
                <w:sz w:val="22"/>
                <w:szCs w:val="22"/>
              </w:rPr>
              <w:t>21</w:t>
            </w:r>
            <w:r>
              <w:rPr>
                <w:rFonts w:cs="Tahoma"/>
                <w:sz w:val="22"/>
                <w:szCs w:val="22"/>
              </w:rPr>
              <w:t>5</w:t>
            </w:r>
            <w:r w:rsidRPr="004653AB">
              <w:rPr>
                <w:rFonts w:cs="Tahoma"/>
                <w:sz w:val="22"/>
                <w:szCs w:val="22"/>
              </w:rPr>
              <w:t>.</w:t>
            </w:r>
            <w:r>
              <w:rPr>
                <w:rFonts w:cs="Tahoma"/>
                <w:sz w:val="22"/>
                <w:szCs w:val="22"/>
              </w:rPr>
              <w:t>0</w:t>
            </w:r>
            <w:r w:rsidRPr="004653AB">
              <w:rPr>
                <w:rFonts w:cs="Tahoma"/>
                <w:sz w:val="22"/>
                <w:szCs w:val="22"/>
              </w:rPr>
              <w:t>00,00 μη περιλαμβανομένου ΦΠΑ</w:t>
            </w:r>
            <w:r w:rsidR="00F413E4">
              <w:rPr>
                <w:rFonts w:cs="Tahoma"/>
                <w:sz w:val="22"/>
                <w:szCs w:val="22"/>
              </w:rPr>
              <w:t xml:space="preserve"> (Π</w:t>
            </w:r>
            <w:r w:rsidRPr="004653AB">
              <w:rPr>
                <w:rFonts w:cs="Tahoma"/>
                <w:sz w:val="22"/>
                <w:szCs w:val="22"/>
              </w:rPr>
              <w:t>ροϋπολογισμός με ΦΠΑ: €</w:t>
            </w:r>
            <w:r>
              <w:rPr>
                <w:rFonts w:cs="Tahoma"/>
                <w:sz w:val="22"/>
                <w:szCs w:val="22"/>
              </w:rPr>
              <w:t xml:space="preserve"> </w:t>
            </w:r>
            <w:r w:rsidRPr="004653AB">
              <w:rPr>
                <w:rFonts w:cs="Tahoma"/>
                <w:sz w:val="22"/>
                <w:szCs w:val="22"/>
              </w:rPr>
              <w:t>26</w:t>
            </w:r>
            <w:r>
              <w:rPr>
                <w:rFonts w:cs="Tahoma"/>
                <w:sz w:val="22"/>
                <w:szCs w:val="22"/>
              </w:rPr>
              <w:t>6</w:t>
            </w:r>
            <w:r w:rsidRPr="004653AB">
              <w:rPr>
                <w:rFonts w:cs="Tahoma"/>
                <w:sz w:val="22"/>
                <w:szCs w:val="22"/>
              </w:rPr>
              <w:t>.</w:t>
            </w:r>
            <w:r>
              <w:rPr>
                <w:rFonts w:cs="Tahoma"/>
                <w:sz w:val="22"/>
                <w:szCs w:val="22"/>
              </w:rPr>
              <w:t>6</w:t>
            </w:r>
            <w:r w:rsidRPr="004653AB">
              <w:rPr>
                <w:rFonts w:cs="Tahoma"/>
                <w:sz w:val="22"/>
                <w:szCs w:val="22"/>
              </w:rPr>
              <w:t>00,00, ΦΠΑ 24%</w:t>
            </w:r>
            <w:r w:rsidR="00F413E4">
              <w:rPr>
                <w:rFonts w:cs="Tahoma"/>
                <w:sz w:val="22"/>
                <w:szCs w:val="22"/>
              </w:rPr>
              <w:t>:</w:t>
            </w:r>
            <w:r w:rsidRPr="004653AB">
              <w:rPr>
                <w:rFonts w:cs="Tahoma"/>
                <w:sz w:val="22"/>
                <w:szCs w:val="22"/>
              </w:rPr>
              <w:t xml:space="preserve"> €</w:t>
            </w:r>
            <w:r>
              <w:rPr>
                <w:rFonts w:cs="Tahoma"/>
                <w:sz w:val="22"/>
                <w:szCs w:val="22"/>
              </w:rPr>
              <w:t xml:space="preserve"> </w:t>
            </w:r>
            <w:r w:rsidRPr="00D54C28">
              <w:rPr>
                <w:rFonts w:cs="Tahoma"/>
                <w:sz w:val="22"/>
                <w:szCs w:val="22"/>
              </w:rPr>
              <w:t>51.600</w:t>
            </w:r>
            <w:r w:rsidRPr="004653AB">
              <w:rPr>
                <w:rFonts w:cs="Tahoma"/>
                <w:sz w:val="22"/>
                <w:szCs w:val="22"/>
              </w:rPr>
              <w:t>,00</w:t>
            </w:r>
            <w:r w:rsidR="00F413E4">
              <w:rPr>
                <w:rFonts w:cs="Tahoma"/>
                <w:sz w:val="22"/>
                <w:szCs w:val="22"/>
              </w:rPr>
              <w:t>)</w:t>
            </w:r>
          </w:p>
        </w:tc>
      </w:tr>
      <w:tr w:rsidR="004B24A7" w:rsidRPr="00B619DE" w14:paraId="38877388" w14:textId="77777777" w:rsidTr="00D66996">
        <w:tc>
          <w:tcPr>
            <w:tcW w:w="3708" w:type="dxa"/>
            <w:vAlign w:val="center"/>
          </w:tcPr>
          <w:p w14:paraId="433A0B87" w14:textId="77777777" w:rsidR="004B24A7" w:rsidRPr="006C3739" w:rsidRDefault="004B24A7" w:rsidP="00F413E4">
            <w:pPr>
              <w:pStyle w:val="TabletextChar"/>
              <w:spacing w:before="120"/>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563EFA91" w:rsidR="004B24A7" w:rsidRPr="006303A9" w:rsidRDefault="00DD72E3" w:rsidP="00F413E4">
            <w:pPr>
              <w:pStyle w:val="normalwithoutspacing"/>
              <w:spacing w:before="120" w:after="120"/>
              <w:rPr>
                <w:strike/>
                <w:highlight w:val="magenta"/>
              </w:rPr>
            </w:pPr>
            <w:r w:rsidRPr="00AA1835">
              <w:t xml:space="preserve">Η παρούσα Σύμβαση </w:t>
            </w:r>
            <w:r w:rsidR="00774956" w:rsidRPr="00774956">
              <w:t>θα χρηματοδοτηθεί από πόρους του Ταμείου Ανάκαμψης και Ανθεκτικότητας, στο 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p>
        </w:tc>
      </w:tr>
      <w:tr w:rsidR="004B24A7" w:rsidRPr="00307960" w14:paraId="40743E67" w14:textId="77777777" w:rsidTr="0031590C">
        <w:tc>
          <w:tcPr>
            <w:tcW w:w="3708" w:type="dxa"/>
            <w:vAlign w:val="center"/>
          </w:tcPr>
          <w:p w14:paraId="3F680026" w14:textId="77777777" w:rsidR="004B24A7" w:rsidRPr="00603221" w:rsidDel="00CD2F0B" w:rsidRDefault="004B24A7" w:rsidP="00F413E4">
            <w:pPr>
              <w:pStyle w:val="TabletextChar"/>
              <w:spacing w:before="120"/>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46F2CEFE" w:rsidR="004B24A7" w:rsidRPr="00ED5876" w:rsidRDefault="00F065CF" w:rsidP="00F413E4">
            <w:pPr>
              <w:spacing w:before="120"/>
              <w:rPr>
                <w:b/>
                <w:bCs/>
                <w:highlight w:val="yellow"/>
                <w:lang w:val="el-GR"/>
              </w:rPr>
            </w:pPr>
            <w:r w:rsidRPr="00ED5876">
              <w:rPr>
                <w:lang w:val="el-GR"/>
              </w:rPr>
              <w:t xml:space="preserve">δυο </w:t>
            </w:r>
            <w:r w:rsidR="00DD72E3" w:rsidRPr="00ED5876">
              <w:rPr>
                <w:lang w:val="el-GR"/>
              </w:rPr>
              <w:t>(</w:t>
            </w:r>
            <w:r w:rsidRPr="00ED5876">
              <w:rPr>
                <w:lang w:val="el-GR"/>
              </w:rPr>
              <w:t>2</w:t>
            </w:r>
            <w:r w:rsidR="00DD72E3" w:rsidRPr="00ED5876">
              <w:rPr>
                <w:lang w:val="el-GR"/>
              </w:rPr>
              <w:t xml:space="preserve">) μήνες </w:t>
            </w:r>
          </w:p>
        </w:tc>
      </w:tr>
      <w:tr w:rsidR="00A52938" w:rsidRPr="00DF02B0" w14:paraId="0CEEFBF4" w14:textId="77777777" w:rsidTr="0031590C">
        <w:tc>
          <w:tcPr>
            <w:tcW w:w="3708" w:type="dxa"/>
            <w:vAlign w:val="center"/>
          </w:tcPr>
          <w:p w14:paraId="468AB927" w14:textId="77777777" w:rsidR="00A52938" w:rsidRPr="00975CDC" w:rsidRDefault="00A52938" w:rsidP="00F413E4">
            <w:pPr>
              <w:pStyle w:val="TabletextChar"/>
              <w:spacing w:before="120"/>
              <w:rPr>
                <w:rFonts w:cs="Tahoma"/>
                <w:b/>
                <w:sz w:val="22"/>
                <w:szCs w:val="22"/>
              </w:rPr>
            </w:pPr>
            <w:r w:rsidRPr="00975CDC">
              <w:rPr>
                <w:rFonts w:cs="Tahoma"/>
                <w:b/>
                <w:sz w:val="22"/>
                <w:szCs w:val="22"/>
              </w:rPr>
              <w:t>ΗΜΕΡΟΜΗΝΙΑ ΔΙΑΚΗΡΥΞΗΣ</w:t>
            </w:r>
          </w:p>
        </w:tc>
        <w:tc>
          <w:tcPr>
            <w:tcW w:w="6147" w:type="dxa"/>
            <w:vAlign w:val="center"/>
          </w:tcPr>
          <w:p w14:paraId="52EDEECC" w14:textId="64773184" w:rsidR="00A52938" w:rsidRPr="00F413E4" w:rsidRDefault="00F413E4" w:rsidP="00F413E4">
            <w:pPr>
              <w:pStyle w:val="TabletextChar"/>
              <w:spacing w:before="120"/>
              <w:rPr>
                <w:b/>
                <w:color w:val="000000"/>
                <w:sz w:val="22"/>
                <w:szCs w:val="22"/>
              </w:rPr>
            </w:pPr>
            <w:r w:rsidRPr="00F413E4">
              <w:rPr>
                <w:b/>
                <w:bCs/>
                <w:color w:val="000000"/>
                <w:sz w:val="22"/>
                <w:szCs w:val="22"/>
              </w:rPr>
              <w:t>15</w:t>
            </w:r>
            <w:r w:rsidRPr="00F413E4">
              <w:rPr>
                <w:b/>
                <w:bCs/>
                <w:color w:val="000000"/>
                <w:sz w:val="22"/>
                <w:szCs w:val="22"/>
                <w:lang w:val="en-US"/>
              </w:rPr>
              <w:t>-0</w:t>
            </w:r>
            <w:r w:rsidRPr="00F413E4">
              <w:rPr>
                <w:b/>
                <w:bCs/>
                <w:color w:val="000000"/>
                <w:sz w:val="22"/>
                <w:szCs w:val="22"/>
              </w:rPr>
              <w:t>4</w:t>
            </w:r>
            <w:r w:rsidRPr="00F413E4">
              <w:rPr>
                <w:b/>
                <w:bCs/>
                <w:color w:val="000000"/>
                <w:sz w:val="22"/>
                <w:szCs w:val="22"/>
                <w:lang w:val="en-US"/>
              </w:rPr>
              <w:t>-2026</w:t>
            </w:r>
          </w:p>
        </w:tc>
      </w:tr>
      <w:tr w:rsidR="00A52938" w:rsidRPr="00DF02B0" w14:paraId="4F1733B5" w14:textId="77777777" w:rsidTr="0031590C">
        <w:tc>
          <w:tcPr>
            <w:tcW w:w="3708" w:type="dxa"/>
            <w:vAlign w:val="center"/>
          </w:tcPr>
          <w:p w14:paraId="47446C13" w14:textId="77777777" w:rsidR="00A52938" w:rsidRPr="00975CDC" w:rsidRDefault="00A52938" w:rsidP="00F413E4">
            <w:pPr>
              <w:pStyle w:val="TabletextChar"/>
              <w:spacing w:before="120"/>
              <w:rPr>
                <w:rFonts w:cs="Tahoma"/>
                <w:b/>
                <w:sz w:val="22"/>
                <w:szCs w:val="22"/>
              </w:rPr>
            </w:pPr>
            <w:r w:rsidRPr="00975CDC">
              <w:rPr>
                <w:rFonts w:cs="Tahoma"/>
                <w:b/>
                <w:sz w:val="22"/>
                <w:szCs w:val="22"/>
              </w:rPr>
              <w:lastRenderedPageBreak/>
              <w:t>ΠΡΟΘΕΣΜΙΑ ΓΙΑ ΥΠΟΒΟΛΗ ΔΙΕΥΚΡΙΝΙΣΕΩΝ ΕΠΙ ΤΩΝ ΟΡΩΝ ΤΗΣ ΔΙΑΚΗΡΥΞΗΣ</w:t>
            </w:r>
          </w:p>
        </w:tc>
        <w:tc>
          <w:tcPr>
            <w:tcW w:w="6147" w:type="dxa"/>
            <w:vAlign w:val="center"/>
          </w:tcPr>
          <w:p w14:paraId="26F2E3BB" w14:textId="626F8EDF" w:rsidR="00A52938" w:rsidRPr="00A51C9B" w:rsidRDefault="00A51C9B" w:rsidP="00A51C9B">
            <w:pPr>
              <w:pStyle w:val="TabletextChar"/>
              <w:spacing w:before="120"/>
              <w:rPr>
                <w:b/>
                <w:color w:val="000000"/>
                <w:sz w:val="22"/>
                <w:szCs w:val="22"/>
              </w:rPr>
            </w:pPr>
            <w:r w:rsidRPr="00A51C9B">
              <w:rPr>
                <w:b/>
                <w:bCs/>
                <w:color w:val="000000"/>
                <w:sz w:val="22"/>
                <w:szCs w:val="22"/>
              </w:rPr>
              <w:t>23</w:t>
            </w:r>
            <w:r w:rsidRPr="00A51C9B">
              <w:rPr>
                <w:b/>
                <w:bCs/>
                <w:color w:val="000000"/>
                <w:sz w:val="22"/>
                <w:szCs w:val="22"/>
                <w:lang w:val="en-US"/>
              </w:rPr>
              <w:t>-0</w:t>
            </w:r>
            <w:r w:rsidRPr="00A51C9B">
              <w:rPr>
                <w:b/>
                <w:bCs/>
                <w:color w:val="000000"/>
                <w:sz w:val="22"/>
                <w:szCs w:val="22"/>
              </w:rPr>
              <w:t>4</w:t>
            </w:r>
            <w:r w:rsidRPr="00A51C9B">
              <w:rPr>
                <w:b/>
                <w:bCs/>
                <w:color w:val="000000"/>
                <w:sz w:val="22"/>
                <w:szCs w:val="22"/>
                <w:lang w:val="en-US"/>
              </w:rPr>
              <w:t>-2026</w:t>
            </w:r>
          </w:p>
        </w:tc>
      </w:tr>
      <w:tr w:rsidR="00A52938" w:rsidRPr="00C723DF" w14:paraId="631BFE92" w14:textId="77777777" w:rsidTr="0031590C">
        <w:tc>
          <w:tcPr>
            <w:tcW w:w="3708" w:type="dxa"/>
            <w:vAlign w:val="center"/>
          </w:tcPr>
          <w:p w14:paraId="48277820" w14:textId="77777777" w:rsidR="00A52938" w:rsidRPr="00975CDC" w:rsidRDefault="00A52938" w:rsidP="00A51C9B">
            <w:pPr>
              <w:pStyle w:val="TabletextChar"/>
              <w:spacing w:before="120"/>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55E4B75C" w:rsidR="00A52938" w:rsidRPr="00975CDC" w:rsidRDefault="00A51C9B" w:rsidP="00A51C9B">
            <w:pPr>
              <w:pStyle w:val="TabletextChar"/>
              <w:spacing w:before="120"/>
              <w:rPr>
                <w:rFonts w:cs="Tahoma"/>
                <w:color w:val="000000"/>
                <w:sz w:val="22"/>
                <w:szCs w:val="22"/>
                <w:highlight w:val="magenta"/>
              </w:rPr>
            </w:pPr>
            <w:r>
              <w:rPr>
                <w:b/>
                <w:bCs/>
                <w:color w:val="000000"/>
                <w:sz w:val="22"/>
                <w:szCs w:val="22"/>
              </w:rPr>
              <w:t>16</w:t>
            </w:r>
            <w:r w:rsidRPr="00A51C9B">
              <w:rPr>
                <w:b/>
                <w:bCs/>
                <w:color w:val="000000"/>
                <w:sz w:val="22"/>
                <w:szCs w:val="22"/>
                <w:lang w:val="en-US"/>
              </w:rPr>
              <w:t>-0</w:t>
            </w:r>
            <w:r w:rsidRPr="00A51C9B">
              <w:rPr>
                <w:b/>
                <w:bCs/>
                <w:color w:val="000000"/>
                <w:sz w:val="22"/>
                <w:szCs w:val="22"/>
              </w:rPr>
              <w:t>4</w:t>
            </w:r>
            <w:r w:rsidRPr="00A51C9B">
              <w:rPr>
                <w:b/>
                <w:bCs/>
                <w:color w:val="000000"/>
                <w:sz w:val="22"/>
                <w:szCs w:val="22"/>
                <w:lang w:val="en-US"/>
              </w:rPr>
              <w:t>-2026</w:t>
            </w:r>
          </w:p>
        </w:tc>
      </w:tr>
      <w:tr w:rsidR="00336195" w:rsidRPr="00751A8F" w14:paraId="368A194C" w14:textId="77777777" w:rsidTr="00603221">
        <w:tc>
          <w:tcPr>
            <w:tcW w:w="3708" w:type="dxa"/>
            <w:vAlign w:val="center"/>
          </w:tcPr>
          <w:p w14:paraId="440217A8" w14:textId="77777777" w:rsidR="00336195" w:rsidRPr="00603221" w:rsidRDefault="00336195" w:rsidP="00A51C9B">
            <w:pPr>
              <w:pStyle w:val="TabletextChar"/>
              <w:spacing w:before="120"/>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3945AF8A" w:rsidR="00336195" w:rsidRPr="00433D32" w:rsidRDefault="00A51C9B" w:rsidP="00A51C9B">
            <w:pPr>
              <w:autoSpaceDE w:val="0"/>
              <w:autoSpaceDN w:val="0"/>
              <w:adjustRightInd w:val="0"/>
              <w:spacing w:before="120" w:line="276" w:lineRule="auto"/>
              <w:jc w:val="left"/>
              <w:rPr>
                <w:lang w:val="el-GR"/>
              </w:rPr>
            </w:pPr>
            <w:r w:rsidRPr="00A51C9B">
              <w:rPr>
                <w:b/>
                <w:color w:val="000000"/>
                <w:lang w:val="el-GR"/>
              </w:rPr>
              <w:t>25-05-2026</w:t>
            </w:r>
            <w:r w:rsidRPr="00A51C9B">
              <w:rPr>
                <w:bCs/>
                <w:color w:val="000000"/>
                <w:lang w:val="el-GR"/>
              </w:rPr>
              <w:t>, ημέρα</w:t>
            </w:r>
            <w:r w:rsidRPr="00A51C9B">
              <w:rPr>
                <w:b/>
                <w:color w:val="000000"/>
                <w:lang w:val="el-GR"/>
              </w:rPr>
              <w:t xml:space="preserve"> Δευτέρα </w:t>
            </w:r>
            <w:r w:rsidRPr="00A51C9B">
              <w:rPr>
                <w:bCs/>
                <w:color w:val="000000"/>
                <w:lang w:val="el-GR"/>
              </w:rPr>
              <w:t>και ώρα</w:t>
            </w:r>
            <w:r w:rsidRPr="00A51C9B">
              <w:rPr>
                <w:b/>
                <w:color w:val="000000"/>
                <w:lang w:val="el-GR"/>
              </w:rPr>
              <w:t xml:space="preserve"> 14:00</w:t>
            </w:r>
          </w:p>
        </w:tc>
      </w:tr>
      <w:tr w:rsidR="004B24A7" w:rsidRPr="00B619DE" w14:paraId="64305677" w14:textId="77777777" w:rsidTr="0031590C">
        <w:tc>
          <w:tcPr>
            <w:tcW w:w="3708" w:type="dxa"/>
            <w:vAlign w:val="center"/>
          </w:tcPr>
          <w:p w14:paraId="6AF945A2" w14:textId="77777777" w:rsidR="004B24A7" w:rsidRPr="00603221" w:rsidRDefault="004B24A7" w:rsidP="00A51C9B">
            <w:pPr>
              <w:pStyle w:val="TabletextChar"/>
              <w:spacing w:before="120"/>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A51C9B">
            <w:pPr>
              <w:autoSpaceDE w:val="0"/>
              <w:autoSpaceDN w:val="0"/>
              <w:adjustRightInd w:val="0"/>
              <w:spacing w:before="120" w:line="276" w:lineRule="auto"/>
              <w:jc w:val="left"/>
              <w:rPr>
                <w:color w:val="000000"/>
                <w:lang w:val="el-GR"/>
              </w:rPr>
            </w:pPr>
            <w:r w:rsidRPr="00603221">
              <w:rPr>
                <w:color w:val="000000"/>
                <w:lang w:val="el-GR"/>
              </w:rPr>
              <w:t>Ηλεκτρονική Υποβολή:</w:t>
            </w:r>
          </w:p>
          <w:p w14:paraId="2C444A75" w14:textId="77777777" w:rsidR="00A51C9B" w:rsidRDefault="004B24A7" w:rsidP="00A51C9B">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r w:rsidR="00D6783F">
              <w:fldChar w:fldCharType="begin"/>
            </w:r>
            <w:r w:rsidR="00D6783F">
              <w:instrText>HYPERLINK</w:instrText>
            </w:r>
            <w:r w:rsidR="00D6783F" w:rsidRPr="00B619DE">
              <w:rPr>
                <w:lang w:val="el-GR"/>
              </w:rPr>
              <w:instrText xml:space="preserve"> "</w:instrText>
            </w:r>
            <w:r w:rsidR="00D6783F">
              <w:instrText>http</w:instrText>
            </w:r>
            <w:r w:rsidR="00D6783F" w:rsidRPr="00B619DE">
              <w:rPr>
                <w:lang w:val="el-GR"/>
              </w:rPr>
              <w:instrText>://</w:instrText>
            </w:r>
            <w:r w:rsidR="00D6783F">
              <w:instrText>www</w:instrText>
            </w:r>
            <w:r w:rsidR="00D6783F" w:rsidRPr="00B619DE">
              <w:rPr>
                <w:lang w:val="el-GR"/>
              </w:rPr>
              <w:instrText>.</w:instrText>
            </w:r>
            <w:r w:rsidR="00D6783F">
              <w:instrText>promitheus</w:instrText>
            </w:r>
            <w:r w:rsidR="00D6783F" w:rsidRPr="00B619DE">
              <w:rPr>
                <w:lang w:val="el-GR"/>
              </w:rPr>
              <w:instrText>.</w:instrText>
            </w:r>
            <w:r w:rsidR="00D6783F">
              <w:instrText>gov</w:instrText>
            </w:r>
            <w:r w:rsidR="00D6783F" w:rsidRPr="00B619DE">
              <w:rPr>
                <w:lang w:val="el-GR"/>
              </w:rPr>
              <w:instrText>.</w:instrText>
            </w:r>
            <w:r w:rsidR="00D6783F">
              <w:instrText>gr</w:instrText>
            </w:r>
            <w:r w:rsidR="00D6783F" w:rsidRPr="00B619DE">
              <w:rPr>
                <w:lang w:val="el-GR"/>
              </w:rPr>
              <w:instrText>"</w:instrText>
            </w:r>
            <w:r w:rsidR="00D6783F">
              <w:fldChar w:fldCharType="separate"/>
            </w:r>
            <w:r w:rsidR="00D6783F" w:rsidRPr="00C81589">
              <w:rPr>
                <w:rStyle w:val="-"/>
                <w:lang w:val="en-US"/>
              </w:rPr>
              <w:t>www</w:t>
            </w:r>
            <w:r w:rsidR="00D6783F" w:rsidRPr="00C81589">
              <w:rPr>
                <w:rStyle w:val="-"/>
                <w:lang w:val="el-GR"/>
              </w:rPr>
              <w:t>.</w:t>
            </w:r>
            <w:proofErr w:type="spellStart"/>
            <w:r w:rsidR="00D6783F" w:rsidRPr="00C81589">
              <w:rPr>
                <w:rStyle w:val="-"/>
                <w:lang w:val="en-US"/>
              </w:rPr>
              <w:t>promitheus</w:t>
            </w:r>
            <w:proofErr w:type="spellEnd"/>
            <w:r w:rsidR="00D6783F" w:rsidRPr="00C81589">
              <w:rPr>
                <w:rStyle w:val="-"/>
                <w:lang w:val="el-GR"/>
              </w:rPr>
              <w:t>.</w:t>
            </w:r>
            <w:r w:rsidR="00D6783F" w:rsidRPr="00C81589">
              <w:rPr>
                <w:rStyle w:val="-"/>
                <w:lang w:val="en-US"/>
              </w:rPr>
              <w:t>gov</w:t>
            </w:r>
            <w:r w:rsidR="00D6783F" w:rsidRPr="00C81589">
              <w:rPr>
                <w:rStyle w:val="-"/>
                <w:lang w:val="el-GR"/>
              </w:rPr>
              <w:t>.</w:t>
            </w:r>
            <w:r w:rsidR="00D6783F" w:rsidRPr="00C81589">
              <w:rPr>
                <w:rStyle w:val="-"/>
                <w:lang w:val="en-US"/>
              </w:rPr>
              <w:t>gr</w:t>
            </w:r>
            <w:r w:rsidR="00D6783F">
              <w:fldChar w:fldCharType="end"/>
            </w:r>
            <w:r w:rsidR="00D6783F">
              <w:rPr>
                <w:lang w:val="el-GR"/>
              </w:rPr>
              <w:t xml:space="preserve"> </w:t>
            </w:r>
            <w:r w:rsidRPr="00603221">
              <w:rPr>
                <w:color w:val="0000FF"/>
                <w:lang w:val="el-GR"/>
              </w:rPr>
              <w:t xml:space="preserve"> </w:t>
            </w:r>
            <w:r w:rsidRPr="00603221">
              <w:rPr>
                <w:color w:val="000000"/>
                <w:lang w:val="el-GR"/>
              </w:rPr>
              <w:t>του</w:t>
            </w:r>
            <w:r w:rsidR="00A51C9B">
              <w:rPr>
                <w:color w:val="000000"/>
                <w:lang w:val="el-GR"/>
              </w:rPr>
              <w:t xml:space="preserve"> </w:t>
            </w:r>
            <w:r w:rsidRPr="00603221">
              <w:rPr>
                <w:color w:val="000000"/>
                <w:lang w:val="el-GR"/>
              </w:rPr>
              <w:t>Εθνικού Συστήματος Ηλεκτρονικών Δημοσίων Συμβάσεων</w:t>
            </w:r>
            <w:r w:rsidR="00A51C9B">
              <w:rPr>
                <w:color w:val="000000"/>
                <w:lang w:val="el-GR"/>
              </w:rPr>
              <w:t xml:space="preserve"> </w:t>
            </w:r>
            <w:r w:rsidRPr="00603221">
              <w:rPr>
                <w:color w:val="000000"/>
                <w:lang w:val="el-GR"/>
              </w:rPr>
              <w:t>(ΕΣΗΔΗΣ) (ηλεκτρονική μορφή)</w:t>
            </w:r>
            <w:r w:rsidR="00A51C9B">
              <w:rPr>
                <w:color w:val="000000"/>
                <w:lang w:val="el-GR"/>
              </w:rPr>
              <w:t xml:space="preserve"> </w:t>
            </w:r>
          </w:p>
          <w:p w14:paraId="56F5F7E9" w14:textId="77777777" w:rsidR="00A51C9B" w:rsidRDefault="00A51C9B" w:rsidP="00A51C9B">
            <w:pPr>
              <w:autoSpaceDE w:val="0"/>
              <w:autoSpaceDN w:val="0"/>
              <w:adjustRightInd w:val="0"/>
              <w:spacing w:after="0" w:line="276" w:lineRule="auto"/>
              <w:jc w:val="left"/>
              <w:rPr>
                <w:color w:val="000000"/>
                <w:lang w:val="el-GR"/>
              </w:rPr>
            </w:pPr>
          </w:p>
          <w:p w14:paraId="512AA66E" w14:textId="52E9307C" w:rsidR="004B24A7" w:rsidRPr="00603221" w:rsidRDefault="004B24A7" w:rsidP="00A51C9B">
            <w:pPr>
              <w:autoSpaceDE w:val="0"/>
              <w:autoSpaceDN w:val="0"/>
              <w:adjustRightInd w:val="0"/>
              <w:spacing w:after="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A51C9B">
            <w:pPr>
              <w:autoSpaceDE w:val="0"/>
              <w:autoSpaceDN w:val="0"/>
              <w:adjustRightInd w:val="0"/>
              <w:spacing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A51C9B">
            <w:pPr>
              <w:pStyle w:val="TabletextChar"/>
              <w:spacing w:before="120"/>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6CE4B210" w:rsidR="004C49CB" w:rsidRPr="00603221" w:rsidRDefault="00A51C9B" w:rsidP="004C49CB">
            <w:pPr>
              <w:autoSpaceDE w:val="0"/>
              <w:autoSpaceDN w:val="0"/>
              <w:adjustRightInd w:val="0"/>
              <w:spacing w:after="0" w:line="276" w:lineRule="auto"/>
              <w:jc w:val="left"/>
              <w:rPr>
                <w:color w:val="000000"/>
              </w:rPr>
            </w:pPr>
            <w:r>
              <w:rPr>
                <w:b/>
                <w:bCs/>
                <w:color w:val="000000"/>
                <w:lang w:val="el-GR"/>
              </w:rPr>
              <w:t>18</w:t>
            </w:r>
            <w:r w:rsidRPr="00F413E4">
              <w:rPr>
                <w:b/>
                <w:bCs/>
                <w:color w:val="000000"/>
                <w:lang w:val="en-US"/>
              </w:rPr>
              <w:t>-05-2026</w:t>
            </w:r>
          </w:p>
        </w:tc>
      </w:tr>
      <w:tr w:rsidR="004C49CB" w:rsidRPr="00751A8F" w14:paraId="5C69C8D8" w14:textId="77777777" w:rsidTr="0031590C">
        <w:tc>
          <w:tcPr>
            <w:tcW w:w="3708" w:type="dxa"/>
            <w:vAlign w:val="center"/>
          </w:tcPr>
          <w:p w14:paraId="06B964EB" w14:textId="77777777" w:rsidR="004C49CB" w:rsidRPr="00603221" w:rsidRDefault="004C49CB" w:rsidP="00A51C9B">
            <w:pPr>
              <w:pStyle w:val="TabletextChar"/>
              <w:spacing w:before="120"/>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2B79FE68" w:rsidR="004C49CB" w:rsidRPr="00DA271E" w:rsidRDefault="00A51C9B" w:rsidP="00A51C9B">
            <w:pPr>
              <w:autoSpaceDE w:val="0"/>
              <w:autoSpaceDN w:val="0"/>
              <w:adjustRightInd w:val="0"/>
              <w:spacing w:after="0" w:line="276" w:lineRule="auto"/>
              <w:jc w:val="left"/>
              <w:rPr>
                <w:highlight w:val="yellow"/>
                <w:lang w:val="en-US"/>
              </w:rPr>
            </w:pPr>
            <w:r w:rsidRPr="00A51C9B">
              <w:rPr>
                <w:b/>
                <w:bCs/>
                <w:color w:val="000000"/>
                <w:lang w:val="el-GR"/>
              </w:rPr>
              <w:t>27</w:t>
            </w:r>
            <w:r w:rsidRPr="00A51C9B">
              <w:rPr>
                <w:b/>
                <w:bCs/>
                <w:color w:val="000000"/>
                <w:lang w:val="en-US"/>
              </w:rPr>
              <w:t>-05-2026</w:t>
            </w:r>
            <w:r w:rsidRPr="00A51C9B">
              <w:rPr>
                <w:bCs/>
                <w:color w:val="000000"/>
                <w:lang w:val="en-US"/>
              </w:rPr>
              <w:t xml:space="preserve">, </w:t>
            </w:r>
            <w:proofErr w:type="spellStart"/>
            <w:r w:rsidRPr="00A51C9B">
              <w:rPr>
                <w:bCs/>
                <w:color w:val="000000"/>
                <w:lang w:val="en-US"/>
              </w:rPr>
              <w:t>ημέρ</w:t>
            </w:r>
            <w:proofErr w:type="spellEnd"/>
            <w:r w:rsidRPr="00A51C9B">
              <w:rPr>
                <w:bCs/>
                <w:color w:val="000000"/>
                <w:lang w:val="en-US"/>
              </w:rPr>
              <w:t>α</w:t>
            </w:r>
            <w:r w:rsidRPr="00A51C9B">
              <w:rPr>
                <w:b/>
                <w:color w:val="000000"/>
                <w:lang w:val="en-US"/>
              </w:rPr>
              <w:t xml:space="preserve"> </w:t>
            </w:r>
            <w:proofErr w:type="spellStart"/>
            <w:r w:rsidRPr="00A51C9B">
              <w:rPr>
                <w:b/>
                <w:bCs/>
                <w:color w:val="000000"/>
                <w:lang w:val="en-US"/>
              </w:rPr>
              <w:t>Τετάρτη</w:t>
            </w:r>
            <w:proofErr w:type="spellEnd"/>
            <w:r w:rsidRPr="00A51C9B">
              <w:rPr>
                <w:b/>
                <w:bCs/>
                <w:color w:val="000000"/>
                <w:lang w:val="en-US"/>
              </w:rPr>
              <w:t xml:space="preserve"> </w:t>
            </w:r>
            <w:r w:rsidRPr="00A51C9B">
              <w:rPr>
                <w:bCs/>
                <w:color w:val="000000"/>
                <w:lang w:val="en-US"/>
              </w:rPr>
              <w:t xml:space="preserve">και </w:t>
            </w:r>
            <w:proofErr w:type="spellStart"/>
            <w:r w:rsidRPr="00A51C9B">
              <w:rPr>
                <w:bCs/>
                <w:color w:val="000000"/>
                <w:lang w:val="en-US"/>
              </w:rPr>
              <w:t>ώρ</w:t>
            </w:r>
            <w:proofErr w:type="spellEnd"/>
            <w:r w:rsidRPr="00A51C9B">
              <w:rPr>
                <w:bCs/>
                <w:color w:val="000000"/>
                <w:lang w:val="en-US"/>
              </w:rPr>
              <w:t>α</w:t>
            </w:r>
            <w:r w:rsidRPr="00A51C9B">
              <w:rPr>
                <w:b/>
                <w:color w:val="000000"/>
                <w:lang w:val="en-US"/>
              </w:rPr>
              <w:t xml:space="preserve"> </w:t>
            </w:r>
            <w:r w:rsidRPr="00A51C9B">
              <w:rPr>
                <w:b/>
                <w:bCs/>
                <w:color w:val="000000"/>
                <w:lang w:val="en-US"/>
              </w:rPr>
              <w:t>14:00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8"/>
          <w:footerReference w:type="default" r:id="rId9"/>
          <w:headerReference w:type="first" r:id="rId10"/>
          <w:footerReference w:type="first" r:id="rId11"/>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35C4B45C" w14:textId="64305828" w:rsidR="00D756A4" w:rsidRDefault="005D601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213913" w:history="1">
            <w:r w:rsidR="00D756A4" w:rsidRPr="001A2010">
              <w:rPr>
                <w:rStyle w:val="-"/>
                <w:noProof/>
                <w:lang w:val="el-GR"/>
                <w14:scene3d>
                  <w14:camera w14:prst="orthographicFront"/>
                  <w14:lightRig w14:rig="threePt" w14:dir="t">
                    <w14:rot w14:lat="0" w14:lon="0" w14:rev="0"/>
                  </w14:lightRig>
                </w14:scene3d>
              </w:rPr>
              <w:t>1.</w:t>
            </w:r>
            <w:r w:rsidR="00D756A4">
              <w:rPr>
                <w:rFonts w:asciiTheme="minorHAnsi" w:eastAsiaTheme="minorEastAsia" w:hAnsiTheme="minorHAnsi" w:cstheme="minorBidi"/>
                <w:b w:val="0"/>
                <w:bCs w:val="0"/>
                <w:caps w:val="0"/>
                <w:noProof/>
                <w:kern w:val="2"/>
                <w:sz w:val="24"/>
                <w:szCs w:val="24"/>
                <w:lang w:val="en-US" w:eastAsia="en-US"/>
                <w14:ligatures w14:val="standardContextual"/>
              </w:rPr>
              <w:tab/>
            </w:r>
            <w:r w:rsidR="00D756A4" w:rsidRPr="001A2010">
              <w:rPr>
                <w:rStyle w:val="-"/>
                <w:noProof/>
                <w:lang w:val="el-GR"/>
              </w:rPr>
              <w:t>ΑΝΑΘΕΤΟΥΣΑ ΑΡΧΗ ΚΑΙ ΑΝΤΙΚΕΙΜΕΝΟ ΣΥΜΒΑΣΗΣ</w:t>
            </w:r>
            <w:r w:rsidR="00D756A4">
              <w:rPr>
                <w:noProof/>
                <w:webHidden/>
              </w:rPr>
              <w:tab/>
            </w:r>
            <w:r w:rsidR="00D756A4">
              <w:rPr>
                <w:noProof/>
                <w:webHidden/>
              </w:rPr>
              <w:fldChar w:fldCharType="begin"/>
            </w:r>
            <w:r w:rsidR="00D756A4">
              <w:rPr>
                <w:noProof/>
                <w:webHidden/>
              </w:rPr>
              <w:instrText xml:space="preserve"> PAGEREF _Toc224213913 \h </w:instrText>
            </w:r>
            <w:r w:rsidR="00D756A4">
              <w:rPr>
                <w:noProof/>
                <w:webHidden/>
              </w:rPr>
            </w:r>
            <w:r w:rsidR="00D756A4">
              <w:rPr>
                <w:noProof/>
                <w:webHidden/>
              </w:rPr>
              <w:fldChar w:fldCharType="separate"/>
            </w:r>
            <w:r w:rsidR="00015523">
              <w:rPr>
                <w:noProof/>
                <w:webHidden/>
              </w:rPr>
              <w:t>7</w:t>
            </w:r>
            <w:r w:rsidR="00D756A4">
              <w:rPr>
                <w:noProof/>
                <w:webHidden/>
              </w:rPr>
              <w:fldChar w:fldCharType="end"/>
            </w:r>
          </w:hyperlink>
        </w:p>
        <w:p w14:paraId="56480024" w14:textId="55C7F884"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4" w:history="1">
            <w:r w:rsidRPr="001A2010">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_Toc224213914 \h </w:instrText>
            </w:r>
            <w:r>
              <w:rPr>
                <w:noProof/>
                <w:webHidden/>
              </w:rPr>
            </w:r>
            <w:r>
              <w:rPr>
                <w:noProof/>
                <w:webHidden/>
              </w:rPr>
              <w:fldChar w:fldCharType="separate"/>
            </w:r>
            <w:r w:rsidR="00015523">
              <w:rPr>
                <w:noProof/>
                <w:webHidden/>
              </w:rPr>
              <w:t>7</w:t>
            </w:r>
            <w:r>
              <w:rPr>
                <w:noProof/>
                <w:webHidden/>
              </w:rPr>
              <w:fldChar w:fldCharType="end"/>
            </w:r>
          </w:hyperlink>
        </w:p>
        <w:p w14:paraId="233A534D" w14:textId="3E2A14F9"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5" w:history="1">
            <w:r w:rsidRPr="001A2010">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_Toc224213915 \h </w:instrText>
            </w:r>
            <w:r>
              <w:rPr>
                <w:noProof/>
                <w:webHidden/>
              </w:rPr>
            </w:r>
            <w:r>
              <w:rPr>
                <w:noProof/>
                <w:webHidden/>
              </w:rPr>
              <w:fldChar w:fldCharType="separate"/>
            </w:r>
            <w:r w:rsidR="00015523">
              <w:rPr>
                <w:noProof/>
                <w:webHidden/>
              </w:rPr>
              <w:t>7</w:t>
            </w:r>
            <w:r>
              <w:rPr>
                <w:noProof/>
                <w:webHidden/>
              </w:rPr>
              <w:fldChar w:fldCharType="end"/>
            </w:r>
          </w:hyperlink>
        </w:p>
        <w:p w14:paraId="0F9A6BDF" w14:textId="082D69E8"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6" w:history="1">
            <w:r w:rsidRPr="001A2010">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_Toc224213916 \h </w:instrText>
            </w:r>
            <w:r>
              <w:rPr>
                <w:noProof/>
                <w:webHidden/>
              </w:rPr>
            </w:r>
            <w:r>
              <w:rPr>
                <w:noProof/>
                <w:webHidden/>
              </w:rPr>
              <w:fldChar w:fldCharType="separate"/>
            </w:r>
            <w:r w:rsidR="00015523">
              <w:rPr>
                <w:noProof/>
                <w:webHidden/>
              </w:rPr>
              <w:t>8</w:t>
            </w:r>
            <w:r>
              <w:rPr>
                <w:noProof/>
                <w:webHidden/>
              </w:rPr>
              <w:fldChar w:fldCharType="end"/>
            </w:r>
          </w:hyperlink>
        </w:p>
        <w:p w14:paraId="3228F4A6" w14:textId="402D315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7" w:history="1">
            <w:r w:rsidRPr="001A2010">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Θεσμικό πλαίσιο</w:t>
            </w:r>
            <w:r>
              <w:rPr>
                <w:noProof/>
                <w:webHidden/>
              </w:rPr>
              <w:tab/>
            </w:r>
            <w:r>
              <w:rPr>
                <w:noProof/>
                <w:webHidden/>
              </w:rPr>
              <w:fldChar w:fldCharType="begin"/>
            </w:r>
            <w:r>
              <w:rPr>
                <w:noProof/>
                <w:webHidden/>
              </w:rPr>
              <w:instrText xml:space="preserve"> PAGEREF _Toc224213917 \h </w:instrText>
            </w:r>
            <w:r>
              <w:rPr>
                <w:noProof/>
                <w:webHidden/>
              </w:rPr>
            </w:r>
            <w:r>
              <w:rPr>
                <w:noProof/>
                <w:webHidden/>
              </w:rPr>
              <w:fldChar w:fldCharType="separate"/>
            </w:r>
            <w:r w:rsidR="00015523">
              <w:rPr>
                <w:noProof/>
                <w:webHidden/>
              </w:rPr>
              <w:t>9</w:t>
            </w:r>
            <w:r>
              <w:rPr>
                <w:noProof/>
                <w:webHidden/>
              </w:rPr>
              <w:fldChar w:fldCharType="end"/>
            </w:r>
          </w:hyperlink>
        </w:p>
        <w:p w14:paraId="683E4557" w14:textId="223A94DE"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8" w:history="1">
            <w:r w:rsidRPr="001A2010">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_Toc224213918 \h </w:instrText>
            </w:r>
            <w:r>
              <w:rPr>
                <w:noProof/>
                <w:webHidden/>
              </w:rPr>
            </w:r>
            <w:r>
              <w:rPr>
                <w:noProof/>
                <w:webHidden/>
              </w:rPr>
              <w:fldChar w:fldCharType="separate"/>
            </w:r>
            <w:r w:rsidR="00015523">
              <w:rPr>
                <w:noProof/>
                <w:webHidden/>
              </w:rPr>
              <w:t>15</w:t>
            </w:r>
            <w:r>
              <w:rPr>
                <w:noProof/>
                <w:webHidden/>
              </w:rPr>
              <w:fldChar w:fldCharType="end"/>
            </w:r>
          </w:hyperlink>
        </w:p>
        <w:p w14:paraId="37F70DEC" w14:textId="5558BFC8"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9" w:history="1">
            <w:r w:rsidRPr="001A2010">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Δημοσιότητα</w:t>
            </w:r>
            <w:r>
              <w:rPr>
                <w:noProof/>
                <w:webHidden/>
              </w:rPr>
              <w:tab/>
            </w:r>
            <w:r>
              <w:rPr>
                <w:noProof/>
                <w:webHidden/>
              </w:rPr>
              <w:fldChar w:fldCharType="begin"/>
            </w:r>
            <w:r>
              <w:rPr>
                <w:noProof/>
                <w:webHidden/>
              </w:rPr>
              <w:instrText xml:space="preserve"> PAGEREF _Toc224213919 \h </w:instrText>
            </w:r>
            <w:r>
              <w:rPr>
                <w:noProof/>
                <w:webHidden/>
              </w:rPr>
            </w:r>
            <w:r>
              <w:rPr>
                <w:noProof/>
                <w:webHidden/>
              </w:rPr>
              <w:fldChar w:fldCharType="separate"/>
            </w:r>
            <w:r w:rsidR="00015523">
              <w:rPr>
                <w:noProof/>
                <w:webHidden/>
              </w:rPr>
              <w:t>15</w:t>
            </w:r>
            <w:r>
              <w:rPr>
                <w:noProof/>
                <w:webHidden/>
              </w:rPr>
              <w:fldChar w:fldCharType="end"/>
            </w:r>
          </w:hyperlink>
        </w:p>
        <w:p w14:paraId="1BDDDF1E" w14:textId="32C590F6"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0" w:history="1">
            <w:r w:rsidRPr="001A2010">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_Toc224213920 \h </w:instrText>
            </w:r>
            <w:r>
              <w:rPr>
                <w:noProof/>
                <w:webHidden/>
              </w:rPr>
            </w:r>
            <w:r>
              <w:rPr>
                <w:noProof/>
                <w:webHidden/>
              </w:rPr>
              <w:fldChar w:fldCharType="separate"/>
            </w:r>
            <w:r w:rsidR="00015523">
              <w:rPr>
                <w:noProof/>
                <w:webHidden/>
              </w:rPr>
              <w:t>15</w:t>
            </w:r>
            <w:r>
              <w:rPr>
                <w:noProof/>
                <w:webHidden/>
              </w:rPr>
              <w:fldChar w:fldCharType="end"/>
            </w:r>
          </w:hyperlink>
        </w:p>
        <w:p w14:paraId="29C54735" w14:textId="77F0ECE7"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21" w:history="1">
            <w:r w:rsidRPr="001A2010">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_Toc224213921 \h </w:instrText>
            </w:r>
            <w:r>
              <w:rPr>
                <w:noProof/>
                <w:webHidden/>
              </w:rPr>
            </w:r>
            <w:r>
              <w:rPr>
                <w:noProof/>
                <w:webHidden/>
              </w:rPr>
              <w:fldChar w:fldCharType="separate"/>
            </w:r>
            <w:r w:rsidR="00015523">
              <w:rPr>
                <w:noProof/>
                <w:webHidden/>
              </w:rPr>
              <w:t>16</w:t>
            </w:r>
            <w:r>
              <w:rPr>
                <w:noProof/>
                <w:webHidden/>
              </w:rPr>
              <w:fldChar w:fldCharType="end"/>
            </w:r>
          </w:hyperlink>
        </w:p>
        <w:p w14:paraId="104996C5" w14:textId="41ADF984"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2" w:history="1">
            <w:r w:rsidRPr="001A2010">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Γενικές Πληροφορίες</w:t>
            </w:r>
            <w:r>
              <w:rPr>
                <w:noProof/>
                <w:webHidden/>
              </w:rPr>
              <w:tab/>
            </w:r>
            <w:r>
              <w:rPr>
                <w:noProof/>
                <w:webHidden/>
              </w:rPr>
              <w:fldChar w:fldCharType="begin"/>
            </w:r>
            <w:r>
              <w:rPr>
                <w:noProof/>
                <w:webHidden/>
              </w:rPr>
              <w:instrText xml:space="preserve"> PAGEREF _Toc224213922 \h </w:instrText>
            </w:r>
            <w:r>
              <w:rPr>
                <w:noProof/>
                <w:webHidden/>
              </w:rPr>
            </w:r>
            <w:r>
              <w:rPr>
                <w:noProof/>
                <w:webHidden/>
              </w:rPr>
              <w:fldChar w:fldCharType="separate"/>
            </w:r>
            <w:r w:rsidR="00015523">
              <w:rPr>
                <w:noProof/>
                <w:webHidden/>
              </w:rPr>
              <w:t>16</w:t>
            </w:r>
            <w:r>
              <w:rPr>
                <w:noProof/>
                <w:webHidden/>
              </w:rPr>
              <w:fldChar w:fldCharType="end"/>
            </w:r>
          </w:hyperlink>
        </w:p>
        <w:p w14:paraId="7229C739" w14:textId="43FA4252"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3" w:history="1">
            <w:r w:rsidRPr="001A2010">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Έγγραφα της σύμβασης</w:t>
            </w:r>
            <w:r>
              <w:rPr>
                <w:noProof/>
                <w:webHidden/>
              </w:rPr>
              <w:tab/>
            </w:r>
            <w:r>
              <w:rPr>
                <w:noProof/>
                <w:webHidden/>
              </w:rPr>
              <w:fldChar w:fldCharType="begin"/>
            </w:r>
            <w:r>
              <w:rPr>
                <w:noProof/>
                <w:webHidden/>
              </w:rPr>
              <w:instrText xml:space="preserve"> PAGEREF _Toc224213923 \h </w:instrText>
            </w:r>
            <w:r>
              <w:rPr>
                <w:noProof/>
                <w:webHidden/>
              </w:rPr>
            </w:r>
            <w:r>
              <w:rPr>
                <w:noProof/>
                <w:webHidden/>
              </w:rPr>
              <w:fldChar w:fldCharType="separate"/>
            </w:r>
            <w:r w:rsidR="00015523">
              <w:rPr>
                <w:noProof/>
                <w:webHidden/>
              </w:rPr>
              <w:t>16</w:t>
            </w:r>
            <w:r>
              <w:rPr>
                <w:noProof/>
                <w:webHidden/>
              </w:rPr>
              <w:fldChar w:fldCharType="end"/>
            </w:r>
          </w:hyperlink>
        </w:p>
        <w:p w14:paraId="47CCD6BC" w14:textId="0697A20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4" w:history="1">
            <w:r w:rsidRPr="001A2010">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_Toc224213924 \h </w:instrText>
            </w:r>
            <w:r>
              <w:rPr>
                <w:noProof/>
                <w:webHidden/>
              </w:rPr>
            </w:r>
            <w:r>
              <w:rPr>
                <w:noProof/>
                <w:webHidden/>
              </w:rPr>
              <w:fldChar w:fldCharType="separate"/>
            </w:r>
            <w:r w:rsidR="00015523">
              <w:rPr>
                <w:noProof/>
                <w:webHidden/>
              </w:rPr>
              <w:t>16</w:t>
            </w:r>
            <w:r>
              <w:rPr>
                <w:noProof/>
                <w:webHidden/>
              </w:rPr>
              <w:fldChar w:fldCharType="end"/>
            </w:r>
          </w:hyperlink>
        </w:p>
        <w:p w14:paraId="1856BC0C" w14:textId="188E076D"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5" w:history="1">
            <w:r w:rsidRPr="001A2010">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Παροχή Διευκρινίσεων</w:t>
            </w:r>
            <w:r>
              <w:rPr>
                <w:noProof/>
                <w:webHidden/>
              </w:rPr>
              <w:tab/>
            </w:r>
            <w:r>
              <w:rPr>
                <w:noProof/>
                <w:webHidden/>
              </w:rPr>
              <w:fldChar w:fldCharType="begin"/>
            </w:r>
            <w:r>
              <w:rPr>
                <w:noProof/>
                <w:webHidden/>
              </w:rPr>
              <w:instrText xml:space="preserve"> PAGEREF _Toc224213925 \h </w:instrText>
            </w:r>
            <w:r>
              <w:rPr>
                <w:noProof/>
                <w:webHidden/>
              </w:rPr>
            </w:r>
            <w:r>
              <w:rPr>
                <w:noProof/>
                <w:webHidden/>
              </w:rPr>
              <w:fldChar w:fldCharType="separate"/>
            </w:r>
            <w:r w:rsidR="00015523">
              <w:rPr>
                <w:noProof/>
                <w:webHidden/>
              </w:rPr>
              <w:t>16</w:t>
            </w:r>
            <w:r>
              <w:rPr>
                <w:noProof/>
                <w:webHidden/>
              </w:rPr>
              <w:fldChar w:fldCharType="end"/>
            </w:r>
          </w:hyperlink>
        </w:p>
        <w:p w14:paraId="5278D25A" w14:textId="7AAC16D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6" w:history="1">
            <w:r w:rsidRPr="001A2010">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Γλώσσα</w:t>
            </w:r>
            <w:r>
              <w:rPr>
                <w:noProof/>
                <w:webHidden/>
              </w:rPr>
              <w:tab/>
            </w:r>
            <w:r>
              <w:rPr>
                <w:noProof/>
                <w:webHidden/>
              </w:rPr>
              <w:fldChar w:fldCharType="begin"/>
            </w:r>
            <w:r>
              <w:rPr>
                <w:noProof/>
                <w:webHidden/>
              </w:rPr>
              <w:instrText xml:space="preserve"> PAGEREF _Toc224213926 \h </w:instrText>
            </w:r>
            <w:r>
              <w:rPr>
                <w:noProof/>
                <w:webHidden/>
              </w:rPr>
            </w:r>
            <w:r>
              <w:rPr>
                <w:noProof/>
                <w:webHidden/>
              </w:rPr>
              <w:fldChar w:fldCharType="separate"/>
            </w:r>
            <w:r w:rsidR="00015523">
              <w:rPr>
                <w:noProof/>
                <w:webHidden/>
              </w:rPr>
              <w:t>17</w:t>
            </w:r>
            <w:r>
              <w:rPr>
                <w:noProof/>
                <w:webHidden/>
              </w:rPr>
              <w:fldChar w:fldCharType="end"/>
            </w:r>
          </w:hyperlink>
        </w:p>
        <w:p w14:paraId="002AB72B" w14:textId="2DB3A06D"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7" w:history="1">
            <w:r w:rsidRPr="001A2010">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Εγγυήσεις</w:t>
            </w:r>
            <w:r>
              <w:rPr>
                <w:noProof/>
                <w:webHidden/>
              </w:rPr>
              <w:tab/>
            </w:r>
            <w:r>
              <w:rPr>
                <w:noProof/>
                <w:webHidden/>
              </w:rPr>
              <w:fldChar w:fldCharType="begin"/>
            </w:r>
            <w:r>
              <w:rPr>
                <w:noProof/>
                <w:webHidden/>
              </w:rPr>
              <w:instrText xml:space="preserve"> PAGEREF _Toc224213927 \h </w:instrText>
            </w:r>
            <w:r>
              <w:rPr>
                <w:noProof/>
                <w:webHidden/>
              </w:rPr>
            </w:r>
            <w:r>
              <w:rPr>
                <w:noProof/>
                <w:webHidden/>
              </w:rPr>
              <w:fldChar w:fldCharType="separate"/>
            </w:r>
            <w:r w:rsidR="00015523">
              <w:rPr>
                <w:noProof/>
                <w:webHidden/>
              </w:rPr>
              <w:t>17</w:t>
            </w:r>
            <w:r>
              <w:rPr>
                <w:noProof/>
                <w:webHidden/>
              </w:rPr>
              <w:fldChar w:fldCharType="end"/>
            </w:r>
          </w:hyperlink>
        </w:p>
        <w:p w14:paraId="01C19264" w14:textId="4D9F857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8" w:history="1">
            <w:r w:rsidRPr="001A2010">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_Toc224213928 \h </w:instrText>
            </w:r>
            <w:r>
              <w:rPr>
                <w:noProof/>
                <w:webHidden/>
              </w:rPr>
            </w:r>
            <w:r>
              <w:rPr>
                <w:noProof/>
                <w:webHidden/>
              </w:rPr>
              <w:fldChar w:fldCharType="separate"/>
            </w:r>
            <w:r w:rsidR="00015523">
              <w:rPr>
                <w:noProof/>
                <w:webHidden/>
              </w:rPr>
              <w:t>18</w:t>
            </w:r>
            <w:r>
              <w:rPr>
                <w:noProof/>
                <w:webHidden/>
              </w:rPr>
              <w:fldChar w:fldCharType="end"/>
            </w:r>
          </w:hyperlink>
        </w:p>
        <w:p w14:paraId="7A19A86B" w14:textId="27C8821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9" w:history="1">
            <w:r w:rsidRPr="001A2010">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_Toc224213929 \h </w:instrText>
            </w:r>
            <w:r>
              <w:rPr>
                <w:noProof/>
                <w:webHidden/>
              </w:rPr>
            </w:r>
            <w:r>
              <w:rPr>
                <w:noProof/>
                <w:webHidden/>
              </w:rPr>
              <w:fldChar w:fldCharType="separate"/>
            </w:r>
            <w:r w:rsidR="00015523">
              <w:rPr>
                <w:noProof/>
                <w:webHidden/>
              </w:rPr>
              <w:t>18</w:t>
            </w:r>
            <w:r>
              <w:rPr>
                <w:noProof/>
                <w:webHidden/>
              </w:rPr>
              <w:fldChar w:fldCharType="end"/>
            </w:r>
          </w:hyperlink>
        </w:p>
        <w:p w14:paraId="455F11E3" w14:textId="458FA27B"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0" w:history="1">
            <w:r w:rsidRPr="001A2010">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_Toc224213930 \h </w:instrText>
            </w:r>
            <w:r>
              <w:rPr>
                <w:noProof/>
                <w:webHidden/>
              </w:rPr>
            </w:r>
            <w:r>
              <w:rPr>
                <w:noProof/>
                <w:webHidden/>
              </w:rPr>
              <w:fldChar w:fldCharType="separate"/>
            </w:r>
            <w:r w:rsidR="00015523">
              <w:rPr>
                <w:noProof/>
                <w:webHidden/>
              </w:rPr>
              <w:t>18</w:t>
            </w:r>
            <w:r>
              <w:rPr>
                <w:noProof/>
                <w:webHidden/>
              </w:rPr>
              <w:fldChar w:fldCharType="end"/>
            </w:r>
          </w:hyperlink>
        </w:p>
        <w:p w14:paraId="6B3E0336" w14:textId="19CA678E"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1" w:history="1">
            <w:r w:rsidRPr="001A2010">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Εγγύηση συμμετοχής</w:t>
            </w:r>
            <w:r>
              <w:rPr>
                <w:noProof/>
                <w:webHidden/>
              </w:rPr>
              <w:tab/>
            </w:r>
            <w:r>
              <w:rPr>
                <w:noProof/>
                <w:webHidden/>
              </w:rPr>
              <w:fldChar w:fldCharType="begin"/>
            </w:r>
            <w:r>
              <w:rPr>
                <w:noProof/>
                <w:webHidden/>
              </w:rPr>
              <w:instrText xml:space="preserve"> PAGEREF _Toc224213931 \h </w:instrText>
            </w:r>
            <w:r>
              <w:rPr>
                <w:noProof/>
                <w:webHidden/>
              </w:rPr>
            </w:r>
            <w:r>
              <w:rPr>
                <w:noProof/>
                <w:webHidden/>
              </w:rPr>
              <w:fldChar w:fldCharType="separate"/>
            </w:r>
            <w:r w:rsidR="00015523">
              <w:rPr>
                <w:noProof/>
                <w:webHidden/>
              </w:rPr>
              <w:t>19</w:t>
            </w:r>
            <w:r>
              <w:rPr>
                <w:noProof/>
                <w:webHidden/>
              </w:rPr>
              <w:fldChar w:fldCharType="end"/>
            </w:r>
          </w:hyperlink>
        </w:p>
        <w:p w14:paraId="450E0EFA" w14:textId="57353EDA"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2" w:history="1">
            <w:r w:rsidRPr="001A2010">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Λόγοι αποκλεισμού</w:t>
            </w:r>
            <w:r>
              <w:rPr>
                <w:noProof/>
                <w:webHidden/>
              </w:rPr>
              <w:tab/>
            </w:r>
            <w:r>
              <w:rPr>
                <w:noProof/>
                <w:webHidden/>
              </w:rPr>
              <w:fldChar w:fldCharType="begin"/>
            </w:r>
            <w:r>
              <w:rPr>
                <w:noProof/>
                <w:webHidden/>
              </w:rPr>
              <w:instrText xml:space="preserve"> PAGEREF _Toc224213932 \h </w:instrText>
            </w:r>
            <w:r>
              <w:rPr>
                <w:noProof/>
                <w:webHidden/>
              </w:rPr>
            </w:r>
            <w:r>
              <w:rPr>
                <w:noProof/>
                <w:webHidden/>
              </w:rPr>
              <w:fldChar w:fldCharType="separate"/>
            </w:r>
            <w:r w:rsidR="00015523">
              <w:rPr>
                <w:noProof/>
                <w:webHidden/>
              </w:rPr>
              <w:t>20</w:t>
            </w:r>
            <w:r>
              <w:rPr>
                <w:noProof/>
                <w:webHidden/>
              </w:rPr>
              <w:fldChar w:fldCharType="end"/>
            </w:r>
          </w:hyperlink>
        </w:p>
        <w:p w14:paraId="47615713" w14:textId="27382693" w:rsidR="00D756A4" w:rsidRDefault="00D756A4">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3" w:history="1">
            <w:r w:rsidRPr="001A2010">
              <w:rPr>
                <w:rStyle w:val="-"/>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_Toc224213933 \h </w:instrText>
            </w:r>
            <w:r>
              <w:rPr>
                <w:noProof/>
                <w:webHidden/>
              </w:rPr>
            </w:r>
            <w:r>
              <w:rPr>
                <w:noProof/>
                <w:webHidden/>
              </w:rPr>
              <w:fldChar w:fldCharType="separate"/>
            </w:r>
            <w:r w:rsidR="00015523">
              <w:rPr>
                <w:noProof/>
                <w:webHidden/>
              </w:rPr>
              <w:t>24</w:t>
            </w:r>
            <w:r>
              <w:rPr>
                <w:noProof/>
                <w:webHidden/>
              </w:rPr>
              <w:fldChar w:fldCharType="end"/>
            </w:r>
          </w:hyperlink>
        </w:p>
        <w:p w14:paraId="7C564DF6" w14:textId="3E3FC38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4" w:history="1">
            <w:r w:rsidRPr="001A2010">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_Toc224213934 \h </w:instrText>
            </w:r>
            <w:r>
              <w:rPr>
                <w:noProof/>
                <w:webHidden/>
              </w:rPr>
            </w:r>
            <w:r>
              <w:rPr>
                <w:noProof/>
                <w:webHidden/>
              </w:rPr>
              <w:fldChar w:fldCharType="separate"/>
            </w:r>
            <w:r w:rsidR="00015523">
              <w:rPr>
                <w:noProof/>
                <w:webHidden/>
              </w:rPr>
              <w:t>24</w:t>
            </w:r>
            <w:r>
              <w:rPr>
                <w:noProof/>
                <w:webHidden/>
              </w:rPr>
              <w:fldChar w:fldCharType="end"/>
            </w:r>
          </w:hyperlink>
        </w:p>
        <w:p w14:paraId="15F9E34F" w14:textId="528F232E"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5" w:history="1">
            <w:r w:rsidRPr="001A2010">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_Toc224213935 \h </w:instrText>
            </w:r>
            <w:r>
              <w:rPr>
                <w:noProof/>
                <w:webHidden/>
              </w:rPr>
            </w:r>
            <w:r>
              <w:rPr>
                <w:noProof/>
                <w:webHidden/>
              </w:rPr>
              <w:fldChar w:fldCharType="separate"/>
            </w:r>
            <w:r w:rsidR="00015523">
              <w:rPr>
                <w:noProof/>
                <w:webHidden/>
              </w:rPr>
              <w:t>25</w:t>
            </w:r>
            <w:r>
              <w:rPr>
                <w:noProof/>
                <w:webHidden/>
              </w:rPr>
              <w:fldChar w:fldCharType="end"/>
            </w:r>
          </w:hyperlink>
        </w:p>
        <w:p w14:paraId="2E921ACD" w14:textId="428D1DA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6" w:history="1">
            <w:r w:rsidRPr="001A2010">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_Toc224213936 \h </w:instrText>
            </w:r>
            <w:r>
              <w:rPr>
                <w:noProof/>
                <w:webHidden/>
              </w:rPr>
            </w:r>
            <w:r>
              <w:rPr>
                <w:noProof/>
                <w:webHidden/>
              </w:rPr>
              <w:fldChar w:fldCharType="separate"/>
            </w:r>
            <w:r w:rsidR="00015523">
              <w:rPr>
                <w:noProof/>
                <w:webHidden/>
              </w:rPr>
              <w:t>25</w:t>
            </w:r>
            <w:r>
              <w:rPr>
                <w:noProof/>
                <w:webHidden/>
              </w:rPr>
              <w:fldChar w:fldCharType="end"/>
            </w:r>
          </w:hyperlink>
        </w:p>
        <w:p w14:paraId="361B00CA" w14:textId="43002ECF"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7" w:history="1">
            <w:r w:rsidRPr="001A2010">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eastAsia="en-US"/>
              </w:rPr>
              <w:t>Τεχνική Ι</w:t>
            </w:r>
            <w:r w:rsidRPr="001A2010">
              <w:rPr>
                <w:rStyle w:val="-"/>
                <w:noProof/>
                <w:lang w:val="el-GR" w:eastAsia="en-US"/>
              </w:rPr>
              <w:t>κ</w:t>
            </w:r>
            <w:r w:rsidRPr="001A2010">
              <w:rPr>
                <w:rStyle w:val="-"/>
                <w:noProof/>
                <w:lang w:val="el-GR" w:eastAsia="en-US"/>
              </w:rPr>
              <w:t>ανότητα</w:t>
            </w:r>
            <w:r>
              <w:rPr>
                <w:noProof/>
                <w:webHidden/>
              </w:rPr>
              <w:tab/>
            </w:r>
            <w:r>
              <w:rPr>
                <w:noProof/>
                <w:webHidden/>
              </w:rPr>
              <w:fldChar w:fldCharType="begin"/>
            </w:r>
            <w:r>
              <w:rPr>
                <w:noProof/>
                <w:webHidden/>
              </w:rPr>
              <w:instrText xml:space="preserve"> PAGEREF _Toc224213937 \h </w:instrText>
            </w:r>
            <w:r>
              <w:rPr>
                <w:noProof/>
                <w:webHidden/>
              </w:rPr>
            </w:r>
            <w:r>
              <w:rPr>
                <w:noProof/>
                <w:webHidden/>
              </w:rPr>
              <w:fldChar w:fldCharType="separate"/>
            </w:r>
            <w:r w:rsidR="00015523">
              <w:rPr>
                <w:noProof/>
                <w:webHidden/>
              </w:rPr>
              <w:t>25</w:t>
            </w:r>
            <w:r>
              <w:rPr>
                <w:noProof/>
                <w:webHidden/>
              </w:rPr>
              <w:fldChar w:fldCharType="end"/>
            </w:r>
          </w:hyperlink>
        </w:p>
        <w:p w14:paraId="44FA28D0" w14:textId="49A4A9BC"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8" w:history="1">
            <w:r w:rsidRPr="001A2010">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_Toc224213938 \h </w:instrText>
            </w:r>
            <w:r>
              <w:rPr>
                <w:noProof/>
                <w:webHidden/>
              </w:rPr>
            </w:r>
            <w:r>
              <w:rPr>
                <w:noProof/>
                <w:webHidden/>
              </w:rPr>
              <w:fldChar w:fldCharType="separate"/>
            </w:r>
            <w:r w:rsidR="00015523">
              <w:rPr>
                <w:noProof/>
                <w:webHidden/>
              </w:rPr>
              <w:t>26</w:t>
            </w:r>
            <w:r>
              <w:rPr>
                <w:noProof/>
                <w:webHidden/>
              </w:rPr>
              <w:fldChar w:fldCharType="end"/>
            </w:r>
          </w:hyperlink>
        </w:p>
        <w:p w14:paraId="4BFC8ED3" w14:textId="2238A336"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9" w:history="1">
            <w:r w:rsidRPr="001A2010">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_Toc224213939 \h </w:instrText>
            </w:r>
            <w:r>
              <w:rPr>
                <w:noProof/>
                <w:webHidden/>
              </w:rPr>
            </w:r>
            <w:r>
              <w:rPr>
                <w:noProof/>
                <w:webHidden/>
              </w:rPr>
              <w:fldChar w:fldCharType="separate"/>
            </w:r>
            <w:r w:rsidR="00015523">
              <w:rPr>
                <w:noProof/>
                <w:webHidden/>
              </w:rPr>
              <w:t>27</w:t>
            </w:r>
            <w:r>
              <w:rPr>
                <w:noProof/>
                <w:webHidden/>
              </w:rPr>
              <w:fldChar w:fldCharType="end"/>
            </w:r>
          </w:hyperlink>
        </w:p>
        <w:p w14:paraId="330017A2" w14:textId="03127935"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0" w:history="1">
            <w:r w:rsidRPr="001A2010">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_Toc224213940 \h </w:instrText>
            </w:r>
            <w:r>
              <w:rPr>
                <w:noProof/>
                <w:webHidden/>
              </w:rPr>
            </w:r>
            <w:r>
              <w:rPr>
                <w:noProof/>
                <w:webHidden/>
              </w:rPr>
              <w:fldChar w:fldCharType="separate"/>
            </w:r>
            <w:r w:rsidR="00015523">
              <w:rPr>
                <w:noProof/>
                <w:webHidden/>
              </w:rPr>
              <w:t>28</w:t>
            </w:r>
            <w:r>
              <w:rPr>
                <w:noProof/>
                <w:webHidden/>
              </w:rPr>
              <w:fldChar w:fldCharType="end"/>
            </w:r>
          </w:hyperlink>
        </w:p>
        <w:p w14:paraId="259779AB" w14:textId="16080C04"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1" w:history="1">
            <w:r w:rsidRPr="001A2010">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_Toc224213941 \h </w:instrText>
            </w:r>
            <w:r>
              <w:rPr>
                <w:noProof/>
                <w:webHidden/>
              </w:rPr>
            </w:r>
            <w:r>
              <w:rPr>
                <w:noProof/>
                <w:webHidden/>
              </w:rPr>
              <w:fldChar w:fldCharType="separate"/>
            </w:r>
            <w:r w:rsidR="00015523">
              <w:rPr>
                <w:noProof/>
                <w:webHidden/>
              </w:rPr>
              <w:t>28</w:t>
            </w:r>
            <w:r>
              <w:rPr>
                <w:noProof/>
                <w:webHidden/>
              </w:rPr>
              <w:fldChar w:fldCharType="end"/>
            </w:r>
          </w:hyperlink>
        </w:p>
        <w:p w14:paraId="3F236A77" w14:textId="5C96A415"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2" w:history="1">
            <w:r w:rsidRPr="001A2010">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Υπεργολαβία</w:t>
            </w:r>
            <w:r>
              <w:rPr>
                <w:noProof/>
                <w:webHidden/>
              </w:rPr>
              <w:tab/>
            </w:r>
            <w:r>
              <w:rPr>
                <w:noProof/>
                <w:webHidden/>
              </w:rPr>
              <w:fldChar w:fldCharType="begin"/>
            </w:r>
            <w:r>
              <w:rPr>
                <w:noProof/>
                <w:webHidden/>
              </w:rPr>
              <w:instrText xml:space="preserve"> PAGEREF _Toc224213942 \h </w:instrText>
            </w:r>
            <w:r>
              <w:rPr>
                <w:noProof/>
                <w:webHidden/>
              </w:rPr>
            </w:r>
            <w:r>
              <w:rPr>
                <w:noProof/>
                <w:webHidden/>
              </w:rPr>
              <w:fldChar w:fldCharType="separate"/>
            </w:r>
            <w:r w:rsidR="00015523">
              <w:rPr>
                <w:noProof/>
                <w:webHidden/>
              </w:rPr>
              <w:t>29</w:t>
            </w:r>
            <w:r>
              <w:rPr>
                <w:noProof/>
                <w:webHidden/>
              </w:rPr>
              <w:fldChar w:fldCharType="end"/>
            </w:r>
          </w:hyperlink>
        </w:p>
        <w:p w14:paraId="4CB82CCC" w14:textId="3BDB1C2C"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3" w:history="1">
            <w:r w:rsidRPr="001A2010">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_Toc224213943 \h </w:instrText>
            </w:r>
            <w:r>
              <w:rPr>
                <w:noProof/>
                <w:webHidden/>
              </w:rPr>
            </w:r>
            <w:r>
              <w:rPr>
                <w:noProof/>
                <w:webHidden/>
              </w:rPr>
              <w:fldChar w:fldCharType="separate"/>
            </w:r>
            <w:r w:rsidR="00015523">
              <w:rPr>
                <w:noProof/>
                <w:webHidden/>
              </w:rPr>
              <w:t>29</w:t>
            </w:r>
            <w:r>
              <w:rPr>
                <w:noProof/>
                <w:webHidden/>
              </w:rPr>
              <w:fldChar w:fldCharType="end"/>
            </w:r>
          </w:hyperlink>
        </w:p>
        <w:p w14:paraId="509B7895" w14:textId="76A1547B"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4" w:history="1">
            <w:r w:rsidRPr="001A2010">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_Toc224213944 \h </w:instrText>
            </w:r>
            <w:r>
              <w:rPr>
                <w:noProof/>
                <w:webHidden/>
              </w:rPr>
            </w:r>
            <w:r>
              <w:rPr>
                <w:noProof/>
                <w:webHidden/>
              </w:rPr>
              <w:fldChar w:fldCharType="separate"/>
            </w:r>
            <w:r w:rsidR="00015523">
              <w:rPr>
                <w:noProof/>
                <w:webHidden/>
              </w:rPr>
              <w:t>29</w:t>
            </w:r>
            <w:r>
              <w:rPr>
                <w:noProof/>
                <w:webHidden/>
              </w:rPr>
              <w:fldChar w:fldCharType="end"/>
            </w:r>
          </w:hyperlink>
        </w:p>
        <w:p w14:paraId="776DCA3C" w14:textId="44F6A1B4"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5" w:history="1">
            <w:r w:rsidRPr="001A2010">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_Toc224213945 \h </w:instrText>
            </w:r>
            <w:r>
              <w:rPr>
                <w:noProof/>
                <w:webHidden/>
              </w:rPr>
            </w:r>
            <w:r>
              <w:rPr>
                <w:noProof/>
                <w:webHidden/>
              </w:rPr>
              <w:fldChar w:fldCharType="separate"/>
            </w:r>
            <w:r w:rsidR="00015523">
              <w:rPr>
                <w:noProof/>
                <w:webHidden/>
              </w:rPr>
              <w:t>31</w:t>
            </w:r>
            <w:r>
              <w:rPr>
                <w:noProof/>
                <w:webHidden/>
              </w:rPr>
              <w:fldChar w:fldCharType="end"/>
            </w:r>
          </w:hyperlink>
        </w:p>
        <w:p w14:paraId="49F46565" w14:textId="1CFF0E1A"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46" w:history="1">
            <w:r w:rsidRPr="001A2010">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Κριτήρια Ανάθεσης</w:t>
            </w:r>
            <w:r>
              <w:rPr>
                <w:noProof/>
                <w:webHidden/>
              </w:rPr>
              <w:tab/>
            </w:r>
            <w:r>
              <w:rPr>
                <w:noProof/>
                <w:webHidden/>
              </w:rPr>
              <w:fldChar w:fldCharType="begin"/>
            </w:r>
            <w:r>
              <w:rPr>
                <w:noProof/>
                <w:webHidden/>
              </w:rPr>
              <w:instrText xml:space="preserve"> PAGEREF _Toc224213946 \h </w:instrText>
            </w:r>
            <w:r>
              <w:rPr>
                <w:noProof/>
                <w:webHidden/>
              </w:rPr>
            </w:r>
            <w:r>
              <w:rPr>
                <w:noProof/>
                <w:webHidden/>
              </w:rPr>
              <w:fldChar w:fldCharType="separate"/>
            </w:r>
            <w:r w:rsidR="00015523">
              <w:rPr>
                <w:noProof/>
                <w:webHidden/>
              </w:rPr>
              <w:t>40</w:t>
            </w:r>
            <w:r>
              <w:rPr>
                <w:noProof/>
                <w:webHidden/>
              </w:rPr>
              <w:fldChar w:fldCharType="end"/>
            </w:r>
          </w:hyperlink>
        </w:p>
        <w:p w14:paraId="3FE2A870" w14:textId="05814695"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7" w:history="1">
            <w:r w:rsidRPr="001A2010">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Κριτήριο ανάθεσης</w:t>
            </w:r>
            <w:r>
              <w:rPr>
                <w:noProof/>
                <w:webHidden/>
              </w:rPr>
              <w:tab/>
            </w:r>
            <w:r>
              <w:rPr>
                <w:noProof/>
                <w:webHidden/>
              </w:rPr>
              <w:fldChar w:fldCharType="begin"/>
            </w:r>
            <w:r>
              <w:rPr>
                <w:noProof/>
                <w:webHidden/>
              </w:rPr>
              <w:instrText xml:space="preserve"> PAGEREF _Toc224213947 \h </w:instrText>
            </w:r>
            <w:r>
              <w:rPr>
                <w:noProof/>
                <w:webHidden/>
              </w:rPr>
            </w:r>
            <w:r>
              <w:rPr>
                <w:noProof/>
                <w:webHidden/>
              </w:rPr>
              <w:fldChar w:fldCharType="separate"/>
            </w:r>
            <w:r w:rsidR="00015523">
              <w:rPr>
                <w:noProof/>
                <w:webHidden/>
              </w:rPr>
              <w:t>40</w:t>
            </w:r>
            <w:r>
              <w:rPr>
                <w:noProof/>
                <w:webHidden/>
              </w:rPr>
              <w:fldChar w:fldCharType="end"/>
            </w:r>
          </w:hyperlink>
        </w:p>
        <w:p w14:paraId="756494DF" w14:textId="50B22BD0"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8" w:history="1">
            <w:r w:rsidRPr="001A2010">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_Toc224213948 \h </w:instrText>
            </w:r>
            <w:r>
              <w:rPr>
                <w:noProof/>
                <w:webHidden/>
              </w:rPr>
            </w:r>
            <w:r>
              <w:rPr>
                <w:noProof/>
                <w:webHidden/>
              </w:rPr>
              <w:fldChar w:fldCharType="separate"/>
            </w:r>
            <w:r w:rsidR="00015523">
              <w:rPr>
                <w:noProof/>
                <w:webHidden/>
              </w:rPr>
              <w:t>41</w:t>
            </w:r>
            <w:r>
              <w:rPr>
                <w:noProof/>
                <w:webHidden/>
              </w:rPr>
              <w:fldChar w:fldCharType="end"/>
            </w:r>
          </w:hyperlink>
        </w:p>
        <w:p w14:paraId="2EB01417" w14:textId="24888C6F"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9" w:history="1">
            <w:r w:rsidRPr="001A2010">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Βαθμολόγηση Τεχνικών Προσφορών</w:t>
            </w:r>
            <w:r>
              <w:rPr>
                <w:noProof/>
                <w:webHidden/>
              </w:rPr>
              <w:tab/>
            </w:r>
            <w:r>
              <w:rPr>
                <w:noProof/>
                <w:webHidden/>
              </w:rPr>
              <w:fldChar w:fldCharType="begin"/>
            </w:r>
            <w:r>
              <w:rPr>
                <w:noProof/>
                <w:webHidden/>
              </w:rPr>
              <w:instrText xml:space="preserve"> PAGEREF _Toc224213949 \h </w:instrText>
            </w:r>
            <w:r>
              <w:rPr>
                <w:noProof/>
                <w:webHidden/>
              </w:rPr>
            </w:r>
            <w:r>
              <w:rPr>
                <w:noProof/>
                <w:webHidden/>
              </w:rPr>
              <w:fldChar w:fldCharType="separate"/>
            </w:r>
            <w:r w:rsidR="00015523">
              <w:rPr>
                <w:noProof/>
                <w:webHidden/>
              </w:rPr>
              <w:t>41</w:t>
            </w:r>
            <w:r>
              <w:rPr>
                <w:noProof/>
                <w:webHidden/>
              </w:rPr>
              <w:fldChar w:fldCharType="end"/>
            </w:r>
          </w:hyperlink>
        </w:p>
        <w:p w14:paraId="33FF918B" w14:textId="585DDB0E"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0" w:history="1">
            <w:r w:rsidRPr="001A2010">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Κατάταξη</w:t>
            </w:r>
            <w:r w:rsidRPr="001A2010">
              <w:rPr>
                <w:rStyle w:val="-"/>
                <w:noProof/>
              </w:rPr>
              <w:t xml:space="preserve"> Προσφορών</w:t>
            </w:r>
            <w:r>
              <w:rPr>
                <w:noProof/>
                <w:webHidden/>
              </w:rPr>
              <w:tab/>
            </w:r>
            <w:r>
              <w:rPr>
                <w:noProof/>
                <w:webHidden/>
              </w:rPr>
              <w:fldChar w:fldCharType="begin"/>
            </w:r>
            <w:r>
              <w:rPr>
                <w:noProof/>
                <w:webHidden/>
              </w:rPr>
              <w:instrText xml:space="preserve"> PAGEREF _Toc224213950 \h </w:instrText>
            </w:r>
            <w:r>
              <w:rPr>
                <w:noProof/>
                <w:webHidden/>
              </w:rPr>
            </w:r>
            <w:r>
              <w:rPr>
                <w:noProof/>
                <w:webHidden/>
              </w:rPr>
              <w:fldChar w:fldCharType="separate"/>
            </w:r>
            <w:r w:rsidR="00015523">
              <w:rPr>
                <w:noProof/>
                <w:webHidden/>
              </w:rPr>
              <w:t>42</w:t>
            </w:r>
            <w:r>
              <w:rPr>
                <w:noProof/>
                <w:webHidden/>
              </w:rPr>
              <w:fldChar w:fldCharType="end"/>
            </w:r>
          </w:hyperlink>
        </w:p>
        <w:p w14:paraId="6E7F5D81" w14:textId="072E928B"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1" w:history="1">
            <w:r w:rsidRPr="001A2010">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_Toc224213951 \h </w:instrText>
            </w:r>
            <w:r>
              <w:rPr>
                <w:noProof/>
                <w:webHidden/>
              </w:rPr>
            </w:r>
            <w:r>
              <w:rPr>
                <w:noProof/>
                <w:webHidden/>
              </w:rPr>
              <w:fldChar w:fldCharType="separate"/>
            </w:r>
            <w:r w:rsidR="00015523">
              <w:rPr>
                <w:noProof/>
                <w:webHidden/>
              </w:rPr>
              <w:t>42</w:t>
            </w:r>
            <w:r>
              <w:rPr>
                <w:noProof/>
                <w:webHidden/>
              </w:rPr>
              <w:fldChar w:fldCharType="end"/>
            </w:r>
          </w:hyperlink>
        </w:p>
        <w:p w14:paraId="2733202A" w14:textId="74B442B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52" w:history="1">
            <w:r w:rsidRPr="001A2010">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_Toc224213952 \h </w:instrText>
            </w:r>
            <w:r>
              <w:rPr>
                <w:noProof/>
                <w:webHidden/>
              </w:rPr>
            </w:r>
            <w:r>
              <w:rPr>
                <w:noProof/>
                <w:webHidden/>
              </w:rPr>
              <w:fldChar w:fldCharType="separate"/>
            </w:r>
            <w:r w:rsidR="00015523">
              <w:rPr>
                <w:noProof/>
                <w:webHidden/>
              </w:rPr>
              <w:t>42</w:t>
            </w:r>
            <w:r>
              <w:rPr>
                <w:noProof/>
                <w:webHidden/>
              </w:rPr>
              <w:fldChar w:fldCharType="end"/>
            </w:r>
          </w:hyperlink>
        </w:p>
        <w:p w14:paraId="6F65C04D" w14:textId="15D13DE0"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3" w:history="1">
            <w:r w:rsidRPr="001A2010">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_Toc224213953 \h </w:instrText>
            </w:r>
            <w:r>
              <w:rPr>
                <w:noProof/>
                <w:webHidden/>
              </w:rPr>
            </w:r>
            <w:r>
              <w:rPr>
                <w:noProof/>
                <w:webHidden/>
              </w:rPr>
              <w:fldChar w:fldCharType="separate"/>
            </w:r>
            <w:r w:rsidR="00015523">
              <w:rPr>
                <w:noProof/>
                <w:webHidden/>
              </w:rPr>
              <w:t>42</w:t>
            </w:r>
            <w:r>
              <w:rPr>
                <w:noProof/>
                <w:webHidden/>
              </w:rPr>
              <w:fldChar w:fldCharType="end"/>
            </w:r>
          </w:hyperlink>
        </w:p>
        <w:p w14:paraId="2D8F2A08" w14:textId="31D5A9C4"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4" w:history="1">
            <w:r w:rsidRPr="001A2010">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_Toc224213954 \h </w:instrText>
            </w:r>
            <w:r>
              <w:rPr>
                <w:noProof/>
                <w:webHidden/>
              </w:rPr>
            </w:r>
            <w:r>
              <w:rPr>
                <w:noProof/>
                <w:webHidden/>
              </w:rPr>
              <w:fldChar w:fldCharType="separate"/>
            </w:r>
            <w:r w:rsidR="00015523">
              <w:rPr>
                <w:noProof/>
                <w:webHidden/>
              </w:rPr>
              <w:t>43</w:t>
            </w:r>
            <w:r>
              <w:rPr>
                <w:noProof/>
                <w:webHidden/>
              </w:rPr>
              <w:fldChar w:fldCharType="end"/>
            </w:r>
          </w:hyperlink>
        </w:p>
        <w:p w14:paraId="684C49A6" w14:textId="289DCA71"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5" w:history="1">
            <w:r w:rsidRPr="001A2010">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_Toc224213955 \h </w:instrText>
            </w:r>
            <w:r>
              <w:rPr>
                <w:noProof/>
                <w:webHidden/>
              </w:rPr>
            </w:r>
            <w:r>
              <w:rPr>
                <w:noProof/>
                <w:webHidden/>
              </w:rPr>
              <w:fldChar w:fldCharType="separate"/>
            </w:r>
            <w:r w:rsidR="00015523">
              <w:rPr>
                <w:noProof/>
                <w:webHidden/>
              </w:rPr>
              <w:t>46</w:t>
            </w:r>
            <w:r>
              <w:rPr>
                <w:noProof/>
                <w:webHidden/>
              </w:rPr>
              <w:fldChar w:fldCharType="end"/>
            </w:r>
          </w:hyperlink>
        </w:p>
        <w:p w14:paraId="51B24FDA" w14:textId="3A9A6935"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6" w:history="1">
            <w:r w:rsidRPr="001A2010">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Δικαιολογητικά Συμμετοχής</w:t>
            </w:r>
            <w:r>
              <w:rPr>
                <w:noProof/>
                <w:webHidden/>
              </w:rPr>
              <w:tab/>
            </w:r>
            <w:r>
              <w:rPr>
                <w:noProof/>
                <w:webHidden/>
              </w:rPr>
              <w:fldChar w:fldCharType="begin"/>
            </w:r>
            <w:r>
              <w:rPr>
                <w:noProof/>
                <w:webHidden/>
              </w:rPr>
              <w:instrText xml:space="preserve"> PAGEREF _Toc224213956 \h </w:instrText>
            </w:r>
            <w:r>
              <w:rPr>
                <w:noProof/>
                <w:webHidden/>
              </w:rPr>
            </w:r>
            <w:r>
              <w:rPr>
                <w:noProof/>
                <w:webHidden/>
              </w:rPr>
              <w:fldChar w:fldCharType="separate"/>
            </w:r>
            <w:r w:rsidR="00015523">
              <w:rPr>
                <w:noProof/>
                <w:webHidden/>
              </w:rPr>
              <w:t>46</w:t>
            </w:r>
            <w:r>
              <w:rPr>
                <w:noProof/>
                <w:webHidden/>
              </w:rPr>
              <w:fldChar w:fldCharType="end"/>
            </w:r>
          </w:hyperlink>
        </w:p>
        <w:p w14:paraId="40AE4346" w14:textId="41FB2CDD"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7" w:history="1">
            <w:r w:rsidRPr="001A2010">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Τεχνική Προσφορά</w:t>
            </w:r>
            <w:r>
              <w:rPr>
                <w:noProof/>
                <w:webHidden/>
              </w:rPr>
              <w:tab/>
            </w:r>
            <w:r>
              <w:rPr>
                <w:noProof/>
                <w:webHidden/>
              </w:rPr>
              <w:fldChar w:fldCharType="begin"/>
            </w:r>
            <w:r>
              <w:rPr>
                <w:noProof/>
                <w:webHidden/>
              </w:rPr>
              <w:instrText xml:space="preserve"> PAGEREF _Toc224213957 \h </w:instrText>
            </w:r>
            <w:r>
              <w:rPr>
                <w:noProof/>
                <w:webHidden/>
              </w:rPr>
            </w:r>
            <w:r>
              <w:rPr>
                <w:noProof/>
                <w:webHidden/>
              </w:rPr>
              <w:fldChar w:fldCharType="separate"/>
            </w:r>
            <w:r w:rsidR="00015523">
              <w:rPr>
                <w:noProof/>
                <w:webHidden/>
              </w:rPr>
              <w:t>48</w:t>
            </w:r>
            <w:r>
              <w:rPr>
                <w:noProof/>
                <w:webHidden/>
              </w:rPr>
              <w:fldChar w:fldCharType="end"/>
            </w:r>
          </w:hyperlink>
        </w:p>
        <w:p w14:paraId="7857AF8A" w14:textId="0BB9EE5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8" w:history="1">
            <w:r w:rsidRPr="001A2010">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_Toc224213958 \h </w:instrText>
            </w:r>
            <w:r>
              <w:rPr>
                <w:noProof/>
                <w:webHidden/>
              </w:rPr>
            </w:r>
            <w:r>
              <w:rPr>
                <w:noProof/>
                <w:webHidden/>
              </w:rPr>
              <w:fldChar w:fldCharType="separate"/>
            </w:r>
            <w:r w:rsidR="00015523">
              <w:rPr>
                <w:noProof/>
                <w:webHidden/>
              </w:rPr>
              <w:t>48</w:t>
            </w:r>
            <w:r>
              <w:rPr>
                <w:noProof/>
                <w:webHidden/>
              </w:rPr>
              <w:fldChar w:fldCharType="end"/>
            </w:r>
          </w:hyperlink>
        </w:p>
        <w:p w14:paraId="56F63C8A" w14:textId="0B4DE8F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9" w:history="1">
            <w:r w:rsidRPr="001A2010">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_Toc224213959 \h </w:instrText>
            </w:r>
            <w:r>
              <w:rPr>
                <w:noProof/>
                <w:webHidden/>
              </w:rPr>
            </w:r>
            <w:r>
              <w:rPr>
                <w:noProof/>
                <w:webHidden/>
              </w:rPr>
              <w:fldChar w:fldCharType="separate"/>
            </w:r>
            <w:r w:rsidR="00015523">
              <w:rPr>
                <w:noProof/>
                <w:webHidden/>
              </w:rPr>
              <w:t>49</w:t>
            </w:r>
            <w:r>
              <w:rPr>
                <w:noProof/>
                <w:webHidden/>
              </w:rPr>
              <w:fldChar w:fldCharType="end"/>
            </w:r>
          </w:hyperlink>
        </w:p>
        <w:p w14:paraId="3F7D5A44" w14:textId="6A14D7ED"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0" w:history="1">
            <w:r w:rsidRPr="001A2010">
              <w:rPr>
                <w:rStyle w:val="-"/>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_Toc224213960 \h </w:instrText>
            </w:r>
            <w:r>
              <w:rPr>
                <w:noProof/>
                <w:webHidden/>
              </w:rPr>
            </w:r>
            <w:r>
              <w:rPr>
                <w:noProof/>
                <w:webHidden/>
              </w:rPr>
              <w:fldChar w:fldCharType="separate"/>
            </w:r>
            <w:r w:rsidR="00015523">
              <w:rPr>
                <w:noProof/>
                <w:webHidden/>
              </w:rPr>
              <w:t>49</w:t>
            </w:r>
            <w:r>
              <w:rPr>
                <w:noProof/>
                <w:webHidden/>
              </w:rPr>
              <w:fldChar w:fldCharType="end"/>
            </w:r>
          </w:hyperlink>
        </w:p>
        <w:p w14:paraId="46FCBE44" w14:textId="5D2C2A2B"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61" w:history="1">
            <w:r w:rsidRPr="001A2010">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_Toc224213961 \h </w:instrText>
            </w:r>
            <w:r>
              <w:rPr>
                <w:noProof/>
                <w:webHidden/>
              </w:rPr>
            </w:r>
            <w:r>
              <w:rPr>
                <w:noProof/>
                <w:webHidden/>
              </w:rPr>
              <w:fldChar w:fldCharType="separate"/>
            </w:r>
            <w:r w:rsidR="00015523">
              <w:rPr>
                <w:noProof/>
                <w:webHidden/>
              </w:rPr>
              <w:t>51</w:t>
            </w:r>
            <w:r>
              <w:rPr>
                <w:noProof/>
                <w:webHidden/>
              </w:rPr>
              <w:fldChar w:fldCharType="end"/>
            </w:r>
          </w:hyperlink>
        </w:p>
        <w:p w14:paraId="691C0F31" w14:textId="16786B2F"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2" w:history="1">
            <w:r w:rsidRPr="001A2010">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_Toc224213962 \h </w:instrText>
            </w:r>
            <w:r>
              <w:rPr>
                <w:noProof/>
                <w:webHidden/>
              </w:rPr>
            </w:r>
            <w:r>
              <w:rPr>
                <w:noProof/>
                <w:webHidden/>
              </w:rPr>
              <w:fldChar w:fldCharType="separate"/>
            </w:r>
            <w:r w:rsidR="00015523">
              <w:rPr>
                <w:noProof/>
                <w:webHidden/>
              </w:rPr>
              <w:t>51</w:t>
            </w:r>
            <w:r>
              <w:rPr>
                <w:noProof/>
                <w:webHidden/>
              </w:rPr>
              <w:fldChar w:fldCharType="end"/>
            </w:r>
          </w:hyperlink>
        </w:p>
        <w:p w14:paraId="747FB87E" w14:textId="307F085F"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3" w:history="1">
            <w:r w:rsidRPr="001A2010">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_Toc224213963 \h </w:instrText>
            </w:r>
            <w:r>
              <w:rPr>
                <w:noProof/>
                <w:webHidden/>
              </w:rPr>
            </w:r>
            <w:r>
              <w:rPr>
                <w:noProof/>
                <w:webHidden/>
              </w:rPr>
              <w:fldChar w:fldCharType="separate"/>
            </w:r>
            <w:r w:rsidR="00015523">
              <w:rPr>
                <w:noProof/>
                <w:webHidden/>
              </w:rPr>
              <w:t>51</w:t>
            </w:r>
            <w:r>
              <w:rPr>
                <w:noProof/>
                <w:webHidden/>
              </w:rPr>
              <w:fldChar w:fldCharType="end"/>
            </w:r>
          </w:hyperlink>
        </w:p>
        <w:p w14:paraId="62D5B6FA" w14:textId="6F7A4DCA"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4" w:history="1">
            <w:r w:rsidRPr="001A2010">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Αξιολόγηση προσφορών</w:t>
            </w:r>
            <w:r>
              <w:rPr>
                <w:noProof/>
                <w:webHidden/>
              </w:rPr>
              <w:tab/>
            </w:r>
            <w:r>
              <w:rPr>
                <w:noProof/>
                <w:webHidden/>
              </w:rPr>
              <w:fldChar w:fldCharType="begin"/>
            </w:r>
            <w:r>
              <w:rPr>
                <w:noProof/>
                <w:webHidden/>
              </w:rPr>
              <w:instrText xml:space="preserve"> PAGEREF _Toc224213964 \h </w:instrText>
            </w:r>
            <w:r>
              <w:rPr>
                <w:noProof/>
                <w:webHidden/>
              </w:rPr>
            </w:r>
            <w:r>
              <w:rPr>
                <w:noProof/>
                <w:webHidden/>
              </w:rPr>
              <w:fldChar w:fldCharType="separate"/>
            </w:r>
            <w:r w:rsidR="00015523">
              <w:rPr>
                <w:noProof/>
                <w:webHidden/>
              </w:rPr>
              <w:t>51</w:t>
            </w:r>
            <w:r>
              <w:rPr>
                <w:noProof/>
                <w:webHidden/>
              </w:rPr>
              <w:fldChar w:fldCharType="end"/>
            </w:r>
          </w:hyperlink>
        </w:p>
        <w:p w14:paraId="3BD982BE" w14:textId="2F222D2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5" w:history="1">
            <w:r w:rsidRPr="001A2010">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_Toc224213965 \h </w:instrText>
            </w:r>
            <w:r>
              <w:rPr>
                <w:noProof/>
                <w:webHidden/>
              </w:rPr>
            </w:r>
            <w:r>
              <w:rPr>
                <w:noProof/>
                <w:webHidden/>
              </w:rPr>
              <w:fldChar w:fldCharType="separate"/>
            </w:r>
            <w:r w:rsidR="00015523">
              <w:rPr>
                <w:noProof/>
                <w:webHidden/>
              </w:rPr>
              <w:t>53</w:t>
            </w:r>
            <w:r>
              <w:rPr>
                <w:noProof/>
                <w:webHidden/>
              </w:rPr>
              <w:fldChar w:fldCharType="end"/>
            </w:r>
          </w:hyperlink>
        </w:p>
        <w:p w14:paraId="22797869" w14:textId="668228D4"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6" w:history="1">
            <w:r w:rsidRPr="001A2010">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_Toc224213966 \h </w:instrText>
            </w:r>
            <w:r>
              <w:rPr>
                <w:noProof/>
                <w:webHidden/>
              </w:rPr>
            </w:r>
            <w:r>
              <w:rPr>
                <w:noProof/>
                <w:webHidden/>
              </w:rPr>
              <w:fldChar w:fldCharType="separate"/>
            </w:r>
            <w:r w:rsidR="00015523">
              <w:rPr>
                <w:noProof/>
                <w:webHidden/>
              </w:rPr>
              <w:t>55</w:t>
            </w:r>
            <w:r>
              <w:rPr>
                <w:noProof/>
                <w:webHidden/>
              </w:rPr>
              <w:fldChar w:fldCharType="end"/>
            </w:r>
          </w:hyperlink>
        </w:p>
        <w:p w14:paraId="290D0F44" w14:textId="0C20DECD"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7" w:history="1">
            <w:r w:rsidRPr="001A2010">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_Toc224213967 \h </w:instrText>
            </w:r>
            <w:r>
              <w:rPr>
                <w:noProof/>
                <w:webHidden/>
              </w:rPr>
            </w:r>
            <w:r>
              <w:rPr>
                <w:noProof/>
                <w:webHidden/>
              </w:rPr>
              <w:fldChar w:fldCharType="separate"/>
            </w:r>
            <w:r w:rsidR="00015523">
              <w:rPr>
                <w:noProof/>
                <w:webHidden/>
              </w:rPr>
              <w:t>56</w:t>
            </w:r>
            <w:r>
              <w:rPr>
                <w:noProof/>
                <w:webHidden/>
              </w:rPr>
              <w:fldChar w:fldCharType="end"/>
            </w:r>
          </w:hyperlink>
        </w:p>
        <w:p w14:paraId="750F633D" w14:textId="726BAAFC"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8" w:history="1">
            <w:r w:rsidRPr="001A2010">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Ματαίωση Διαδικασίας</w:t>
            </w:r>
            <w:r>
              <w:rPr>
                <w:noProof/>
                <w:webHidden/>
              </w:rPr>
              <w:tab/>
            </w:r>
            <w:r>
              <w:rPr>
                <w:noProof/>
                <w:webHidden/>
              </w:rPr>
              <w:fldChar w:fldCharType="begin"/>
            </w:r>
            <w:r>
              <w:rPr>
                <w:noProof/>
                <w:webHidden/>
              </w:rPr>
              <w:instrText xml:space="preserve"> PAGEREF _Toc224213968 \h </w:instrText>
            </w:r>
            <w:r>
              <w:rPr>
                <w:noProof/>
                <w:webHidden/>
              </w:rPr>
            </w:r>
            <w:r>
              <w:rPr>
                <w:noProof/>
                <w:webHidden/>
              </w:rPr>
              <w:fldChar w:fldCharType="separate"/>
            </w:r>
            <w:r w:rsidR="00015523">
              <w:rPr>
                <w:noProof/>
                <w:webHidden/>
              </w:rPr>
              <w:t>60</w:t>
            </w:r>
            <w:r>
              <w:rPr>
                <w:noProof/>
                <w:webHidden/>
              </w:rPr>
              <w:fldChar w:fldCharType="end"/>
            </w:r>
          </w:hyperlink>
        </w:p>
        <w:p w14:paraId="6A5F1C8F" w14:textId="7A2F65DA"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69" w:history="1">
            <w:r w:rsidRPr="001A2010">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ΟΡΟΙ ΕΚΤΕΛΕΣΗΣ ΤΗΣ ΣΥΜΒΑΣΗΣ</w:t>
            </w:r>
            <w:r>
              <w:rPr>
                <w:noProof/>
                <w:webHidden/>
              </w:rPr>
              <w:tab/>
            </w:r>
            <w:r>
              <w:rPr>
                <w:noProof/>
                <w:webHidden/>
              </w:rPr>
              <w:fldChar w:fldCharType="begin"/>
            </w:r>
            <w:r>
              <w:rPr>
                <w:noProof/>
                <w:webHidden/>
              </w:rPr>
              <w:instrText xml:space="preserve"> PAGEREF _Toc224213969 \h </w:instrText>
            </w:r>
            <w:r>
              <w:rPr>
                <w:noProof/>
                <w:webHidden/>
              </w:rPr>
            </w:r>
            <w:r>
              <w:rPr>
                <w:noProof/>
                <w:webHidden/>
              </w:rPr>
              <w:fldChar w:fldCharType="separate"/>
            </w:r>
            <w:r w:rsidR="00015523">
              <w:rPr>
                <w:noProof/>
                <w:webHidden/>
              </w:rPr>
              <w:t>61</w:t>
            </w:r>
            <w:r>
              <w:rPr>
                <w:noProof/>
                <w:webHidden/>
              </w:rPr>
              <w:fldChar w:fldCharType="end"/>
            </w:r>
          </w:hyperlink>
        </w:p>
        <w:p w14:paraId="5DD78E76" w14:textId="352A9514"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0" w:history="1">
            <w:r w:rsidRPr="001A2010">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_Toc224213970 \h </w:instrText>
            </w:r>
            <w:r>
              <w:rPr>
                <w:noProof/>
                <w:webHidden/>
              </w:rPr>
            </w:r>
            <w:r>
              <w:rPr>
                <w:noProof/>
                <w:webHidden/>
              </w:rPr>
              <w:fldChar w:fldCharType="separate"/>
            </w:r>
            <w:r w:rsidR="00015523">
              <w:rPr>
                <w:noProof/>
                <w:webHidden/>
              </w:rPr>
              <w:t>61</w:t>
            </w:r>
            <w:r>
              <w:rPr>
                <w:noProof/>
                <w:webHidden/>
              </w:rPr>
              <w:fldChar w:fldCharType="end"/>
            </w:r>
          </w:hyperlink>
        </w:p>
        <w:p w14:paraId="31813004" w14:textId="36BE48B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1" w:history="1">
            <w:r w:rsidRPr="001A2010">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_Toc224213971 \h </w:instrText>
            </w:r>
            <w:r>
              <w:rPr>
                <w:noProof/>
                <w:webHidden/>
              </w:rPr>
            </w:r>
            <w:r>
              <w:rPr>
                <w:noProof/>
                <w:webHidden/>
              </w:rPr>
              <w:fldChar w:fldCharType="separate"/>
            </w:r>
            <w:r w:rsidR="00015523">
              <w:rPr>
                <w:noProof/>
                <w:webHidden/>
              </w:rPr>
              <w:t>61</w:t>
            </w:r>
            <w:r>
              <w:rPr>
                <w:noProof/>
                <w:webHidden/>
              </w:rPr>
              <w:fldChar w:fldCharType="end"/>
            </w:r>
          </w:hyperlink>
        </w:p>
        <w:p w14:paraId="441BD98D" w14:textId="29AE5B1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2" w:history="1">
            <w:r w:rsidRPr="001A2010">
              <w:rPr>
                <w:rStyle w:val="-"/>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_Toc224213972 \h </w:instrText>
            </w:r>
            <w:r>
              <w:rPr>
                <w:noProof/>
                <w:webHidden/>
              </w:rPr>
            </w:r>
            <w:r>
              <w:rPr>
                <w:noProof/>
                <w:webHidden/>
              </w:rPr>
              <w:fldChar w:fldCharType="separate"/>
            </w:r>
            <w:r w:rsidR="00015523">
              <w:rPr>
                <w:noProof/>
                <w:webHidden/>
              </w:rPr>
              <w:t>62</w:t>
            </w:r>
            <w:r>
              <w:rPr>
                <w:noProof/>
                <w:webHidden/>
              </w:rPr>
              <w:fldChar w:fldCharType="end"/>
            </w:r>
          </w:hyperlink>
        </w:p>
        <w:p w14:paraId="7B75D6BA" w14:textId="262EF9DC"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3" w:history="1">
            <w:r w:rsidRPr="001A2010">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Υπεργολαβία</w:t>
            </w:r>
            <w:r>
              <w:rPr>
                <w:noProof/>
                <w:webHidden/>
              </w:rPr>
              <w:tab/>
            </w:r>
            <w:r>
              <w:rPr>
                <w:noProof/>
                <w:webHidden/>
              </w:rPr>
              <w:fldChar w:fldCharType="begin"/>
            </w:r>
            <w:r>
              <w:rPr>
                <w:noProof/>
                <w:webHidden/>
              </w:rPr>
              <w:instrText xml:space="preserve"> PAGEREF _Toc224213973 \h </w:instrText>
            </w:r>
            <w:r>
              <w:rPr>
                <w:noProof/>
                <w:webHidden/>
              </w:rPr>
            </w:r>
            <w:r>
              <w:rPr>
                <w:noProof/>
                <w:webHidden/>
              </w:rPr>
              <w:fldChar w:fldCharType="separate"/>
            </w:r>
            <w:r w:rsidR="00015523">
              <w:rPr>
                <w:noProof/>
                <w:webHidden/>
              </w:rPr>
              <w:t>64</w:t>
            </w:r>
            <w:r>
              <w:rPr>
                <w:noProof/>
                <w:webHidden/>
              </w:rPr>
              <w:fldChar w:fldCharType="end"/>
            </w:r>
          </w:hyperlink>
        </w:p>
        <w:p w14:paraId="72BB9BF9" w14:textId="3EAEF33C"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4" w:history="1">
            <w:r w:rsidRPr="001A2010">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_Toc224213974 \h </w:instrText>
            </w:r>
            <w:r>
              <w:rPr>
                <w:noProof/>
                <w:webHidden/>
              </w:rPr>
            </w:r>
            <w:r>
              <w:rPr>
                <w:noProof/>
                <w:webHidden/>
              </w:rPr>
              <w:fldChar w:fldCharType="separate"/>
            </w:r>
            <w:r w:rsidR="00015523">
              <w:rPr>
                <w:noProof/>
                <w:webHidden/>
              </w:rPr>
              <w:t>65</w:t>
            </w:r>
            <w:r>
              <w:rPr>
                <w:noProof/>
                <w:webHidden/>
              </w:rPr>
              <w:fldChar w:fldCharType="end"/>
            </w:r>
          </w:hyperlink>
        </w:p>
        <w:p w14:paraId="225B89C8" w14:textId="3B834D27"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75" w:history="1">
            <w:r w:rsidRPr="001A2010">
              <w:rPr>
                <w:rStyle w:val="-"/>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Υποκατάσταση Αναδόχου</w:t>
            </w:r>
            <w:r>
              <w:rPr>
                <w:noProof/>
                <w:webHidden/>
              </w:rPr>
              <w:tab/>
            </w:r>
            <w:r>
              <w:rPr>
                <w:noProof/>
                <w:webHidden/>
              </w:rPr>
              <w:fldChar w:fldCharType="begin"/>
            </w:r>
            <w:r>
              <w:rPr>
                <w:noProof/>
                <w:webHidden/>
              </w:rPr>
              <w:instrText xml:space="preserve"> PAGEREF _Toc224213975 \h </w:instrText>
            </w:r>
            <w:r>
              <w:rPr>
                <w:noProof/>
                <w:webHidden/>
              </w:rPr>
            </w:r>
            <w:r>
              <w:rPr>
                <w:noProof/>
                <w:webHidden/>
              </w:rPr>
              <w:fldChar w:fldCharType="separate"/>
            </w:r>
            <w:r w:rsidR="00015523">
              <w:rPr>
                <w:noProof/>
                <w:webHidden/>
              </w:rPr>
              <w:t>66</w:t>
            </w:r>
            <w:r>
              <w:rPr>
                <w:noProof/>
                <w:webHidden/>
              </w:rPr>
              <w:fldChar w:fldCharType="end"/>
            </w:r>
          </w:hyperlink>
        </w:p>
        <w:p w14:paraId="2CC18DE8" w14:textId="03479DC7"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76" w:history="1">
            <w:r w:rsidRPr="001A2010">
              <w:rPr>
                <w:rStyle w:val="-"/>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_Toc224213976 \h </w:instrText>
            </w:r>
            <w:r>
              <w:rPr>
                <w:noProof/>
                <w:webHidden/>
              </w:rPr>
            </w:r>
            <w:r>
              <w:rPr>
                <w:noProof/>
                <w:webHidden/>
              </w:rPr>
              <w:fldChar w:fldCharType="separate"/>
            </w:r>
            <w:r w:rsidR="00015523">
              <w:rPr>
                <w:noProof/>
                <w:webHidden/>
              </w:rPr>
              <w:t>66</w:t>
            </w:r>
            <w:r>
              <w:rPr>
                <w:noProof/>
                <w:webHidden/>
              </w:rPr>
              <w:fldChar w:fldCharType="end"/>
            </w:r>
          </w:hyperlink>
        </w:p>
        <w:p w14:paraId="186DC55D" w14:textId="1FEFF496"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7" w:history="1">
            <w:r w:rsidRPr="001A2010">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_Toc224213977 \h </w:instrText>
            </w:r>
            <w:r>
              <w:rPr>
                <w:noProof/>
                <w:webHidden/>
              </w:rPr>
            </w:r>
            <w:r>
              <w:rPr>
                <w:noProof/>
                <w:webHidden/>
              </w:rPr>
              <w:fldChar w:fldCharType="separate"/>
            </w:r>
            <w:r w:rsidR="00015523">
              <w:rPr>
                <w:noProof/>
                <w:webHidden/>
              </w:rPr>
              <w:t>66</w:t>
            </w:r>
            <w:r>
              <w:rPr>
                <w:noProof/>
                <w:webHidden/>
              </w:rPr>
              <w:fldChar w:fldCharType="end"/>
            </w:r>
          </w:hyperlink>
        </w:p>
        <w:p w14:paraId="46395095" w14:textId="2E9A7049"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78" w:history="1">
            <w:r w:rsidRPr="001A2010">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_Toc224213978 \h </w:instrText>
            </w:r>
            <w:r>
              <w:rPr>
                <w:noProof/>
                <w:webHidden/>
              </w:rPr>
            </w:r>
            <w:r>
              <w:rPr>
                <w:noProof/>
                <w:webHidden/>
              </w:rPr>
              <w:fldChar w:fldCharType="separate"/>
            </w:r>
            <w:r w:rsidR="00015523">
              <w:rPr>
                <w:noProof/>
                <w:webHidden/>
              </w:rPr>
              <w:t>67</w:t>
            </w:r>
            <w:r>
              <w:rPr>
                <w:noProof/>
                <w:webHidden/>
              </w:rPr>
              <w:fldChar w:fldCharType="end"/>
            </w:r>
          </w:hyperlink>
        </w:p>
        <w:p w14:paraId="1FD54F21" w14:textId="3D83CFD7"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9" w:history="1">
            <w:r w:rsidRPr="001A2010">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Τρόπος πληρωμής</w:t>
            </w:r>
            <w:r>
              <w:rPr>
                <w:noProof/>
                <w:webHidden/>
              </w:rPr>
              <w:tab/>
            </w:r>
            <w:r>
              <w:rPr>
                <w:noProof/>
                <w:webHidden/>
              </w:rPr>
              <w:fldChar w:fldCharType="begin"/>
            </w:r>
            <w:r>
              <w:rPr>
                <w:noProof/>
                <w:webHidden/>
              </w:rPr>
              <w:instrText xml:space="preserve"> PAGEREF _Toc224213979 \h </w:instrText>
            </w:r>
            <w:r>
              <w:rPr>
                <w:noProof/>
                <w:webHidden/>
              </w:rPr>
            </w:r>
            <w:r>
              <w:rPr>
                <w:noProof/>
                <w:webHidden/>
              </w:rPr>
              <w:fldChar w:fldCharType="separate"/>
            </w:r>
            <w:r w:rsidR="00015523">
              <w:rPr>
                <w:noProof/>
                <w:webHidden/>
              </w:rPr>
              <w:t>67</w:t>
            </w:r>
            <w:r>
              <w:rPr>
                <w:noProof/>
                <w:webHidden/>
              </w:rPr>
              <w:fldChar w:fldCharType="end"/>
            </w:r>
          </w:hyperlink>
        </w:p>
        <w:p w14:paraId="55496726" w14:textId="37DF2AC7"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0" w:history="1">
            <w:r w:rsidRPr="001A2010">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_Toc224213980 \h </w:instrText>
            </w:r>
            <w:r>
              <w:rPr>
                <w:noProof/>
                <w:webHidden/>
              </w:rPr>
            </w:r>
            <w:r>
              <w:rPr>
                <w:noProof/>
                <w:webHidden/>
              </w:rPr>
              <w:fldChar w:fldCharType="separate"/>
            </w:r>
            <w:r w:rsidR="00015523">
              <w:rPr>
                <w:noProof/>
                <w:webHidden/>
              </w:rPr>
              <w:t>68</w:t>
            </w:r>
            <w:r>
              <w:rPr>
                <w:noProof/>
                <w:webHidden/>
              </w:rPr>
              <w:fldChar w:fldCharType="end"/>
            </w:r>
          </w:hyperlink>
        </w:p>
        <w:p w14:paraId="7C07058D" w14:textId="240266F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1" w:history="1">
            <w:r w:rsidRPr="001A2010">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_Toc224213981 \h </w:instrText>
            </w:r>
            <w:r>
              <w:rPr>
                <w:noProof/>
                <w:webHidden/>
              </w:rPr>
            </w:r>
            <w:r>
              <w:rPr>
                <w:noProof/>
                <w:webHidden/>
              </w:rPr>
              <w:fldChar w:fldCharType="separate"/>
            </w:r>
            <w:r w:rsidR="00015523">
              <w:rPr>
                <w:noProof/>
                <w:webHidden/>
              </w:rPr>
              <w:t>69</w:t>
            </w:r>
            <w:r>
              <w:rPr>
                <w:noProof/>
                <w:webHidden/>
              </w:rPr>
              <w:fldChar w:fldCharType="end"/>
            </w:r>
          </w:hyperlink>
        </w:p>
        <w:p w14:paraId="346CEFE1" w14:textId="33971A6D"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2" w:history="1">
            <w:r w:rsidRPr="001A2010">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_Toc224213982 \h </w:instrText>
            </w:r>
            <w:r>
              <w:rPr>
                <w:noProof/>
                <w:webHidden/>
              </w:rPr>
            </w:r>
            <w:r>
              <w:rPr>
                <w:noProof/>
                <w:webHidden/>
              </w:rPr>
              <w:fldChar w:fldCharType="separate"/>
            </w:r>
            <w:r w:rsidR="00015523">
              <w:rPr>
                <w:noProof/>
                <w:webHidden/>
              </w:rPr>
              <w:t>69</w:t>
            </w:r>
            <w:r>
              <w:rPr>
                <w:noProof/>
                <w:webHidden/>
              </w:rPr>
              <w:fldChar w:fldCharType="end"/>
            </w:r>
          </w:hyperlink>
        </w:p>
        <w:p w14:paraId="523B55BE" w14:textId="63BD5E6D"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83" w:history="1">
            <w:r w:rsidRPr="001A2010">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ΧΡΟΝΟΣ ΚΑΙ ΤΡΟΠΟΣ ΕΚΤΕΛΕΣΗΣ</w:t>
            </w:r>
            <w:r>
              <w:rPr>
                <w:noProof/>
                <w:webHidden/>
              </w:rPr>
              <w:tab/>
            </w:r>
            <w:r>
              <w:rPr>
                <w:noProof/>
                <w:webHidden/>
              </w:rPr>
              <w:fldChar w:fldCharType="begin"/>
            </w:r>
            <w:r>
              <w:rPr>
                <w:noProof/>
                <w:webHidden/>
              </w:rPr>
              <w:instrText xml:space="preserve"> PAGEREF _Toc224213983 \h </w:instrText>
            </w:r>
            <w:r>
              <w:rPr>
                <w:noProof/>
                <w:webHidden/>
              </w:rPr>
            </w:r>
            <w:r>
              <w:rPr>
                <w:noProof/>
                <w:webHidden/>
              </w:rPr>
              <w:fldChar w:fldCharType="separate"/>
            </w:r>
            <w:r w:rsidR="00015523">
              <w:rPr>
                <w:noProof/>
                <w:webHidden/>
              </w:rPr>
              <w:t>70</w:t>
            </w:r>
            <w:r>
              <w:rPr>
                <w:noProof/>
                <w:webHidden/>
              </w:rPr>
              <w:fldChar w:fldCharType="end"/>
            </w:r>
          </w:hyperlink>
        </w:p>
        <w:p w14:paraId="49552D0B" w14:textId="4E6A143E"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4" w:history="1">
            <w:r w:rsidRPr="001A2010">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_Toc224213984 \h </w:instrText>
            </w:r>
            <w:r>
              <w:rPr>
                <w:noProof/>
                <w:webHidden/>
              </w:rPr>
            </w:r>
            <w:r>
              <w:rPr>
                <w:noProof/>
                <w:webHidden/>
              </w:rPr>
              <w:fldChar w:fldCharType="separate"/>
            </w:r>
            <w:r w:rsidR="00015523">
              <w:rPr>
                <w:noProof/>
                <w:webHidden/>
              </w:rPr>
              <w:t>70</w:t>
            </w:r>
            <w:r>
              <w:rPr>
                <w:noProof/>
                <w:webHidden/>
              </w:rPr>
              <w:fldChar w:fldCharType="end"/>
            </w:r>
          </w:hyperlink>
        </w:p>
        <w:p w14:paraId="63ADE2B9" w14:textId="6DC4C837"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5" w:history="1">
            <w:r w:rsidRPr="001A2010">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Διάρκεια σύμβασης</w:t>
            </w:r>
            <w:r>
              <w:rPr>
                <w:noProof/>
                <w:webHidden/>
              </w:rPr>
              <w:tab/>
            </w:r>
            <w:r>
              <w:rPr>
                <w:noProof/>
                <w:webHidden/>
              </w:rPr>
              <w:fldChar w:fldCharType="begin"/>
            </w:r>
            <w:r>
              <w:rPr>
                <w:noProof/>
                <w:webHidden/>
              </w:rPr>
              <w:instrText xml:space="preserve"> PAGEREF _Toc224213985 \h </w:instrText>
            </w:r>
            <w:r>
              <w:rPr>
                <w:noProof/>
                <w:webHidden/>
              </w:rPr>
            </w:r>
            <w:r>
              <w:rPr>
                <w:noProof/>
                <w:webHidden/>
              </w:rPr>
              <w:fldChar w:fldCharType="separate"/>
            </w:r>
            <w:r w:rsidR="00015523">
              <w:rPr>
                <w:noProof/>
                <w:webHidden/>
              </w:rPr>
              <w:t>70</w:t>
            </w:r>
            <w:r>
              <w:rPr>
                <w:noProof/>
                <w:webHidden/>
              </w:rPr>
              <w:fldChar w:fldCharType="end"/>
            </w:r>
          </w:hyperlink>
        </w:p>
        <w:p w14:paraId="20DFCA58" w14:textId="3718BDA0"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6" w:history="1">
            <w:r w:rsidRPr="001A2010">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_Toc224213986 \h </w:instrText>
            </w:r>
            <w:r>
              <w:rPr>
                <w:noProof/>
                <w:webHidden/>
              </w:rPr>
            </w:r>
            <w:r>
              <w:rPr>
                <w:noProof/>
                <w:webHidden/>
              </w:rPr>
              <w:fldChar w:fldCharType="separate"/>
            </w:r>
            <w:r w:rsidR="00015523">
              <w:rPr>
                <w:noProof/>
                <w:webHidden/>
              </w:rPr>
              <w:t>70</w:t>
            </w:r>
            <w:r>
              <w:rPr>
                <w:noProof/>
                <w:webHidden/>
              </w:rPr>
              <w:fldChar w:fldCharType="end"/>
            </w:r>
          </w:hyperlink>
        </w:p>
        <w:p w14:paraId="44626477" w14:textId="16535DF5"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7" w:history="1">
            <w:r w:rsidRPr="001A2010">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_Toc224213987 \h </w:instrText>
            </w:r>
            <w:r>
              <w:rPr>
                <w:noProof/>
                <w:webHidden/>
              </w:rPr>
            </w:r>
            <w:r>
              <w:rPr>
                <w:noProof/>
                <w:webHidden/>
              </w:rPr>
              <w:fldChar w:fldCharType="separate"/>
            </w:r>
            <w:r w:rsidR="00015523">
              <w:rPr>
                <w:noProof/>
                <w:webHidden/>
              </w:rPr>
              <w:t>71</w:t>
            </w:r>
            <w:r>
              <w:rPr>
                <w:noProof/>
                <w:webHidden/>
              </w:rPr>
              <w:fldChar w:fldCharType="end"/>
            </w:r>
          </w:hyperlink>
        </w:p>
        <w:p w14:paraId="0DB5028C" w14:textId="7EC6660D"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8" w:history="1">
            <w:r w:rsidRPr="001A2010">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Αναπροσαρμογή τιμής</w:t>
            </w:r>
            <w:r>
              <w:rPr>
                <w:noProof/>
                <w:webHidden/>
              </w:rPr>
              <w:tab/>
            </w:r>
            <w:r>
              <w:rPr>
                <w:noProof/>
                <w:webHidden/>
              </w:rPr>
              <w:fldChar w:fldCharType="begin"/>
            </w:r>
            <w:r>
              <w:rPr>
                <w:noProof/>
                <w:webHidden/>
              </w:rPr>
              <w:instrText xml:space="preserve"> PAGEREF _Toc224213988 \h </w:instrText>
            </w:r>
            <w:r>
              <w:rPr>
                <w:noProof/>
                <w:webHidden/>
              </w:rPr>
            </w:r>
            <w:r>
              <w:rPr>
                <w:noProof/>
                <w:webHidden/>
              </w:rPr>
              <w:fldChar w:fldCharType="separate"/>
            </w:r>
            <w:r w:rsidR="00015523">
              <w:rPr>
                <w:noProof/>
                <w:webHidden/>
              </w:rPr>
              <w:t>72</w:t>
            </w:r>
            <w:r>
              <w:rPr>
                <w:noProof/>
                <w:webHidden/>
              </w:rPr>
              <w:fldChar w:fldCharType="end"/>
            </w:r>
          </w:hyperlink>
        </w:p>
        <w:p w14:paraId="742F7C1D" w14:textId="37CD300E"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89" w:history="1">
            <w:r w:rsidRPr="001A2010">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ΠΑΡΑΡΤΗΜΑΤΑ</w:t>
            </w:r>
            <w:r>
              <w:rPr>
                <w:noProof/>
                <w:webHidden/>
              </w:rPr>
              <w:tab/>
            </w:r>
            <w:r>
              <w:rPr>
                <w:noProof/>
                <w:webHidden/>
              </w:rPr>
              <w:fldChar w:fldCharType="begin"/>
            </w:r>
            <w:r>
              <w:rPr>
                <w:noProof/>
                <w:webHidden/>
              </w:rPr>
              <w:instrText xml:space="preserve"> PAGEREF _Toc224213989 \h </w:instrText>
            </w:r>
            <w:r>
              <w:rPr>
                <w:noProof/>
                <w:webHidden/>
              </w:rPr>
            </w:r>
            <w:r>
              <w:rPr>
                <w:noProof/>
                <w:webHidden/>
              </w:rPr>
              <w:fldChar w:fldCharType="separate"/>
            </w:r>
            <w:r w:rsidR="00015523">
              <w:rPr>
                <w:noProof/>
                <w:webHidden/>
              </w:rPr>
              <w:t>73</w:t>
            </w:r>
            <w:r>
              <w:rPr>
                <w:noProof/>
                <w:webHidden/>
              </w:rPr>
              <w:fldChar w:fldCharType="end"/>
            </w:r>
          </w:hyperlink>
        </w:p>
        <w:p w14:paraId="5CB95AC5" w14:textId="6A42A8EB"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90" w:history="1">
            <w:r w:rsidRPr="001A2010">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_Toc224213990 \h </w:instrText>
            </w:r>
            <w:r>
              <w:rPr>
                <w:noProof/>
                <w:webHidden/>
              </w:rPr>
            </w:r>
            <w:r>
              <w:rPr>
                <w:noProof/>
                <w:webHidden/>
              </w:rPr>
              <w:fldChar w:fldCharType="separate"/>
            </w:r>
            <w:r w:rsidR="00015523">
              <w:rPr>
                <w:noProof/>
                <w:webHidden/>
              </w:rPr>
              <w:t>73</w:t>
            </w:r>
            <w:r>
              <w:rPr>
                <w:noProof/>
                <w:webHidden/>
              </w:rPr>
              <w:fldChar w:fldCharType="end"/>
            </w:r>
          </w:hyperlink>
        </w:p>
        <w:p w14:paraId="4DDC29AF" w14:textId="3031B850"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91" w:history="1">
            <w:r w:rsidRPr="001A2010">
              <w:rPr>
                <w:rStyle w:val="-"/>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Περιβάλλον της Σύμβασης</w:t>
            </w:r>
            <w:r>
              <w:rPr>
                <w:noProof/>
                <w:webHidden/>
              </w:rPr>
              <w:tab/>
            </w:r>
            <w:r>
              <w:rPr>
                <w:noProof/>
                <w:webHidden/>
              </w:rPr>
              <w:fldChar w:fldCharType="begin"/>
            </w:r>
            <w:r>
              <w:rPr>
                <w:noProof/>
                <w:webHidden/>
              </w:rPr>
              <w:instrText xml:space="preserve"> PAGEREF _Toc224213991 \h </w:instrText>
            </w:r>
            <w:r>
              <w:rPr>
                <w:noProof/>
                <w:webHidden/>
              </w:rPr>
            </w:r>
            <w:r>
              <w:rPr>
                <w:noProof/>
                <w:webHidden/>
              </w:rPr>
              <w:fldChar w:fldCharType="separate"/>
            </w:r>
            <w:r w:rsidR="00015523">
              <w:rPr>
                <w:noProof/>
                <w:webHidden/>
              </w:rPr>
              <w:t>73</w:t>
            </w:r>
            <w:r>
              <w:rPr>
                <w:noProof/>
                <w:webHidden/>
              </w:rPr>
              <w:fldChar w:fldCharType="end"/>
            </w:r>
          </w:hyperlink>
        </w:p>
        <w:p w14:paraId="1237EA8E" w14:textId="3ECB8205"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2" w:history="1">
            <w:r w:rsidRPr="001A2010">
              <w:rPr>
                <w:rStyle w:val="-"/>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1A2010">
              <w:rPr>
                <w:rStyle w:val="-"/>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_Toc224213992 \h </w:instrText>
            </w:r>
            <w:r>
              <w:rPr>
                <w:noProof/>
                <w:webHidden/>
              </w:rPr>
            </w:r>
            <w:r>
              <w:rPr>
                <w:noProof/>
                <w:webHidden/>
              </w:rPr>
              <w:fldChar w:fldCharType="separate"/>
            </w:r>
            <w:r w:rsidR="00015523">
              <w:rPr>
                <w:noProof/>
                <w:webHidden/>
              </w:rPr>
              <w:t>73</w:t>
            </w:r>
            <w:r>
              <w:rPr>
                <w:noProof/>
                <w:webHidden/>
              </w:rPr>
              <w:fldChar w:fldCharType="end"/>
            </w:r>
          </w:hyperlink>
        </w:p>
        <w:p w14:paraId="062E041C" w14:textId="45609B77"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3" w:history="1">
            <w:r w:rsidRPr="001A2010">
              <w:rPr>
                <w:rStyle w:val="-"/>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rPr>
              <w:t>Φορέας</w:t>
            </w:r>
            <w:r w:rsidRPr="001A2010">
              <w:rPr>
                <w:rStyle w:val="-"/>
                <w:noProof/>
                <w:spacing w:val="-14"/>
                <w:w w:val="105"/>
              </w:rPr>
              <w:t xml:space="preserve"> </w:t>
            </w:r>
            <w:r w:rsidRPr="001A2010">
              <w:rPr>
                <w:rStyle w:val="-"/>
                <w:noProof/>
                <w:spacing w:val="-1"/>
                <w:w w:val="105"/>
              </w:rPr>
              <w:t>Χρηματοδότησης</w:t>
            </w:r>
            <w:r>
              <w:rPr>
                <w:noProof/>
                <w:webHidden/>
              </w:rPr>
              <w:tab/>
            </w:r>
            <w:r>
              <w:rPr>
                <w:noProof/>
                <w:webHidden/>
              </w:rPr>
              <w:fldChar w:fldCharType="begin"/>
            </w:r>
            <w:r>
              <w:rPr>
                <w:noProof/>
                <w:webHidden/>
              </w:rPr>
              <w:instrText xml:space="preserve"> PAGEREF _Toc224213993 \h </w:instrText>
            </w:r>
            <w:r>
              <w:rPr>
                <w:noProof/>
                <w:webHidden/>
              </w:rPr>
            </w:r>
            <w:r>
              <w:rPr>
                <w:noProof/>
                <w:webHidden/>
              </w:rPr>
              <w:fldChar w:fldCharType="separate"/>
            </w:r>
            <w:r w:rsidR="00015523">
              <w:rPr>
                <w:noProof/>
                <w:webHidden/>
              </w:rPr>
              <w:t>74</w:t>
            </w:r>
            <w:r>
              <w:rPr>
                <w:noProof/>
                <w:webHidden/>
              </w:rPr>
              <w:fldChar w:fldCharType="end"/>
            </w:r>
          </w:hyperlink>
        </w:p>
        <w:p w14:paraId="2E605454" w14:textId="0B3FA40A"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4" w:history="1">
            <w:r w:rsidRPr="001A2010">
              <w:rPr>
                <w:rStyle w:val="-"/>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Κύριος του Έργου</w:t>
            </w:r>
            <w:r>
              <w:rPr>
                <w:noProof/>
                <w:webHidden/>
              </w:rPr>
              <w:tab/>
            </w:r>
            <w:r>
              <w:rPr>
                <w:noProof/>
                <w:webHidden/>
              </w:rPr>
              <w:fldChar w:fldCharType="begin"/>
            </w:r>
            <w:r>
              <w:rPr>
                <w:noProof/>
                <w:webHidden/>
              </w:rPr>
              <w:instrText xml:space="preserve"> PAGEREF _Toc224213994 \h </w:instrText>
            </w:r>
            <w:r>
              <w:rPr>
                <w:noProof/>
                <w:webHidden/>
              </w:rPr>
            </w:r>
            <w:r>
              <w:rPr>
                <w:noProof/>
                <w:webHidden/>
              </w:rPr>
              <w:fldChar w:fldCharType="separate"/>
            </w:r>
            <w:r w:rsidR="00015523">
              <w:rPr>
                <w:noProof/>
                <w:webHidden/>
              </w:rPr>
              <w:t>74</w:t>
            </w:r>
            <w:r>
              <w:rPr>
                <w:noProof/>
                <w:webHidden/>
              </w:rPr>
              <w:fldChar w:fldCharType="end"/>
            </w:r>
          </w:hyperlink>
        </w:p>
        <w:p w14:paraId="408FF029" w14:textId="6A246AE3"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5" w:history="1">
            <w:r w:rsidRPr="001A2010">
              <w:rPr>
                <w:rStyle w:val="-"/>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Φορέας Λειτουργίας</w:t>
            </w:r>
            <w:r>
              <w:rPr>
                <w:noProof/>
                <w:webHidden/>
              </w:rPr>
              <w:tab/>
            </w:r>
            <w:r>
              <w:rPr>
                <w:noProof/>
                <w:webHidden/>
              </w:rPr>
              <w:fldChar w:fldCharType="begin"/>
            </w:r>
            <w:r>
              <w:rPr>
                <w:noProof/>
                <w:webHidden/>
              </w:rPr>
              <w:instrText xml:space="preserve"> PAGEREF _Toc224213995 \h </w:instrText>
            </w:r>
            <w:r>
              <w:rPr>
                <w:noProof/>
                <w:webHidden/>
              </w:rPr>
            </w:r>
            <w:r>
              <w:rPr>
                <w:noProof/>
                <w:webHidden/>
              </w:rPr>
              <w:fldChar w:fldCharType="separate"/>
            </w:r>
            <w:r w:rsidR="00015523">
              <w:rPr>
                <w:noProof/>
                <w:webHidden/>
              </w:rPr>
              <w:t>75</w:t>
            </w:r>
            <w:r>
              <w:rPr>
                <w:noProof/>
                <w:webHidden/>
              </w:rPr>
              <w:fldChar w:fldCharType="end"/>
            </w:r>
          </w:hyperlink>
        </w:p>
        <w:p w14:paraId="6CFD1FF8" w14:textId="1EFCF752"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6" w:history="1">
            <w:r w:rsidRPr="001A2010">
              <w:rPr>
                <w:rStyle w:val="-"/>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_Toc224213996 \h </w:instrText>
            </w:r>
            <w:r>
              <w:rPr>
                <w:noProof/>
                <w:webHidden/>
              </w:rPr>
            </w:r>
            <w:r>
              <w:rPr>
                <w:noProof/>
                <w:webHidden/>
              </w:rPr>
              <w:fldChar w:fldCharType="separate"/>
            </w:r>
            <w:r w:rsidR="00015523">
              <w:rPr>
                <w:noProof/>
                <w:webHidden/>
              </w:rPr>
              <w:t>75</w:t>
            </w:r>
            <w:r>
              <w:rPr>
                <w:noProof/>
                <w:webHidden/>
              </w:rPr>
              <w:fldChar w:fldCharType="end"/>
            </w:r>
          </w:hyperlink>
        </w:p>
        <w:p w14:paraId="45C06D72" w14:textId="2B4C02BD"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97" w:history="1">
            <w:r w:rsidRPr="001A2010">
              <w:rPr>
                <w:rStyle w:val="-"/>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_Toc224213997 \h </w:instrText>
            </w:r>
            <w:r>
              <w:rPr>
                <w:noProof/>
                <w:webHidden/>
              </w:rPr>
            </w:r>
            <w:r>
              <w:rPr>
                <w:noProof/>
                <w:webHidden/>
              </w:rPr>
              <w:fldChar w:fldCharType="separate"/>
            </w:r>
            <w:r w:rsidR="00015523">
              <w:rPr>
                <w:noProof/>
                <w:webHidden/>
              </w:rPr>
              <w:t>76</w:t>
            </w:r>
            <w:r>
              <w:rPr>
                <w:noProof/>
                <w:webHidden/>
              </w:rPr>
              <w:fldChar w:fldCharType="end"/>
            </w:r>
          </w:hyperlink>
        </w:p>
        <w:p w14:paraId="02338E1A" w14:textId="38F0E2E2"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8" w:history="1">
            <w:r w:rsidRPr="001A2010">
              <w:rPr>
                <w:rStyle w:val="-"/>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_Toc224213998 \h </w:instrText>
            </w:r>
            <w:r>
              <w:rPr>
                <w:noProof/>
                <w:webHidden/>
              </w:rPr>
            </w:r>
            <w:r>
              <w:rPr>
                <w:noProof/>
                <w:webHidden/>
              </w:rPr>
              <w:fldChar w:fldCharType="separate"/>
            </w:r>
            <w:r w:rsidR="00015523">
              <w:rPr>
                <w:noProof/>
                <w:webHidden/>
              </w:rPr>
              <w:t>76</w:t>
            </w:r>
            <w:r>
              <w:rPr>
                <w:noProof/>
                <w:webHidden/>
              </w:rPr>
              <w:fldChar w:fldCharType="end"/>
            </w:r>
          </w:hyperlink>
        </w:p>
        <w:p w14:paraId="0EDF2D33" w14:textId="14985FBE"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9" w:history="1">
            <w:r w:rsidRPr="001A2010">
              <w:rPr>
                <w:rStyle w:val="-"/>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Μεθοδολογία Υλοποίησης</w:t>
            </w:r>
            <w:r>
              <w:rPr>
                <w:noProof/>
                <w:webHidden/>
              </w:rPr>
              <w:tab/>
            </w:r>
            <w:r>
              <w:rPr>
                <w:noProof/>
                <w:webHidden/>
              </w:rPr>
              <w:fldChar w:fldCharType="begin"/>
            </w:r>
            <w:r>
              <w:rPr>
                <w:noProof/>
                <w:webHidden/>
              </w:rPr>
              <w:instrText xml:space="preserve"> PAGEREF _Toc224213999 \h </w:instrText>
            </w:r>
            <w:r>
              <w:rPr>
                <w:noProof/>
                <w:webHidden/>
              </w:rPr>
            </w:r>
            <w:r>
              <w:rPr>
                <w:noProof/>
                <w:webHidden/>
              </w:rPr>
              <w:fldChar w:fldCharType="separate"/>
            </w:r>
            <w:r w:rsidR="00015523">
              <w:rPr>
                <w:noProof/>
                <w:webHidden/>
              </w:rPr>
              <w:t>79</w:t>
            </w:r>
            <w:r>
              <w:rPr>
                <w:noProof/>
                <w:webHidden/>
              </w:rPr>
              <w:fldChar w:fldCharType="end"/>
            </w:r>
          </w:hyperlink>
        </w:p>
        <w:p w14:paraId="22D5C863" w14:textId="35F2E041"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0" w:history="1">
            <w:r w:rsidRPr="00B273CC">
              <w:rPr>
                <w:rStyle w:val="-"/>
                <w:noProof/>
                <w:lang w:val="el-GR"/>
              </w:rPr>
              <w:t>2.3</w:t>
            </w:r>
            <w:r w:rsidRPr="00B273CC">
              <w:rPr>
                <w:rFonts w:asciiTheme="minorHAnsi" w:eastAsiaTheme="minorEastAsia" w:hAnsiTheme="minorHAnsi" w:cstheme="minorBidi"/>
                <w:noProof/>
                <w:kern w:val="2"/>
                <w:sz w:val="24"/>
                <w:szCs w:val="24"/>
                <w:lang w:val="en-US" w:eastAsia="en-US"/>
                <w14:ligatures w14:val="standardContextual"/>
              </w:rPr>
              <w:tab/>
            </w:r>
            <w:r w:rsidRPr="00B273CC">
              <w:rPr>
                <w:rStyle w:val="-"/>
                <w:noProof/>
                <w:lang w:val="el-GR"/>
              </w:rPr>
              <w:t>Χρονοδιάγραμμα</w:t>
            </w:r>
            <w:r w:rsidRPr="00B273CC">
              <w:rPr>
                <w:noProof/>
                <w:webHidden/>
              </w:rPr>
              <w:tab/>
            </w:r>
            <w:r w:rsidRPr="00B273CC">
              <w:rPr>
                <w:noProof/>
                <w:webHidden/>
              </w:rPr>
              <w:fldChar w:fldCharType="begin"/>
            </w:r>
            <w:r w:rsidRPr="00B273CC">
              <w:rPr>
                <w:noProof/>
                <w:webHidden/>
              </w:rPr>
              <w:instrText xml:space="preserve"> PAGEREF _Toc224214000 \h </w:instrText>
            </w:r>
            <w:r w:rsidRPr="00B273CC">
              <w:rPr>
                <w:noProof/>
                <w:webHidden/>
              </w:rPr>
            </w:r>
            <w:r w:rsidRPr="00B273CC">
              <w:rPr>
                <w:noProof/>
                <w:webHidden/>
              </w:rPr>
              <w:fldChar w:fldCharType="separate"/>
            </w:r>
            <w:r w:rsidR="00015523">
              <w:rPr>
                <w:noProof/>
                <w:webHidden/>
              </w:rPr>
              <w:t>80</w:t>
            </w:r>
            <w:r w:rsidRPr="00B273CC">
              <w:rPr>
                <w:noProof/>
                <w:webHidden/>
              </w:rPr>
              <w:fldChar w:fldCharType="end"/>
            </w:r>
          </w:hyperlink>
        </w:p>
        <w:p w14:paraId="7E7533AF" w14:textId="54AFCDFD"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1" w:history="1">
            <w:r w:rsidRPr="001A2010">
              <w:rPr>
                <w:rStyle w:val="-"/>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Παραδοτέα Έργου</w:t>
            </w:r>
            <w:r>
              <w:rPr>
                <w:noProof/>
                <w:webHidden/>
              </w:rPr>
              <w:tab/>
            </w:r>
            <w:r>
              <w:rPr>
                <w:noProof/>
                <w:webHidden/>
              </w:rPr>
              <w:fldChar w:fldCharType="begin"/>
            </w:r>
            <w:r>
              <w:rPr>
                <w:noProof/>
                <w:webHidden/>
              </w:rPr>
              <w:instrText xml:space="preserve"> PAGEREF _Toc224214001 \h </w:instrText>
            </w:r>
            <w:r>
              <w:rPr>
                <w:noProof/>
                <w:webHidden/>
              </w:rPr>
            </w:r>
            <w:r>
              <w:rPr>
                <w:noProof/>
                <w:webHidden/>
              </w:rPr>
              <w:fldChar w:fldCharType="separate"/>
            </w:r>
            <w:r w:rsidR="00015523">
              <w:rPr>
                <w:noProof/>
                <w:webHidden/>
              </w:rPr>
              <w:t>80</w:t>
            </w:r>
            <w:r>
              <w:rPr>
                <w:noProof/>
                <w:webHidden/>
              </w:rPr>
              <w:fldChar w:fldCharType="end"/>
            </w:r>
          </w:hyperlink>
        </w:p>
        <w:p w14:paraId="714CC9D7" w14:textId="25C3D6E4"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2" w:history="1">
            <w:r w:rsidRPr="001A2010">
              <w:rPr>
                <w:rStyle w:val="-"/>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_Toc224214002 \h </w:instrText>
            </w:r>
            <w:r>
              <w:rPr>
                <w:noProof/>
                <w:webHidden/>
              </w:rPr>
            </w:r>
            <w:r>
              <w:rPr>
                <w:noProof/>
                <w:webHidden/>
              </w:rPr>
              <w:fldChar w:fldCharType="separate"/>
            </w:r>
            <w:r w:rsidR="00015523">
              <w:rPr>
                <w:noProof/>
                <w:webHidden/>
              </w:rPr>
              <w:t>80</w:t>
            </w:r>
            <w:r>
              <w:rPr>
                <w:noProof/>
                <w:webHidden/>
              </w:rPr>
              <w:fldChar w:fldCharType="end"/>
            </w:r>
          </w:hyperlink>
        </w:p>
        <w:p w14:paraId="29E83451" w14:textId="28A976C4"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3" w:history="1">
            <w:r w:rsidRPr="001A2010">
              <w:rPr>
                <w:rStyle w:val="-"/>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_Toc224214003 \h </w:instrText>
            </w:r>
            <w:r>
              <w:rPr>
                <w:noProof/>
                <w:webHidden/>
              </w:rPr>
            </w:r>
            <w:r>
              <w:rPr>
                <w:noProof/>
                <w:webHidden/>
              </w:rPr>
              <w:fldChar w:fldCharType="separate"/>
            </w:r>
            <w:r w:rsidR="00015523">
              <w:rPr>
                <w:noProof/>
                <w:webHidden/>
              </w:rPr>
              <w:t>81</w:t>
            </w:r>
            <w:r>
              <w:rPr>
                <w:noProof/>
                <w:webHidden/>
              </w:rPr>
              <w:fldChar w:fldCharType="end"/>
            </w:r>
          </w:hyperlink>
        </w:p>
        <w:p w14:paraId="4C2BE0F7" w14:textId="35B96A6E"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4" w:history="1">
            <w:r w:rsidRPr="001A2010">
              <w:rPr>
                <w:rStyle w:val="-"/>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_Toc224214004 \h </w:instrText>
            </w:r>
            <w:r>
              <w:rPr>
                <w:noProof/>
                <w:webHidden/>
              </w:rPr>
            </w:r>
            <w:r>
              <w:rPr>
                <w:noProof/>
                <w:webHidden/>
              </w:rPr>
              <w:fldChar w:fldCharType="separate"/>
            </w:r>
            <w:r w:rsidR="00015523">
              <w:rPr>
                <w:noProof/>
                <w:webHidden/>
              </w:rPr>
              <w:t>81</w:t>
            </w:r>
            <w:r>
              <w:rPr>
                <w:noProof/>
                <w:webHidden/>
              </w:rPr>
              <w:fldChar w:fldCharType="end"/>
            </w:r>
          </w:hyperlink>
        </w:p>
        <w:p w14:paraId="4A623FE4" w14:textId="6C11E525"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5" w:history="1">
            <w:r w:rsidRPr="001A2010">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_Toc224214005 \h </w:instrText>
            </w:r>
            <w:r>
              <w:rPr>
                <w:noProof/>
                <w:webHidden/>
              </w:rPr>
            </w:r>
            <w:r>
              <w:rPr>
                <w:noProof/>
                <w:webHidden/>
              </w:rPr>
              <w:fldChar w:fldCharType="separate"/>
            </w:r>
            <w:r w:rsidR="00015523">
              <w:rPr>
                <w:noProof/>
                <w:webHidden/>
              </w:rPr>
              <w:t>82</w:t>
            </w:r>
            <w:r>
              <w:rPr>
                <w:noProof/>
                <w:webHidden/>
              </w:rPr>
              <w:fldChar w:fldCharType="end"/>
            </w:r>
          </w:hyperlink>
        </w:p>
        <w:p w14:paraId="3639F7B4" w14:textId="0FD4A7E5"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6" w:history="1">
            <w:r w:rsidRPr="001A2010">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_Toc224214006 \h </w:instrText>
            </w:r>
            <w:r>
              <w:rPr>
                <w:noProof/>
                <w:webHidden/>
              </w:rPr>
            </w:r>
            <w:r>
              <w:rPr>
                <w:noProof/>
                <w:webHidden/>
              </w:rPr>
              <w:fldChar w:fldCharType="separate"/>
            </w:r>
            <w:r w:rsidR="00015523">
              <w:rPr>
                <w:noProof/>
                <w:webHidden/>
              </w:rPr>
              <w:t>83</w:t>
            </w:r>
            <w:r>
              <w:rPr>
                <w:noProof/>
                <w:webHidden/>
              </w:rPr>
              <w:fldChar w:fldCharType="end"/>
            </w:r>
          </w:hyperlink>
        </w:p>
        <w:p w14:paraId="68E0811D" w14:textId="0D1154F8" w:rsidR="00D756A4" w:rsidRDefault="00D756A4">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7" w:history="1">
            <w:r w:rsidRPr="001A2010">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_Toc224214007 \h </w:instrText>
            </w:r>
            <w:r>
              <w:rPr>
                <w:noProof/>
                <w:webHidden/>
              </w:rPr>
            </w:r>
            <w:r>
              <w:rPr>
                <w:noProof/>
                <w:webHidden/>
              </w:rPr>
              <w:fldChar w:fldCharType="separate"/>
            </w:r>
            <w:r w:rsidR="00015523">
              <w:rPr>
                <w:noProof/>
                <w:webHidden/>
              </w:rPr>
              <w:t>83</w:t>
            </w:r>
            <w:r>
              <w:rPr>
                <w:noProof/>
                <w:webHidden/>
              </w:rPr>
              <w:fldChar w:fldCharType="end"/>
            </w:r>
          </w:hyperlink>
        </w:p>
        <w:p w14:paraId="07C635BE" w14:textId="49033147"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8" w:history="1">
            <w:r w:rsidRPr="001A2010">
              <w:rPr>
                <w:rStyle w:val="-"/>
                <w:noProof/>
                <w:lang w:val="el-GR"/>
              </w:rPr>
              <w:t>ΠΑΡΑΡΤΗΜΑ Ι</w:t>
            </w:r>
            <w:r w:rsidRPr="001A2010">
              <w:rPr>
                <w:rStyle w:val="-"/>
                <w:noProof/>
              </w:rPr>
              <w:t>V</w:t>
            </w:r>
            <w:r w:rsidRPr="001A2010">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_Toc224214008 \h </w:instrText>
            </w:r>
            <w:r>
              <w:rPr>
                <w:noProof/>
                <w:webHidden/>
              </w:rPr>
            </w:r>
            <w:r>
              <w:rPr>
                <w:noProof/>
                <w:webHidden/>
              </w:rPr>
              <w:fldChar w:fldCharType="separate"/>
            </w:r>
            <w:r w:rsidR="00015523">
              <w:rPr>
                <w:noProof/>
                <w:webHidden/>
              </w:rPr>
              <w:t>84</w:t>
            </w:r>
            <w:r>
              <w:rPr>
                <w:noProof/>
                <w:webHidden/>
              </w:rPr>
              <w:fldChar w:fldCharType="end"/>
            </w:r>
          </w:hyperlink>
        </w:p>
        <w:p w14:paraId="5A086555" w14:textId="5E206122"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9" w:history="1">
            <w:r w:rsidRPr="001A2010">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_Toc224214009 \h </w:instrText>
            </w:r>
            <w:r>
              <w:rPr>
                <w:noProof/>
                <w:webHidden/>
              </w:rPr>
            </w:r>
            <w:r>
              <w:rPr>
                <w:noProof/>
                <w:webHidden/>
              </w:rPr>
              <w:fldChar w:fldCharType="separate"/>
            </w:r>
            <w:r w:rsidR="00015523">
              <w:rPr>
                <w:noProof/>
                <w:webHidden/>
              </w:rPr>
              <w:t>86</w:t>
            </w:r>
            <w:r>
              <w:rPr>
                <w:noProof/>
                <w:webHidden/>
              </w:rPr>
              <w:fldChar w:fldCharType="end"/>
            </w:r>
          </w:hyperlink>
        </w:p>
        <w:p w14:paraId="0F244746" w14:textId="7D6EEAB0"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0" w:history="1">
            <w:r w:rsidRPr="001A2010">
              <w:rPr>
                <w:rStyle w:val="-"/>
                <w:noProof/>
                <w:lang w:val="el-GR"/>
              </w:rPr>
              <w:t xml:space="preserve">ΠΑΡΑΡΤΗΜΑ </w:t>
            </w:r>
            <w:r w:rsidRPr="001A2010">
              <w:rPr>
                <w:rStyle w:val="-"/>
                <w:noProof/>
              </w:rPr>
              <w:t>VI</w:t>
            </w:r>
            <w:r w:rsidRPr="001A2010">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_Toc224214010 \h </w:instrText>
            </w:r>
            <w:r>
              <w:rPr>
                <w:noProof/>
                <w:webHidden/>
              </w:rPr>
            </w:r>
            <w:r>
              <w:rPr>
                <w:noProof/>
                <w:webHidden/>
              </w:rPr>
              <w:fldChar w:fldCharType="separate"/>
            </w:r>
            <w:r w:rsidR="00015523">
              <w:rPr>
                <w:noProof/>
                <w:webHidden/>
              </w:rPr>
              <w:t>87</w:t>
            </w:r>
            <w:r>
              <w:rPr>
                <w:noProof/>
                <w:webHidden/>
              </w:rPr>
              <w:fldChar w:fldCharType="end"/>
            </w:r>
          </w:hyperlink>
        </w:p>
        <w:p w14:paraId="7DCEF04A" w14:textId="2FA95F2A"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1" w:history="1">
            <w:r w:rsidRPr="001A2010">
              <w:rPr>
                <w:rStyle w:val="-"/>
                <w:noProof/>
                <w:lang w:val="el-GR"/>
              </w:rPr>
              <w:t xml:space="preserve">ΠΑΡΑΡΤΗΜΑ </w:t>
            </w:r>
            <w:r w:rsidRPr="001A2010">
              <w:rPr>
                <w:rStyle w:val="-"/>
                <w:noProof/>
              </w:rPr>
              <w:t>VII</w:t>
            </w:r>
            <w:r w:rsidRPr="001A2010">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_Toc224214011 \h </w:instrText>
            </w:r>
            <w:r>
              <w:rPr>
                <w:noProof/>
                <w:webHidden/>
              </w:rPr>
            </w:r>
            <w:r>
              <w:rPr>
                <w:noProof/>
                <w:webHidden/>
              </w:rPr>
              <w:fldChar w:fldCharType="separate"/>
            </w:r>
            <w:r w:rsidR="00015523">
              <w:rPr>
                <w:noProof/>
                <w:webHidden/>
              </w:rPr>
              <w:t>88</w:t>
            </w:r>
            <w:r>
              <w:rPr>
                <w:noProof/>
                <w:webHidden/>
              </w:rPr>
              <w:fldChar w:fldCharType="end"/>
            </w:r>
          </w:hyperlink>
        </w:p>
        <w:p w14:paraId="06E53901" w14:textId="4043A92D"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4012" w:history="1">
            <w:r w:rsidRPr="001A2010">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_Toc224214012 \h </w:instrText>
            </w:r>
            <w:r>
              <w:rPr>
                <w:noProof/>
                <w:webHidden/>
              </w:rPr>
            </w:r>
            <w:r>
              <w:rPr>
                <w:noProof/>
                <w:webHidden/>
              </w:rPr>
              <w:fldChar w:fldCharType="separate"/>
            </w:r>
            <w:r w:rsidR="00015523">
              <w:rPr>
                <w:noProof/>
                <w:webHidden/>
              </w:rPr>
              <w:t>88</w:t>
            </w:r>
            <w:r>
              <w:rPr>
                <w:noProof/>
                <w:webHidden/>
              </w:rPr>
              <w:fldChar w:fldCharType="end"/>
            </w:r>
          </w:hyperlink>
        </w:p>
        <w:p w14:paraId="22C8810E" w14:textId="2EECC5D5" w:rsidR="00D756A4" w:rsidRDefault="00D756A4">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4013" w:history="1">
            <w:r w:rsidRPr="001A2010">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_Toc224214013 \h </w:instrText>
            </w:r>
            <w:r>
              <w:rPr>
                <w:noProof/>
                <w:webHidden/>
              </w:rPr>
            </w:r>
            <w:r>
              <w:rPr>
                <w:noProof/>
                <w:webHidden/>
              </w:rPr>
              <w:fldChar w:fldCharType="separate"/>
            </w:r>
            <w:r w:rsidR="00015523">
              <w:rPr>
                <w:noProof/>
                <w:webHidden/>
              </w:rPr>
              <w:t>89</w:t>
            </w:r>
            <w:r>
              <w:rPr>
                <w:noProof/>
                <w:webHidden/>
              </w:rPr>
              <w:fldChar w:fldCharType="end"/>
            </w:r>
          </w:hyperlink>
        </w:p>
        <w:p w14:paraId="010BB794" w14:textId="04541745"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4" w:history="1">
            <w:r w:rsidRPr="001A2010">
              <w:rPr>
                <w:rStyle w:val="-"/>
                <w:noProof/>
                <w:lang w:val="el-GR"/>
              </w:rPr>
              <w:t xml:space="preserve">ΠΑΡΑΡΤΗΜΑ </w:t>
            </w:r>
            <w:r w:rsidRPr="001A2010">
              <w:rPr>
                <w:rStyle w:val="-"/>
                <w:noProof/>
                <w:lang w:val="en-US"/>
              </w:rPr>
              <w:t>VIII</w:t>
            </w:r>
            <w:r w:rsidRPr="001A2010">
              <w:rPr>
                <w:rStyle w:val="-"/>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_Toc224214014 \h </w:instrText>
            </w:r>
            <w:r>
              <w:rPr>
                <w:noProof/>
                <w:webHidden/>
              </w:rPr>
            </w:r>
            <w:r>
              <w:rPr>
                <w:noProof/>
                <w:webHidden/>
              </w:rPr>
              <w:fldChar w:fldCharType="separate"/>
            </w:r>
            <w:r w:rsidR="00015523">
              <w:rPr>
                <w:noProof/>
                <w:webHidden/>
              </w:rPr>
              <w:t>90</w:t>
            </w:r>
            <w:r>
              <w:rPr>
                <w:noProof/>
                <w:webHidden/>
              </w:rPr>
              <w:fldChar w:fldCharType="end"/>
            </w:r>
          </w:hyperlink>
        </w:p>
        <w:p w14:paraId="398E52CD" w14:textId="73FD09A3"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5" w:history="1">
            <w:r w:rsidRPr="001A2010">
              <w:rPr>
                <w:rStyle w:val="-"/>
                <w:noProof/>
                <w:lang w:val="el-GR"/>
              </w:rPr>
              <w:t xml:space="preserve">ΠΑΡΑΡΤΗΜΑ </w:t>
            </w:r>
            <w:r w:rsidRPr="001A2010">
              <w:rPr>
                <w:rStyle w:val="-"/>
                <w:noProof/>
                <w:lang w:val="en-US"/>
              </w:rPr>
              <w:t>I</w:t>
            </w:r>
            <w:r w:rsidRPr="001A2010">
              <w:rPr>
                <w:rStyle w:val="-"/>
                <w:noProof/>
              </w:rPr>
              <w:t>X</w:t>
            </w:r>
            <w:r w:rsidRPr="001A2010">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_Toc224214015 \h </w:instrText>
            </w:r>
            <w:r>
              <w:rPr>
                <w:noProof/>
                <w:webHidden/>
              </w:rPr>
            </w:r>
            <w:r>
              <w:rPr>
                <w:noProof/>
                <w:webHidden/>
              </w:rPr>
              <w:fldChar w:fldCharType="separate"/>
            </w:r>
            <w:r w:rsidR="00015523">
              <w:rPr>
                <w:noProof/>
                <w:webHidden/>
              </w:rPr>
              <w:t>91</w:t>
            </w:r>
            <w:r>
              <w:rPr>
                <w:noProof/>
                <w:webHidden/>
              </w:rPr>
              <w:fldChar w:fldCharType="end"/>
            </w:r>
          </w:hyperlink>
        </w:p>
        <w:p w14:paraId="25698511" w14:textId="240B587E"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2"/>
          <w:pgSz w:w="11906" w:h="16838"/>
          <w:pgMar w:top="1134" w:right="1134" w:bottom="1134" w:left="1134" w:header="720" w:footer="709" w:gutter="0"/>
          <w:cols w:space="720"/>
          <w:titlePg/>
          <w:docGrid w:linePitch="360"/>
        </w:sectPr>
      </w:pPr>
    </w:p>
    <w:p w14:paraId="55CD7CD3" w14:textId="77777777" w:rsidR="008338F0" w:rsidRPr="003329FF" w:rsidRDefault="003355E7" w:rsidP="00CC5CF7">
      <w:pPr>
        <w:pStyle w:val="1"/>
        <w:numPr>
          <w:ilvl w:val="0"/>
          <w:numId w:val="15"/>
        </w:numPr>
        <w:rPr>
          <w:lang w:val="el-GR"/>
        </w:rPr>
      </w:pPr>
      <w:bookmarkStart w:id="14" w:name="_Toc97194404"/>
      <w:bookmarkStart w:id="15" w:name="_Toc224213913"/>
      <w:r w:rsidRPr="003329FF">
        <w:rPr>
          <w:lang w:val="el-GR"/>
        </w:rPr>
        <w:lastRenderedPageBreak/>
        <w:t>ΑΝΑΘΕΤΟΥΣΑ ΑΡΧΗ ΚΑΙ ΑΝΤΙΚΕΙΜΕΝΟ ΣΥΜΒΑΣΗΣ</w:t>
      </w:r>
      <w:bookmarkEnd w:id="14"/>
      <w:bookmarkEnd w:id="15"/>
    </w:p>
    <w:p w14:paraId="2E803ED7" w14:textId="1BE70089" w:rsidR="008338F0" w:rsidRPr="007C06E9" w:rsidRDefault="003355E7" w:rsidP="00CC5CF7">
      <w:pPr>
        <w:pStyle w:val="2"/>
        <w:numPr>
          <w:ilvl w:val="1"/>
          <w:numId w:val="16"/>
        </w:numPr>
        <w:rPr>
          <w:lang w:val="el-GR"/>
        </w:rPr>
      </w:pPr>
      <w:bookmarkStart w:id="16" w:name="_Toc97194256"/>
      <w:bookmarkStart w:id="17" w:name="_Toc97194405"/>
      <w:bookmarkStart w:id="18" w:name="_Toc224213914"/>
      <w:r w:rsidRPr="0032146B">
        <w:rPr>
          <w:lang w:val="el-GR"/>
        </w:rPr>
        <w:t>Στοιχεία Αναθέτουσας Αρχής</w:t>
      </w:r>
      <w:bookmarkEnd w:id="16"/>
      <w:bookmarkEnd w:id="17"/>
      <w:bookmarkEnd w:id="18"/>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B619DE"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proofErr w:type="spellStart"/>
            <w:r>
              <w:t>Λεωφ</w:t>
            </w:r>
            <w:proofErr w:type="spellEnd"/>
            <w:r>
              <w:t>.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3" w:history="1">
              <w:r w:rsidRPr="00D009BC">
                <w:rPr>
                  <w:rStyle w:val="-"/>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5163FABA" w:rsidR="00D922AF" w:rsidRPr="00D922AF" w:rsidRDefault="00897876" w:rsidP="00D922AF">
            <w:pPr>
              <w:pStyle w:val="normalwithoutspacing"/>
              <w:snapToGrid w:val="0"/>
              <w:rPr>
                <w:highlight w:val="magenta"/>
              </w:rPr>
            </w:pPr>
            <w:r w:rsidRPr="00D704DB">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4"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5" w:history="1">
              <w:r w:rsidRPr="00C81589">
                <w:rPr>
                  <w:rStyle w:val="-"/>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w:t>
      </w:r>
      <w:proofErr w:type="spellStart"/>
      <w:r w:rsidR="00DB2700" w:rsidRPr="00603221">
        <w:t>Υποτομέας</w:t>
      </w:r>
      <w:proofErr w:type="spellEnd"/>
      <w:r w:rsidR="00DB2700" w:rsidRPr="00603221">
        <w:t xml:space="preserve">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5D368B68" w:rsidR="002E1FDE" w:rsidRDefault="003355E7" w:rsidP="002E1FDE">
      <w:pPr>
        <w:pStyle w:val="normalwithoutspacing"/>
        <w:ind w:left="567" w:hanging="567"/>
        <w:rPr>
          <w:rStyle w:val="-"/>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16" w:history="1">
        <w:r w:rsidR="00154623" w:rsidRPr="009344C5">
          <w:rPr>
            <w:rStyle w:val="-"/>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 xml:space="preserve">του Ε.Σ.Η.ΔΗ.Σ. Προμήθειες και Υπηρεσίες (εφεξής Ε.Σ.Η.ΔΗ.Σ.), το οποίο είναι </w:t>
      </w:r>
      <w:proofErr w:type="spellStart"/>
      <w:r w:rsidR="00BA6803" w:rsidRPr="00BA6803">
        <w:t>προσβάσιμο</w:t>
      </w:r>
      <w:proofErr w:type="spellEnd"/>
      <w:r w:rsidR="00BA6803" w:rsidRPr="00BA6803">
        <w:t xml:space="preserve"> από τη Διαδικτυακή Πύλη (</w:t>
      </w:r>
      <w:hyperlink r:id="rId17" w:history="1">
        <w:r w:rsidR="00BA6803" w:rsidRPr="00BA6803">
          <w:rPr>
            <w:rStyle w:val="-"/>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18"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2"/>
        <w:rPr>
          <w:rFonts w:cs="Tahoma"/>
          <w:lang w:val="el-GR"/>
        </w:rPr>
      </w:pPr>
      <w:bookmarkStart w:id="19" w:name="_Ref89085315"/>
      <w:bookmarkStart w:id="20" w:name="_Toc97194257"/>
      <w:bookmarkStart w:id="21" w:name="_Toc97194406"/>
      <w:bookmarkStart w:id="22" w:name="_Toc224213915"/>
      <w:r w:rsidRPr="00603221">
        <w:rPr>
          <w:rFonts w:cs="Tahoma"/>
          <w:lang w:val="el-GR"/>
        </w:rPr>
        <w:t>Στοιχεία Διαδικασίας - Χρηματοδότηση</w:t>
      </w:r>
      <w:bookmarkEnd w:id="19"/>
      <w:bookmarkEnd w:id="20"/>
      <w:bookmarkEnd w:id="21"/>
      <w:bookmarkEnd w:id="22"/>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024CB884" w:rsidR="00DD72E3" w:rsidRDefault="00DD72E3" w:rsidP="001902A3">
      <w:pPr>
        <w:pStyle w:val="normalwithoutspacing"/>
        <w:widowControl w:val="0"/>
      </w:pPr>
      <w:r w:rsidRPr="00DB2BB0">
        <w:t xml:space="preserve">Φορέας χρηματοδότησης της παρούσας σύμβασης είναι </w:t>
      </w:r>
      <w:r w:rsidR="001902A3">
        <w:t>η</w:t>
      </w:r>
      <w:r w:rsidRPr="00DB2BB0">
        <w:t xml:space="preserve"> </w:t>
      </w:r>
      <w:r w:rsidR="001902A3" w:rsidRPr="001902A3">
        <w:t>ΓΕΝΙΚΗ ΔΙΕΥΘΥΝΣΗ ΟΙΚΟΝΟΜΙΚΩΝ</w:t>
      </w:r>
      <w:r w:rsidR="001902A3">
        <w:t xml:space="preserve"> </w:t>
      </w:r>
      <w:r w:rsidR="001902A3" w:rsidRPr="001902A3">
        <w:t xml:space="preserve">ΥΠΗΡΕΣΙΩΝ </w:t>
      </w:r>
      <w:r w:rsidR="001902A3">
        <w:t xml:space="preserve">του </w:t>
      </w:r>
      <w:r w:rsidR="001902A3" w:rsidRPr="001902A3">
        <w:t>ΥΠΟΥΡΓΕΙΟΥ ΥΓΕΙΑΣ</w:t>
      </w:r>
      <w:r w:rsidRPr="00DB2BB0">
        <w:t xml:space="preserve">. </w:t>
      </w:r>
    </w:p>
    <w:p w14:paraId="43F6A1A4" w14:textId="13905305" w:rsidR="00B946EE" w:rsidRDefault="00DD72E3" w:rsidP="00DD72E3">
      <w:pPr>
        <w:pStyle w:val="normalwithoutspacing"/>
        <w:widowControl w:val="0"/>
      </w:pPr>
      <w:r w:rsidRPr="007C255C">
        <w:t xml:space="preserve">Η παρούσα σύμβαση χρηματοδοτείται </w:t>
      </w:r>
      <w:r w:rsidR="00E47102" w:rsidRPr="00E47102">
        <w:t xml:space="preserve">από πόρους του Ταμείου Ανάκαμψης και Ανθεκτικότητας, στο </w:t>
      </w:r>
      <w:r w:rsidR="00E47102" w:rsidRPr="00E47102">
        <w:lastRenderedPageBreak/>
        <w:t>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r w:rsidR="00DD2610">
        <w:t xml:space="preserve">, με βάση την </w:t>
      </w:r>
      <w:r w:rsidR="00DD2610" w:rsidRPr="0038107C">
        <w:t xml:space="preserve">υπ’ </w:t>
      </w:r>
      <w:proofErr w:type="spellStart"/>
      <w:r w:rsidR="00DD2610" w:rsidRPr="0038107C">
        <w:t>αριθμ</w:t>
      </w:r>
      <w:proofErr w:type="spellEnd"/>
      <w:r w:rsidR="00DD2610" w:rsidRPr="0038107C">
        <w:t>. 223506 ΕΞ 2025/22-12-2025 ΥΠΕΘΟΟ (</w:t>
      </w:r>
      <w:proofErr w:type="spellStart"/>
      <w:r w:rsidR="00DD2610" w:rsidRPr="0038107C">
        <w:t>αρ</w:t>
      </w:r>
      <w:proofErr w:type="spellEnd"/>
      <w:r w:rsidR="00DD2610" w:rsidRPr="0038107C">
        <w:t xml:space="preserve">. </w:t>
      </w:r>
      <w:proofErr w:type="spellStart"/>
      <w:r w:rsidR="00DD2610" w:rsidRPr="0038107C">
        <w:t>πρωτ</w:t>
      </w:r>
      <w:proofErr w:type="spellEnd"/>
      <w:r w:rsidR="00DD2610" w:rsidRPr="0038107C">
        <w:t>. ΚτΠ Μ.Α.Ε.: 31472/23-12-2025) 3</w:t>
      </w:r>
      <w:r w:rsidR="00DD2610" w:rsidRPr="0038107C">
        <w:rPr>
          <w:vertAlign w:val="superscript"/>
        </w:rPr>
        <w:t>η</w:t>
      </w:r>
      <w:r w:rsidR="00DD2610" w:rsidRPr="0038107C">
        <w:t xml:space="preserve"> Τροποποίηση Απόφασης Ένταξης του Έργου</w:t>
      </w:r>
      <w:r w:rsidR="00E47102" w:rsidRPr="00E47102">
        <w:t>.</w:t>
      </w:r>
    </w:p>
    <w:p w14:paraId="15E727EF" w14:textId="77777777" w:rsidR="008338F0" w:rsidRPr="00603221" w:rsidRDefault="003355E7" w:rsidP="003A109E">
      <w:pPr>
        <w:pStyle w:val="2"/>
        <w:rPr>
          <w:rFonts w:cs="Tahoma"/>
          <w:lang w:val="el-GR"/>
        </w:rPr>
      </w:pPr>
      <w:r w:rsidRPr="00603221">
        <w:rPr>
          <w:rFonts w:cs="Tahoma"/>
          <w:lang w:val="el-GR"/>
        </w:rPr>
        <w:tab/>
      </w:r>
      <w:bookmarkStart w:id="23" w:name="_Toc97194258"/>
      <w:bookmarkStart w:id="24" w:name="_Toc97194407"/>
      <w:bookmarkStart w:id="25" w:name="_Toc224213916"/>
      <w:r w:rsidRPr="00603221">
        <w:rPr>
          <w:rFonts w:cs="Tahoma"/>
          <w:lang w:val="el-GR"/>
        </w:rPr>
        <w:t>Συνοπτική Περιγραφή φυσικού και οικονομικού αντικειμένου της σύμβασης</w:t>
      </w:r>
      <w:bookmarkEnd w:id="23"/>
      <w:bookmarkEnd w:id="24"/>
      <w:bookmarkEnd w:id="25"/>
      <w:r w:rsidRPr="00603221">
        <w:rPr>
          <w:rFonts w:cs="Tahoma"/>
          <w:lang w:val="el-GR"/>
        </w:rPr>
        <w:t xml:space="preserve"> </w:t>
      </w:r>
    </w:p>
    <w:p w14:paraId="15336B3F" w14:textId="77777777" w:rsidR="00A608AA" w:rsidRDefault="000E3C4E" w:rsidP="00DD72E3">
      <w:pPr>
        <w:rPr>
          <w:lang w:val="el-GR"/>
        </w:rPr>
      </w:pPr>
      <w:r w:rsidRPr="00DE489B">
        <w:rPr>
          <w:lang w:val="el-GR"/>
        </w:rPr>
        <w:t>Αντικείμενο της σύμβασης είναι</w:t>
      </w:r>
      <w:r w:rsidR="00A608AA">
        <w:rPr>
          <w:lang w:val="el-GR"/>
        </w:rPr>
        <w:t>:</w:t>
      </w:r>
    </w:p>
    <w:p w14:paraId="31B6937E" w14:textId="1B00CB91" w:rsidR="00A608AA" w:rsidRPr="00420B59" w:rsidRDefault="00A608AA" w:rsidP="00CC5CF7">
      <w:pPr>
        <w:pStyle w:val="aff"/>
        <w:numPr>
          <w:ilvl w:val="0"/>
          <w:numId w:val="37"/>
        </w:numPr>
        <w:rPr>
          <w:lang w:val="el-GR"/>
        </w:rPr>
      </w:pPr>
      <w:r w:rsidRPr="00420B59">
        <w:rPr>
          <w:lang w:val="el-GR"/>
        </w:rPr>
        <w:t xml:space="preserve">Η λογιστική αποτύπωση των ενεργειών επικοινωνίας και προβολής, καθώς και την καταγραφή και οικονομική διαχείριση των σχετικών δράσεων με στόχο τη συστηματική καταγραφή, οικονομική διαχείριση και τεκμηρίωση των σχετικών δαπανών, σύμφωνα με τις αρχές διαφάνειας και τους κανόνες </w:t>
      </w:r>
      <w:proofErr w:type="spellStart"/>
      <w:r w:rsidRPr="00420B59">
        <w:rPr>
          <w:lang w:val="el-GR"/>
        </w:rPr>
        <w:t>επιλεξιμότητας</w:t>
      </w:r>
      <w:proofErr w:type="spellEnd"/>
      <w:r w:rsidRPr="00420B59">
        <w:rPr>
          <w:lang w:val="el-GR"/>
        </w:rPr>
        <w:t xml:space="preserve"> του Ταμείου. Πιο συγκεκριμένα, περιλαμβάνει την παραλαβή, συγκέντρωση, ταξινόμηση και τον έλεγχο του απαιτούμενου αποδεικτικού και </w:t>
      </w:r>
      <w:proofErr w:type="spellStart"/>
      <w:r w:rsidRPr="00420B59">
        <w:rPr>
          <w:lang w:val="el-GR"/>
        </w:rPr>
        <w:t>τεκμηριωτικού</w:t>
      </w:r>
      <w:proofErr w:type="spellEnd"/>
      <w:r w:rsidRPr="00420B59">
        <w:rPr>
          <w:lang w:val="el-GR"/>
        </w:rPr>
        <w:t xml:space="preserve"> υλικού. Ειδικότερα, ο έλεγχος των δικαιολογητικών πληρωμής (όπως τιμολόγια, υπεύθυνες δηλώσεις, αποδεικτικά ροής/ψηφιακής δημοσίευσης, </w:t>
      </w:r>
      <w:r w:rsidRPr="00420B59">
        <w:rPr>
          <w:lang w:val="en-US"/>
        </w:rPr>
        <w:t>banners</w:t>
      </w:r>
      <w:r w:rsidRPr="00420B59">
        <w:rPr>
          <w:lang w:val="el-GR"/>
        </w:rPr>
        <w:t xml:space="preserve"> κ.λπ.) θα γίνει ανά μέσο προβολής και για κάθε επιμέρους δράση ή καμπάνια του προγράμματος προβολής των νέων δράσεων υπηρεσιών υγείας</w:t>
      </w:r>
      <w:r w:rsidR="002A3789" w:rsidRPr="00420B59">
        <w:rPr>
          <w:lang w:val="el-GR"/>
        </w:rPr>
        <w:t>,</w:t>
      </w:r>
      <w:r w:rsidRPr="00420B59">
        <w:rPr>
          <w:lang w:val="el-GR"/>
        </w:rPr>
        <w:t xml:space="preserve"> </w:t>
      </w:r>
      <w:r w:rsidR="002A3789" w:rsidRPr="00420B59">
        <w:rPr>
          <w:lang w:val="el-GR"/>
        </w:rPr>
        <w:t xml:space="preserve">όπως οι </w:t>
      </w:r>
      <w:r w:rsidRPr="00420B59">
        <w:rPr>
          <w:lang w:val="el-GR"/>
        </w:rPr>
        <w:t>νέες διευρυμένες υπηρεσίες τηλεϊατρικής</w:t>
      </w:r>
      <w:r w:rsidR="002A3789" w:rsidRPr="00420B59">
        <w:rPr>
          <w:lang w:val="el-GR"/>
        </w:rPr>
        <w:t>, ο</w:t>
      </w:r>
      <w:r w:rsidRPr="00420B59">
        <w:rPr>
          <w:lang w:val="el-GR"/>
        </w:rPr>
        <w:t>ι</w:t>
      </w:r>
      <w:r w:rsidR="002A3789" w:rsidRPr="00420B59">
        <w:rPr>
          <w:lang w:val="el-GR"/>
        </w:rPr>
        <w:t xml:space="preserve"> </w:t>
      </w:r>
      <w:r w:rsidRPr="00420B59">
        <w:rPr>
          <w:lang w:val="el-GR"/>
        </w:rPr>
        <w:t>κινητές μονάδες υγείας</w:t>
      </w:r>
      <w:r w:rsidR="002A3789" w:rsidRPr="00420B59">
        <w:rPr>
          <w:lang w:val="el-GR"/>
        </w:rPr>
        <w:t xml:space="preserve">, ο </w:t>
      </w:r>
      <w:r w:rsidRPr="00420B59">
        <w:rPr>
          <w:lang w:val="el-GR"/>
        </w:rPr>
        <w:t>θεσμός του Προσωπικού Ιατρού</w:t>
      </w:r>
      <w:r w:rsidR="002A3789" w:rsidRPr="00420B59">
        <w:rPr>
          <w:lang w:val="el-GR"/>
        </w:rPr>
        <w:t>, ο</w:t>
      </w:r>
      <w:r w:rsidRPr="00420B59">
        <w:rPr>
          <w:lang w:val="el-GR"/>
        </w:rPr>
        <w:t>ι</w:t>
      </w:r>
      <w:r w:rsidR="002A3789" w:rsidRPr="00420B59">
        <w:rPr>
          <w:lang w:val="el-GR"/>
        </w:rPr>
        <w:t xml:space="preserve"> </w:t>
      </w:r>
      <w:r w:rsidRPr="00420B59">
        <w:rPr>
          <w:lang w:val="el-GR"/>
        </w:rPr>
        <w:t xml:space="preserve">επιπρόσθετες </w:t>
      </w:r>
      <w:proofErr w:type="spellStart"/>
      <w:r w:rsidRPr="00420B59">
        <w:rPr>
          <w:lang w:val="el-GR"/>
        </w:rPr>
        <w:t>στοχευμένες</w:t>
      </w:r>
      <w:proofErr w:type="spellEnd"/>
      <w:r w:rsidRPr="00420B59">
        <w:rPr>
          <w:lang w:val="el-GR"/>
        </w:rPr>
        <w:t xml:space="preserve"> ενέργειες του Προγράμματος </w:t>
      </w:r>
      <w:proofErr w:type="spellStart"/>
      <w:r w:rsidRPr="00420B59">
        <w:rPr>
          <w:lang w:val="el-GR"/>
        </w:rPr>
        <w:t>Προσυμπτωματικού</w:t>
      </w:r>
      <w:proofErr w:type="spellEnd"/>
      <w:r w:rsidRPr="00420B59">
        <w:rPr>
          <w:lang w:val="el-GR"/>
        </w:rPr>
        <w:t xml:space="preserve"> Ελέγχου</w:t>
      </w:r>
      <w:r w:rsidR="002A3789" w:rsidRPr="00420B59">
        <w:rPr>
          <w:lang w:val="el-GR"/>
        </w:rPr>
        <w:t>, ο</w:t>
      </w:r>
      <w:r w:rsidRPr="00420B59">
        <w:rPr>
          <w:lang w:val="el-GR"/>
        </w:rPr>
        <w:t>ι</w:t>
      </w:r>
      <w:r w:rsidR="002A3789" w:rsidRPr="00420B59">
        <w:rPr>
          <w:lang w:val="el-GR"/>
        </w:rPr>
        <w:t xml:space="preserve"> </w:t>
      </w:r>
      <w:proofErr w:type="spellStart"/>
      <w:r w:rsidRPr="00420B59">
        <w:rPr>
          <w:lang w:val="el-GR"/>
        </w:rPr>
        <w:t>στοχευμένες</w:t>
      </w:r>
      <w:proofErr w:type="spellEnd"/>
      <w:r w:rsidRPr="00420B59">
        <w:rPr>
          <w:lang w:val="el-GR"/>
        </w:rPr>
        <w:t xml:space="preserve"> ενέργειες προβολής των ήδη υφιστάμενων δράσεων</w:t>
      </w:r>
      <w:r w:rsidR="002A3789" w:rsidRPr="00420B59">
        <w:rPr>
          <w:lang w:val="el-GR"/>
        </w:rPr>
        <w:t xml:space="preserve">, κ.ά. </w:t>
      </w:r>
    </w:p>
    <w:p w14:paraId="44450970" w14:textId="16A05679" w:rsidR="00A608AA" w:rsidRPr="00A608AA" w:rsidRDefault="002A3789" w:rsidP="00CC5CF7">
      <w:pPr>
        <w:numPr>
          <w:ilvl w:val="0"/>
          <w:numId w:val="36"/>
        </w:numPr>
        <w:rPr>
          <w:lang w:val="el-GR"/>
        </w:rPr>
      </w:pPr>
      <w:r>
        <w:rPr>
          <w:lang w:val="el-GR"/>
        </w:rPr>
        <w:t>Η π</w:t>
      </w:r>
      <w:r w:rsidR="00A608AA" w:rsidRPr="00A608AA">
        <w:rPr>
          <w:lang w:val="el-GR"/>
        </w:rPr>
        <w:t xml:space="preserve">αρακολούθηση της πορείας των νέων δράσεων συνολικά </w:t>
      </w:r>
    </w:p>
    <w:p w14:paraId="2787DE2A" w14:textId="27231EE4" w:rsidR="00A608AA" w:rsidRPr="00A608AA" w:rsidRDefault="002A3789" w:rsidP="00CC5CF7">
      <w:pPr>
        <w:numPr>
          <w:ilvl w:val="0"/>
          <w:numId w:val="36"/>
        </w:numPr>
        <w:rPr>
          <w:lang w:val="el-GR"/>
        </w:rPr>
      </w:pPr>
      <w:r>
        <w:rPr>
          <w:lang w:val="el-GR"/>
        </w:rPr>
        <w:t>Η υ</w:t>
      </w:r>
      <w:r w:rsidR="00A608AA" w:rsidRPr="00A608AA">
        <w:rPr>
          <w:lang w:val="el-GR"/>
        </w:rPr>
        <w:t xml:space="preserve">ποστήριξη στην Καταχώρηση και την ενημέρωση δελτίων στο ΟΠΣ </w:t>
      </w:r>
    </w:p>
    <w:p w14:paraId="2262A7E2" w14:textId="7012A1FF" w:rsidR="00A608AA" w:rsidRPr="00A608AA" w:rsidRDefault="002A3789" w:rsidP="00CC5CF7">
      <w:pPr>
        <w:numPr>
          <w:ilvl w:val="0"/>
          <w:numId w:val="36"/>
        </w:numPr>
        <w:rPr>
          <w:lang w:val="el-GR"/>
        </w:rPr>
      </w:pPr>
      <w:r>
        <w:rPr>
          <w:lang w:val="el-GR"/>
        </w:rPr>
        <w:t>Η υ</w:t>
      </w:r>
      <w:r w:rsidR="00A608AA" w:rsidRPr="00A608AA">
        <w:rPr>
          <w:lang w:val="el-GR"/>
        </w:rPr>
        <w:t xml:space="preserve">ποστήριξη στην Καταχώρηση και την ενημέρωση του </w:t>
      </w:r>
      <w:r w:rsidR="00A608AA" w:rsidRPr="00A608AA">
        <w:rPr>
          <w:lang w:val="en-US"/>
        </w:rPr>
        <w:t>e</w:t>
      </w:r>
      <w:r w:rsidR="00A608AA" w:rsidRPr="00A608AA">
        <w:rPr>
          <w:lang w:val="el-GR"/>
        </w:rPr>
        <w:t>-</w:t>
      </w:r>
      <w:r w:rsidR="00A608AA" w:rsidRPr="00A608AA">
        <w:rPr>
          <w:lang w:val="en-US"/>
        </w:rPr>
        <w:t>Pasithea</w:t>
      </w:r>
      <w:r w:rsidR="00A608AA" w:rsidRPr="00A608AA">
        <w:rPr>
          <w:lang w:val="el-GR"/>
        </w:rPr>
        <w:t xml:space="preserve"> της ΓΓΕΕ </w:t>
      </w:r>
    </w:p>
    <w:p w14:paraId="3DCF4C8A" w14:textId="1DA6391E" w:rsidR="00A608AA" w:rsidRPr="00A608AA" w:rsidRDefault="002A3789" w:rsidP="00CC5CF7">
      <w:pPr>
        <w:numPr>
          <w:ilvl w:val="0"/>
          <w:numId w:val="36"/>
        </w:numPr>
        <w:rPr>
          <w:lang w:val="el-GR"/>
        </w:rPr>
      </w:pPr>
      <w:r>
        <w:rPr>
          <w:lang w:val="el-GR"/>
        </w:rPr>
        <w:t>Ο έ</w:t>
      </w:r>
      <w:r w:rsidR="00A608AA" w:rsidRPr="00A608AA">
        <w:rPr>
          <w:lang w:val="el-GR"/>
        </w:rPr>
        <w:t>λεγχο</w:t>
      </w:r>
      <w:r>
        <w:rPr>
          <w:lang w:val="el-GR"/>
        </w:rPr>
        <w:t>ς</w:t>
      </w:r>
      <w:r w:rsidR="00A608AA" w:rsidRPr="00A608AA">
        <w:rPr>
          <w:lang w:val="el-GR"/>
        </w:rPr>
        <w:t xml:space="preserve"> των δικαιολογητικών κάθε μέσου (έλεγχος πραγματικών δικαιούχων, τήρηση ορθότητας στα επίσημα Μητρώα (ΕΣΡ/ΜΕΤ/ΜΗΤ/ΜΝΟΥ) </w:t>
      </w:r>
    </w:p>
    <w:p w14:paraId="63738505" w14:textId="77777777" w:rsidR="00A608AA" w:rsidRDefault="00A608AA" w:rsidP="00DD72E3">
      <w:pPr>
        <w:rPr>
          <w:lang w:val="el-GR"/>
        </w:rPr>
      </w:pPr>
    </w:p>
    <w:p w14:paraId="13920948" w14:textId="169168F0" w:rsidR="00D361C1" w:rsidRDefault="003355E7" w:rsidP="00DD72E3">
      <w:pPr>
        <w:rPr>
          <w:rStyle w:val="a7"/>
          <w:lang w:val="el-GR"/>
        </w:rPr>
      </w:pPr>
      <w:r w:rsidRPr="00D75F38">
        <w:rPr>
          <w:lang w:val="el-GR"/>
        </w:rPr>
        <w:t>Οι παρεχόμενες υπηρεσίες κατατάσσονται στους ακόλουθους κωδικούς του Κοινού Λεξιλογίου δημοσίων συμβάσεων (CPV):</w:t>
      </w:r>
      <w:r w:rsidR="00945443" w:rsidRPr="00945443">
        <w:rPr>
          <w:rStyle w:val="a7"/>
          <w:lang w:val="el-GR"/>
        </w:rPr>
        <w:t xml:space="preserve"> </w:t>
      </w:r>
    </w:p>
    <w:p w14:paraId="2613CE64" w14:textId="047C0261" w:rsidR="0022367F" w:rsidRDefault="00B91695" w:rsidP="0022367F">
      <w:pPr>
        <w:rPr>
          <w:rStyle w:val="a7"/>
          <w:lang w:val="el-GR"/>
        </w:rPr>
      </w:pPr>
      <w:r w:rsidRPr="00B91695">
        <w:rPr>
          <w:rStyle w:val="a7"/>
          <w:lang w:val="el-GR"/>
        </w:rPr>
        <w:t>79410000-1</w:t>
      </w:r>
      <w:r w:rsidRPr="00B91695">
        <w:rPr>
          <w:rStyle w:val="a7"/>
          <w:lang w:val="el-GR"/>
        </w:rPr>
        <w:tab/>
        <w:t>Υπηρεσίες παροχής επιχειρηματικών συμβουλών και συμβουλών σε θέματα διαχείρισης</w:t>
      </w:r>
      <w:r w:rsidRPr="00B91695" w:rsidDel="00B91695">
        <w:rPr>
          <w:rStyle w:val="a7"/>
          <w:lang w:val="el-GR"/>
        </w:rPr>
        <w:t xml:space="preserve"> </w:t>
      </w:r>
    </w:p>
    <w:p w14:paraId="0B6C9C3C" w14:textId="77777777" w:rsidR="002E1222" w:rsidRDefault="002E1222" w:rsidP="00436F23">
      <w:pPr>
        <w:suppressAutoHyphens w:val="0"/>
        <w:spacing w:after="0"/>
        <w:rPr>
          <w:rStyle w:val="a7"/>
          <w:lang w:val="el-GR"/>
        </w:rPr>
      </w:pPr>
    </w:p>
    <w:p w14:paraId="65BDFD4E" w14:textId="77777777" w:rsidR="00E7652C" w:rsidRDefault="00E7652C">
      <w:pPr>
        <w:rPr>
          <w:lang w:val="el-GR"/>
        </w:rPr>
      </w:pPr>
      <w:r w:rsidRPr="00E7652C">
        <w:rPr>
          <w:lang w:val="el-GR"/>
        </w:rPr>
        <w:t>Το αντικείμενο της παρούσας σύμβασης δεν υποδιαιρείται σε τμήματα.</w:t>
      </w:r>
    </w:p>
    <w:p w14:paraId="53773ED9" w14:textId="0D296720" w:rsidR="00272B7A" w:rsidRPr="00E7652C" w:rsidRDefault="00E7652C">
      <w:pPr>
        <w:rPr>
          <w:lang w:val="el-GR"/>
        </w:rPr>
      </w:pPr>
      <w:r w:rsidRPr="00E7652C">
        <w:rPr>
          <w:lang w:val="el-GR"/>
        </w:rPr>
        <w:t>Προσφορές γίνονται αποδεκτές για το σύνολο των υπηρεσιών που περιγράφονται.</w:t>
      </w:r>
    </w:p>
    <w:p w14:paraId="7221D5D6" w14:textId="17157A5E" w:rsidR="00383BA2" w:rsidRPr="002C09CE" w:rsidRDefault="00383BA2" w:rsidP="0022367F">
      <w:pPr>
        <w:rPr>
          <w:rStyle w:val="a7"/>
          <w:b w:val="0"/>
          <w:bCs w:val="0"/>
          <w:lang w:val="el-GR"/>
        </w:rPr>
      </w:pPr>
      <w:r w:rsidRPr="002C09CE">
        <w:rPr>
          <w:b/>
          <w:bCs/>
          <w:lang w:val="el-GR"/>
        </w:rPr>
        <w:t>Συνολική εκτιμώμενη αξία σύμβασης € 215.000,00 μη περιλαμβανομένου ΦΠΑ, προϋπολογισμός με ΦΠΑ: € 266.600,00, ΦΠΑ 24% € 51.600,00</w:t>
      </w:r>
    </w:p>
    <w:p w14:paraId="3D6D288A" w14:textId="611387B8" w:rsidR="00A55CD6" w:rsidRPr="00B273CC" w:rsidRDefault="003355E7" w:rsidP="00A55CD6">
      <w:pPr>
        <w:rPr>
          <w:b/>
          <w:bCs/>
          <w:lang w:val="el-GR"/>
        </w:rPr>
      </w:pPr>
      <w:r w:rsidRPr="00B273CC">
        <w:rPr>
          <w:lang w:val="el-GR"/>
        </w:rPr>
        <w:t>Η διάρκεια της σύμβασης ορίζεται</w:t>
      </w:r>
      <w:r w:rsidR="00E1337D" w:rsidRPr="00B273CC">
        <w:rPr>
          <w:lang w:val="el-GR"/>
        </w:rPr>
        <w:t xml:space="preserve"> </w:t>
      </w:r>
      <w:r w:rsidRPr="00B273CC">
        <w:rPr>
          <w:lang w:val="el-GR"/>
        </w:rPr>
        <w:t xml:space="preserve">σε </w:t>
      </w:r>
      <w:r w:rsidR="00B91695" w:rsidRPr="00B273CC">
        <w:rPr>
          <w:b/>
          <w:bCs/>
          <w:lang w:val="el-GR"/>
        </w:rPr>
        <w:t xml:space="preserve">δυο (2) </w:t>
      </w:r>
      <w:r w:rsidRPr="00B273CC">
        <w:rPr>
          <w:b/>
          <w:bCs/>
          <w:lang w:val="el-GR"/>
        </w:rPr>
        <w:t>μήνες</w:t>
      </w:r>
      <w:r w:rsidR="00D723E0" w:rsidRPr="00B273CC">
        <w:rPr>
          <w:lang w:val="el-GR"/>
        </w:rPr>
        <w:t xml:space="preserve"> </w:t>
      </w:r>
      <w:r w:rsidR="008778C0" w:rsidRPr="00B273CC">
        <w:rPr>
          <w:lang w:val="el-GR"/>
        </w:rPr>
        <w:t>και νοείται το χρονικό διάστημα από την ημερομηνία υπογραφής της σύμβασης και όχι πέραν της επιλέξιμης περιόδου του Εθνικού Σχεδίου Ανάκαμψης και Ανθεκτικότητας (Ελλάδα 2.0), όπως αυτή ισχύει κάθε φορά. Το χρονοδιάγραμμα</w:t>
      </w:r>
      <w:r w:rsidR="008778C0" w:rsidRPr="00B273CC">
        <w:t> </w:t>
      </w:r>
      <w:r w:rsidR="008778C0" w:rsidRPr="00B273CC">
        <w:rPr>
          <w:lang w:val="el-GR"/>
        </w:rPr>
        <w:t>δύναται</w:t>
      </w:r>
      <w:r w:rsidR="008778C0" w:rsidRPr="00B273CC">
        <w:t> </w:t>
      </w:r>
      <w:r w:rsidR="008778C0" w:rsidRPr="00B273CC">
        <w:rPr>
          <w:lang w:val="el-GR"/>
        </w:rPr>
        <w:t>να προσαρμοστεί</w:t>
      </w:r>
      <w:r w:rsidR="008778C0" w:rsidRPr="00B273CC">
        <w:t> </w:t>
      </w:r>
      <w:r w:rsidR="008778C0" w:rsidRPr="00B273CC">
        <w:rPr>
          <w:lang w:val="el-GR"/>
        </w:rPr>
        <w:t>πριν</w:t>
      </w:r>
      <w:r w:rsidR="008778C0" w:rsidRPr="00B273CC">
        <w:t> </w:t>
      </w:r>
      <w:r w:rsidR="008778C0" w:rsidRPr="00B273CC">
        <w:rPr>
          <w:lang w:val="el-GR"/>
        </w:rPr>
        <w:t>ή</w:t>
      </w:r>
      <w:r w:rsidR="008778C0" w:rsidRPr="00B273CC">
        <w:t> </w:t>
      </w:r>
      <w:r w:rsidR="008778C0" w:rsidRPr="00B273CC">
        <w:rPr>
          <w:lang w:val="el-GR"/>
        </w:rPr>
        <w:t>κατά</w:t>
      </w:r>
      <w:r w:rsidR="008778C0" w:rsidRPr="00B273CC">
        <w:t> </w:t>
      </w:r>
      <w:r w:rsidR="008778C0" w:rsidRPr="00B273CC">
        <w:rPr>
          <w:lang w:val="el-GR"/>
        </w:rPr>
        <w:t>την</w:t>
      </w:r>
      <w:r w:rsidR="008778C0" w:rsidRPr="00B273CC">
        <w:t> </w:t>
      </w:r>
      <w:r w:rsidR="008778C0" w:rsidRPr="00B273CC">
        <w:rPr>
          <w:lang w:val="el-GR"/>
        </w:rPr>
        <w:t>διάρκεια της</w:t>
      </w:r>
      <w:r w:rsidR="008778C0" w:rsidRPr="00B273CC">
        <w:t> </w:t>
      </w:r>
      <w:r w:rsidR="008778C0" w:rsidRPr="00B273CC">
        <w:rPr>
          <w:lang w:val="el-GR"/>
        </w:rPr>
        <w:t>σύμβασης,</w:t>
      </w:r>
      <w:r w:rsidR="008778C0" w:rsidRPr="00B273CC">
        <w:t> </w:t>
      </w:r>
      <w:r w:rsidR="008778C0" w:rsidRPr="00B273CC">
        <w:rPr>
          <w:lang w:val="el-GR"/>
        </w:rPr>
        <w:t>κατά</w:t>
      </w:r>
      <w:r w:rsidR="008778C0" w:rsidRPr="00B273CC">
        <w:t> </w:t>
      </w:r>
      <w:r w:rsidR="008778C0" w:rsidRPr="00B273CC">
        <w:rPr>
          <w:lang w:val="el-GR"/>
        </w:rPr>
        <w:t>τέτοιο τρόπο ώστε να μην ξεπερνάει την επιλέξιμη καταληκτική ημερομηνία του Ταμείου Ανάκαμψης και Ανθεκτικότητας (ΤΑΑ) και σύμφωνα με τις οδηγίες της αρμόδιας Ειδικής Υπηρεσίας Συντονισμού του Ταμείου Ανάκαμψης (ΕΥΣΤΑ).</w:t>
      </w:r>
      <w:r w:rsidR="008778C0" w:rsidRPr="00B273CC" w:rsidDel="008778C0">
        <w:rPr>
          <w:lang w:val="el-GR"/>
        </w:rPr>
        <w:t xml:space="preserve"> </w:t>
      </w:r>
      <w:r w:rsidR="00A55CD6" w:rsidRPr="00B273CC">
        <w:rPr>
          <w:lang w:val="el-GR"/>
        </w:rPr>
        <w:t xml:space="preserve"> </w:t>
      </w:r>
    </w:p>
    <w:p w14:paraId="0F585134" w14:textId="7BEE64C4"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13281D"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6" w:name="_Hlk123829316"/>
      <w:r w:rsidRPr="00A459FE">
        <w:lastRenderedPageBreak/>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6"/>
    </w:p>
    <w:p w14:paraId="5EFA290C" w14:textId="77777777" w:rsidR="008338F0" w:rsidRPr="00197CEE" w:rsidRDefault="003355E7" w:rsidP="003A109E">
      <w:pPr>
        <w:pStyle w:val="2"/>
        <w:rPr>
          <w:rFonts w:cs="Tahoma"/>
          <w:lang w:val="el-GR"/>
        </w:rPr>
      </w:pPr>
      <w:r w:rsidRPr="00603221">
        <w:rPr>
          <w:rFonts w:cs="Tahoma"/>
          <w:lang w:val="el-GR"/>
        </w:rPr>
        <w:tab/>
      </w:r>
      <w:bookmarkStart w:id="27" w:name="_Toc97194259"/>
      <w:bookmarkStart w:id="28" w:name="_Toc97194408"/>
      <w:bookmarkStart w:id="29" w:name="_Toc224213917"/>
      <w:r w:rsidRPr="00197CEE">
        <w:rPr>
          <w:rFonts w:cs="Tahoma"/>
          <w:lang w:val="el-GR"/>
        </w:rPr>
        <w:t>Θεσμικό πλαίσιο</w:t>
      </w:r>
      <w:bookmarkEnd w:id="27"/>
      <w:bookmarkEnd w:id="28"/>
      <w:bookmarkEnd w:id="29"/>
      <w:r w:rsidRPr="00197CEE">
        <w:rPr>
          <w:rFonts w:cs="Tahoma"/>
          <w:lang w:val="el-GR"/>
        </w:rPr>
        <w:t xml:space="preserve"> </w:t>
      </w:r>
    </w:p>
    <w:p w14:paraId="79BDF926" w14:textId="77777777" w:rsidR="00E145C7" w:rsidRDefault="00E145C7" w:rsidP="00E145C7">
      <w:pPr>
        <w:tabs>
          <w:tab w:val="left" w:pos="284"/>
        </w:tabs>
        <w:rPr>
          <w:lang w:val="el-GR"/>
        </w:rPr>
      </w:pPr>
      <w:bookmarkStart w:id="30" w:name="_Hlk147319640"/>
      <w:r w:rsidRPr="00603221">
        <w:rPr>
          <w:lang w:val="el-GR"/>
        </w:rPr>
        <w:t xml:space="preserve">Η ανάθεση και εκτέλεση της σύμβασης </w:t>
      </w:r>
      <w:proofErr w:type="spellStart"/>
      <w:r w:rsidRPr="00603221">
        <w:rPr>
          <w:lang w:val="el-GR"/>
        </w:rPr>
        <w:t>διέπεται</w:t>
      </w:r>
      <w:proofErr w:type="spellEnd"/>
      <w:r w:rsidRPr="00603221">
        <w:rPr>
          <w:lang w:val="el-GR"/>
        </w:rPr>
        <w:t xml:space="preserve"> από την κείμενη νομοθεσία και τις </w:t>
      </w:r>
      <w:proofErr w:type="spellStart"/>
      <w:r w:rsidRPr="00603221">
        <w:rPr>
          <w:lang w:val="el-GR"/>
        </w:rPr>
        <w:t>κατ</w:t>
      </w:r>
      <w:proofErr w:type="spellEnd"/>
      <w:r w:rsidRPr="00603221">
        <w:rPr>
          <w:lang w:val="el-GR"/>
        </w:rPr>
        <w:t xml:space="preserve">΄ εξουσιοδότηση αυτής </w:t>
      </w:r>
      <w:proofErr w:type="spellStart"/>
      <w:r w:rsidRPr="00603221">
        <w:rPr>
          <w:lang w:val="el-GR"/>
        </w:rPr>
        <w:t>εκδοθείσες</w:t>
      </w:r>
      <w:proofErr w:type="spellEnd"/>
      <w:r w:rsidRPr="00603221">
        <w:rPr>
          <w:lang w:val="el-GR"/>
        </w:rPr>
        <w:t xml:space="preserve"> κανονιστικές πράξεις, όπως ισχύουν και ιδίως:</w:t>
      </w:r>
    </w:p>
    <w:p w14:paraId="4DB9CD02"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bookmarkStart w:id="31" w:name="_Hlk152326522"/>
      <w:bookmarkStart w:id="32" w:name="_Hlk177371355"/>
      <w:bookmarkEnd w:id="30"/>
      <w:r w:rsidRPr="00F75D39">
        <w:rPr>
          <w:bCs/>
          <w:lang w:val="el-GR"/>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6BFAA4C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0991864C"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Κανονισμό (ΕΕ, </w:t>
      </w:r>
      <w:proofErr w:type="spellStart"/>
      <w:r w:rsidRPr="00F75D39">
        <w:rPr>
          <w:bCs/>
          <w:lang w:val="el-GR"/>
        </w:rPr>
        <w:t>Ευρατόμ</w:t>
      </w:r>
      <w:proofErr w:type="spellEnd"/>
      <w:r w:rsidRPr="00F75D39">
        <w:rPr>
          <w:bCs/>
          <w:lang w:val="el-GR"/>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F75D39">
        <w:rPr>
          <w:bCs/>
          <w:lang w:val="el-GR"/>
        </w:rPr>
        <w:t>Ευρατόμ</w:t>
      </w:r>
      <w:proofErr w:type="spellEnd"/>
      <w:r w:rsidRPr="00F75D39">
        <w:rPr>
          <w:bCs/>
          <w:lang w:val="el-GR"/>
        </w:rPr>
        <w:t>) αριθ. 966/2012 (L 193/1), όπως τροποποιήθηκε και ισχύει.</w:t>
      </w:r>
    </w:p>
    <w:p w14:paraId="2ED9D712"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2017/625 του ΕΚ και του Συμβουλίου, της 15ης Μαρτίου 2017, για τους επισήμους ελέγχους.</w:t>
      </w:r>
    </w:p>
    <w:p w14:paraId="761C8F9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ν.2690/1999 (Α' 45) "Κύρωση του Κώδικα Διοικητικής Διαδικασίας και άλλες διατάξεις"  και ιδίως των άρθρων 1,2, 7, 11 και 13 έως 15.</w:t>
      </w:r>
    </w:p>
    <w:p w14:paraId="40BECEE8"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2121/1993 “Πνευματική Ιδιοκτησία, Συγγενικά Δικαιώματα και Πολιτιστικά Θέματα”, (ΦΕΚ 25/Α/04-03-1993), όπως τροποποιήθηκε και ισχύει.</w:t>
      </w:r>
    </w:p>
    <w:p w14:paraId="731475C4"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αριθμ</w:t>
      </w:r>
      <w:proofErr w:type="spellEnd"/>
      <w:r w:rsidRPr="00F75D39">
        <w:rPr>
          <w:bCs/>
          <w:lang w:val="el-GR"/>
        </w:rPr>
        <w:t>.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72F6D816"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02CCB5D0"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w:t>
      </w:r>
      <w:proofErr w:type="spellStart"/>
      <w:r w:rsidRPr="00F75D39">
        <w:rPr>
          <w:bCs/>
          <w:lang w:val="el-GR"/>
        </w:rPr>
        <w:t>κορωνοϊού</w:t>
      </w:r>
      <w:proofErr w:type="spellEnd"/>
      <w:r w:rsidRPr="00F75D39">
        <w:rPr>
          <w:bCs/>
          <w:lang w:val="el-GR"/>
        </w:rPr>
        <w:t xml:space="preserve"> COVID- 19, επείγουσες δημοσιονομικές και φορολογικές ρυθμίσεις και άλλες διατάξεις» (ΦΕΚ 17/A/05-02-2021), όπως ισχύει.</w:t>
      </w:r>
    </w:p>
    <w:p w14:paraId="02679CB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Toν</w:t>
      </w:r>
      <w:proofErr w:type="spellEnd"/>
      <w:r w:rsidRPr="00F75D39">
        <w:rPr>
          <w:bCs/>
          <w:lang w:val="el-GR"/>
        </w:rPr>
        <w:t xml:space="preserve">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5BF4F6F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5FB47A88"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lastRenderedPageBreak/>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29CDAD2B"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52790477"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07AD2BC4"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1974AC36"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xml:space="preserve">.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w:t>
      </w:r>
      <w:proofErr w:type="spellStart"/>
      <w:r w:rsidRPr="00F75D39">
        <w:rPr>
          <w:bCs/>
          <w:lang w:val="el-GR"/>
        </w:rPr>
        <w:t>αρ</w:t>
      </w:r>
      <w:proofErr w:type="spellEnd"/>
      <w:r w:rsidRPr="00F75D39">
        <w:rPr>
          <w:bCs/>
          <w:lang w:val="el-GR"/>
        </w:rPr>
        <w:t xml:space="preserve">. 52415 ΕΞ 2022 Απόφαση του Αναπληρωτή Υπ. Οικονομικών (ΦΕΚ 1927/Β/19-04-2022), την υπ’ </w:t>
      </w:r>
      <w:proofErr w:type="spellStart"/>
      <w:r w:rsidRPr="00F75D39">
        <w:rPr>
          <w:bCs/>
          <w:lang w:val="el-GR"/>
        </w:rPr>
        <w:t>αρ</w:t>
      </w:r>
      <w:proofErr w:type="spellEnd"/>
      <w:r w:rsidRPr="00F75D39">
        <w:rPr>
          <w:bCs/>
          <w:lang w:val="el-GR"/>
        </w:rPr>
        <w:t xml:space="preserve">. 188159 ΕΞ 2022 Απόφαση του Αναπληρωτή Υπ. Οικονομικών (ΦΕΚ 6973/Β/30-12-2022) και τις υπ’ </w:t>
      </w:r>
      <w:proofErr w:type="spellStart"/>
      <w:r w:rsidRPr="00F75D39">
        <w:rPr>
          <w:bCs/>
          <w:lang w:val="el-GR"/>
        </w:rPr>
        <w:t>αρ</w:t>
      </w:r>
      <w:proofErr w:type="spellEnd"/>
      <w:r w:rsidRPr="00F75D39">
        <w:rPr>
          <w:bCs/>
          <w:lang w:val="el-GR"/>
        </w:rPr>
        <w:t>. 66734 ΕΞ 2024 (ΦΕΚ 2786/Β/16-05-2024), 108657 ΕΞ 2025 (ΦΕΚ 3275/Β/26-06-2025) Αποφάσεις του Αναπληρωτή Υπ. Εθνικής Οικονομίας και Οικονομικών.</w:t>
      </w:r>
    </w:p>
    <w:p w14:paraId="2BFF5B5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αριθ. 119138 ΕΞ 2021/29-09-2021 (ΦΕΚ 4499/Β/30-09-2021), με θέμα «Συμπλήρωση και εξειδίκευση των Αρμοδιοτήτων της Ειδικής Υπηρεσίας Συντονισμού Ταμείου Ανάκαμψης του Υπουργείου Οικονομικών». </w:t>
      </w:r>
    </w:p>
    <w:p w14:paraId="7E5F5278"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Tο</w:t>
      </w:r>
      <w:proofErr w:type="spellEnd"/>
      <w:r w:rsidRPr="00F75D39">
        <w:rPr>
          <w:bCs/>
          <w:lang w:val="el-GR"/>
        </w:rPr>
        <w:t xml:space="preserve"> εγκεκριμένο Εγχειρίδιο Διαδικασιών του Συστήματος Διαχείρισης και Ελέγχου του Ταμείου Ανάκαμψης και Ανθεκτικότητας (Απόφαση Υπ. Οικονομικών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xml:space="preserve">: 120141ΕΞ2021 / ΥΠΟΙΚ 30-09-2021 - ΑΔΑ: 6ΝΞ3Η-ΨΘ0), όπως τροποποιήθηκε με τις υπ’ </w:t>
      </w:r>
      <w:proofErr w:type="spellStart"/>
      <w:r w:rsidRPr="00F75D39">
        <w:rPr>
          <w:bCs/>
          <w:lang w:val="el-GR"/>
        </w:rPr>
        <w:t>αρ</w:t>
      </w:r>
      <w:proofErr w:type="spellEnd"/>
      <w:r w:rsidRPr="00F75D39">
        <w:rPr>
          <w:bCs/>
          <w:lang w:val="el-GR"/>
        </w:rPr>
        <w:t>.: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29EBC53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54F8F5E4"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4912/2022 Ενιαία Αρχή Δημοσίων Συμβάσεων και άλλες διατάξεις του Υπουργείου Δικαιοσύνης” (ΦΕΚ 59/A/17-03-2022), όπως ισχύει.</w:t>
      </w:r>
    </w:p>
    <w:p w14:paraId="6DFE06CA"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με </w:t>
      </w:r>
      <w:proofErr w:type="spellStart"/>
      <w:r w:rsidRPr="00F75D39">
        <w:rPr>
          <w:bCs/>
          <w:lang w:val="el-GR"/>
        </w:rPr>
        <w:t>Αρ</w:t>
      </w:r>
      <w:proofErr w:type="spellEnd"/>
      <w:r w:rsidRPr="00F75D39">
        <w:rPr>
          <w:bCs/>
          <w:lang w:val="el-GR"/>
        </w:rPr>
        <w:t>.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455760DA"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442B7392"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lastRenderedPageBreak/>
        <w:t xml:space="preserve">Την υπ’ </w:t>
      </w:r>
      <w:proofErr w:type="spellStart"/>
      <w:r w:rsidRPr="00F75D39">
        <w:rPr>
          <w:bCs/>
          <w:lang w:val="el-GR"/>
        </w:rPr>
        <w:t>αριθμ</w:t>
      </w:r>
      <w:proofErr w:type="spellEnd"/>
      <w:r w:rsidRPr="00F75D39">
        <w:rPr>
          <w:bCs/>
          <w:lang w:val="el-GR"/>
        </w:rPr>
        <w:t>. 102080/24-10-2022 (Β΄5623/02.11.2022) απόφασης του Υπουργού Ανάπτυξης και Επενδύσεων  «Ρύθμιση θεμάτων σχετικά με την εξέταση επανορθωτικών μέτρων από την Επιτροπή της παρ.  9 του άρθρου 73 του ν. 4412/2016».</w:t>
      </w:r>
    </w:p>
    <w:p w14:paraId="51FD82DA"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Κ.Υ.Α. οικ. 60967 ΕΞ 2020 (B’ 2425/18.06.2020) «Ηλεκτρονική Τιμολόγηση στο πλαίσιο των Δημόσιων Συμβάσεων δυνάμει του ν. 4601/2019» (Α΄44).</w:t>
      </w:r>
    </w:p>
    <w:p w14:paraId="0591C4BC"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w:t>
      </w:r>
      <w:bookmarkStart w:id="33" w:name="_Hlk195627106"/>
      <w:r w:rsidRPr="00F75D39">
        <w:rPr>
          <w:bCs/>
          <w:lang w:val="el-GR"/>
        </w:rPr>
        <w:t>και του Ν. 5143/2024</w:t>
      </w:r>
      <w:bookmarkEnd w:id="33"/>
      <w:r w:rsidRPr="00F75D39">
        <w:rPr>
          <w:bCs/>
          <w:lang w:val="el-GR"/>
        </w:rPr>
        <w:t>.</w:t>
      </w:r>
    </w:p>
    <w:p w14:paraId="4435041D"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40EB9FA2"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xml:space="preserve">. 71693 ΕΞ 2023  Απόφαση του Αναπληρωτή Υπουργού Οικονομικών με θέμα: “Διαδικασίες επιβολής δημοσιονομικών διορθώσεων </w:t>
      </w:r>
      <w:proofErr w:type="spellStart"/>
      <w:r w:rsidRPr="00F75D39">
        <w:rPr>
          <w:bCs/>
          <w:lang w:val="el-GR"/>
        </w:rPr>
        <w:t>αχρεωστήτως</w:t>
      </w:r>
      <w:proofErr w:type="spellEnd"/>
      <w:r w:rsidRPr="00F75D39">
        <w:rPr>
          <w:bCs/>
          <w:lang w:val="el-GR"/>
        </w:rPr>
        <w:t xml:space="preserve">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2A57CE30"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w:t>
      </w:r>
      <w:proofErr w:type="spellStart"/>
      <w:r w:rsidRPr="00F75D39">
        <w:rPr>
          <w:bCs/>
          <w:lang w:val="el-GR"/>
        </w:rPr>
        <w:t>υποκεφάλαιο</w:t>
      </w:r>
      <w:proofErr w:type="spellEnd"/>
      <w:r w:rsidRPr="00F75D39">
        <w:rPr>
          <w:bCs/>
          <w:lang w:val="el-GR"/>
        </w:rPr>
        <w:t xml:space="preserve">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058DD418"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4152/2013 «Επείγοντα μέτρα εφαρμογής των νόμων 4046/2012, 4093/2012 και 4127/2013» (ΦΕΚ 107/Α/09-05-2013), όπως τροποποιήθηκε και ισχύει.</w:t>
      </w:r>
    </w:p>
    <w:p w14:paraId="2D0E493A"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Toν</w:t>
      </w:r>
      <w:proofErr w:type="spellEnd"/>
      <w:r w:rsidRPr="00F75D39">
        <w:rPr>
          <w:bCs/>
          <w:lang w:val="el-GR"/>
        </w:rPr>
        <w:t xml:space="preserve"> N.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w:t>
      </w:r>
      <w:proofErr w:type="spellStart"/>
      <w:r w:rsidRPr="00F75D39">
        <w:rPr>
          <w:bCs/>
          <w:lang w:val="el-GR"/>
        </w:rPr>
        <w:t>Προπτωχευτική</w:t>
      </w:r>
      <w:proofErr w:type="spellEnd"/>
      <w:r w:rsidRPr="00F75D39">
        <w:rPr>
          <w:bCs/>
          <w:lang w:val="el-GR"/>
        </w:rPr>
        <w:t xml:space="preserve"> διαδικασία εξυγίανσης και άλλες διατάξεις» (ΦΕΚ 204/Α/15-09-2011), όπως τροποποιήθηκε και ισχύει.</w:t>
      </w:r>
    </w:p>
    <w:p w14:paraId="181C0BD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06FFF64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2498B9B9"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4601/2019 “Εταιρικοί µ</w:t>
      </w:r>
      <w:proofErr w:type="spellStart"/>
      <w:r w:rsidRPr="00F75D39">
        <w:rPr>
          <w:bCs/>
          <w:lang w:val="el-GR"/>
        </w:rPr>
        <w:t>ετασχηµατισµοί</w:t>
      </w:r>
      <w:proofErr w:type="spellEnd"/>
      <w:r w:rsidRPr="00F75D39">
        <w:rPr>
          <w:bCs/>
          <w:lang w:val="el-GR"/>
        </w:rPr>
        <w:t xml:space="preserve">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 </w:t>
      </w:r>
    </w:p>
    <w:p w14:paraId="1219A834"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7D569CF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7ED1AEC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υπ</w:t>
      </w:r>
      <w:proofErr w:type="spellEnd"/>
      <w:r w:rsidRPr="00F75D39">
        <w:rPr>
          <w:bCs/>
          <w:lang w:val="el-GR"/>
        </w:rPr>
        <w:t xml:space="preserve">΄ </w:t>
      </w:r>
      <w:proofErr w:type="spellStart"/>
      <w:r w:rsidRPr="00F75D39">
        <w:rPr>
          <w:bCs/>
          <w:lang w:val="el-GR"/>
        </w:rPr>
        <w:t>αριθμ</w:t>
      </w:r>
      <w:proofErr w:type="spellEnd"/>
      <w:r w:rsidRPr="00F75D39">
        <w:rPr>
          <w:bCs/>
          <w:lang w:val="el-GR"/>
        </w:rPr>
        <w:t>. Κ.Υ.Α. οικ. 98979 ΕΞ2021 (B’ 3766/13.08.2021) «Ηλεκτρονική Τιμολόγηση στο πλαίσιο των Δημόσιων Συμβάσεων δυνάμει του ν. 4601/2019» (Α΄44).</w:t>
      </w:r>
    </w:p>
    <w:p w14:paraId="4D2A5DA9"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lastRenderedPageBreak/>
        <w:t xml:space="preserve">Την </w:t>
      </w:r>
      <w:proofErr w:type="spellStart"/>
      <w:r w:rsidRPr="00F75D39">
        <w:rPr>
          <w:bCs/>
          <w:lang w:val="el-GR"/>
        </w:rPr>
        <w:t>Αριθμ</w:t>
      </w:r>
      <w:proofErr w:type="spellEnd"/>
      <w:r w:rsidRPr="00F75D39">
        <w:rPr>
          <w:bCs/>
          <w:lang w:val="el-GR"/>
        </w:rPr>
        <w:t xml:space="preserve">. 63446/2021 κοινή υπουργική απόφαση των Υπουργών Οικονομικών, Ανάπτυξης και Επενδύσεων, Επικρατείας με θέμα: “Καθορισμός Εθνικού </w:t>
      </w:r>
      <w:proofErr w:type="spellStart"/>
      <w:r w:rsidRPr="00F75D39">
        <w:rPr>
          <w:bCs/>
          <w:lang w:val="el-GR"/>
        </w:rPr>
        <w:t>Μορφότυπου</w:t>
      </w:r>
      <w:proofErr w:type="spellEnd"/>
      <w:r w:rsidRPr="00F75D39">
        <w:rPr>
          <w:bCs/>
          <w:lang w:val="el-GR"/>
        </w:rPr>
        <w:t xml:space="preserve"> ηλεκτρονικού τιμολογίου στο πλαίσιο των Δημοσίων Συμβάσεων” (2338/Β/02-06-2021), όπως τροποποιήθηκε και ισχύει.</w:t>
      </w:r>
    </w:p>
    <w:p w14:paraId="6D57E8B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xml:space="preserve">.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6088C4B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4919/2022 (A' 71) Σύσταση εταιρειών μέσω των Υπηρεσιών Μιας Στάσης (Υ.Μ.Σ.) και τήρηση του Γενικού Εμπορικού Μητρώου (Γ.Ε.ΜΗ.) Ενσωμάτωση της Οδηγίας (ΕΕ) 2019/1151 του Ευρωπαϊκού Κοινοβουλίου και του Συμβουλίου της 20ής Ιουνίου 2019 για την τροποποίηση της </w:t>
      </w:r>
      <w:proofErr w:type="spellStart"/>
      <w:r w:rsidRPr="00F75D39">
        <w:rPr>
          <w:bCs/>
          <w:lang w:val="el-GR"/>
        </w:rPr>
        <w:t>Oδηγίας</w:t>
      </w:r>
      <w:proofErr w:type="spellEnd"/>
      <w:r w:rsidRPr="00F75D39">
        <w:rPr>
          <w:bCs/>
          <w:lang w:val="el-GR"/>
        </w:rPr>
        <w:t xml:space="preserve"> (ΕΕ) 2017/1132, όσον αφορά τη χρήση ψηφιακών εργαλείων και διαδικασιών στον τομέα του εταιρικού δικαίου (L 186) και λοιπές επείγουσες διατάξεις, όπως ισχύει.</w:t>
      </w:r>
    </w:p>
    <w:p w14:paraId="79F0B9CF"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 Π.Δ. 80/2016 «Ανάληψη υποχρεώσεων από τους </w:t>
      </w:r>
      <w:proofErr w:type="spellStart"/>
      <w:r w:rsidRPr="00F75D39">
        <w:rPr>
          <w:bCs/>
          <w:lang w:val="el-GR"/>
        </w:rPr>
        <w:t>Διατάκτες</w:t>
      </w:r>
      <w:proofErr w:type="spellEnd"/>
      <w:r w:rsidRPr="00F75D39">
        <w:rPr>
          <w:bCs/>
          <w:lang w:val="el-GR"/>
        </w:rPr>
        <w:t>» (ΦΕΚ 145/Α/05-08-2016), όπως τροποποιήθηκε και ισχύει.</w:t>
      </w:r>
    </w:p>
    <w:p w14:paraId="23154604"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4635/2019 (ιδίως των άρθρων 85 </w:t>
      </w:r>
      <w:proofErr w:type="spellStart"/>
      <w:r w:rsidRPr="00F75D39">
        <w:rPr>
          <w:bCs/>
          <w:lang w:val="el-GR"/>
        </w:rPr>
        <w:t>επ</w:t>
      </w:r>
      <w:proofErr w:type="spellEnd"/>
      <w:r w:rsidRPr="00F75D39">
        <w:rPr>
          <w:bCs/>
          <w:lang w:val="el-GR"/>
        </w:rPr>
        <w:t>.) “Επενδύω στην Ελλάδα και άλλες διατάξεις” (ΦΕΚ 167/Α/30-10-2019), όπως τροποποιήθηκε και ισχύει.</w:t>
      </w:r>
    </w:p>
    <w:p w14:paraId="022BDF3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5144/2024 Κώδικας Φόρου Προστιθέμενης Αξίας (ΦΕΚ 162/A/11-10-2024).</w:t>
      </w:r>
    </w:p>
    <w:p w14:paraId="681E4F89"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5140/2024 “Νέο Αναπτυξιακό Πρόγραμμα Δημοσίων Επενδύσεων και συμπληρωματικές διατάξεις” (</w:t>
      </w:r>
      <w:r w:rsidRPr="00770598">
        <w:rPr>
          <w:bCs/>
          <w:lang w:val="el-GR"/>
        </w:rPr>
        <w:t>ΦΕΚ 154/Α/30-09-2024).</w:t>
      </w:r>
    </w:p>
    <w:p w14:paraId="6DDE3AD2" w14:textId="77777777" w:rsidR="00897876" w:rsidRPr="00770598"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Τη με αριθμό 3/2018 Γνωμοδότηση του Νομικού Συμβουλίου του Κράτους.</w:t>
      </w:r>
    </w:p>
    <w:p w14:paraId="01838B65" w14:textId="77777777" w:rsidR="00897876" w:rsidRPr="00770598"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Το από 13-07-2018 έντυπο της ΕΑΔΗΣΥ με θέμα: «ΥΠΟΧΡΕΩΣΕΙΣ ΔΗΜΟΣΙΕΥΣΕΩΝ ΣΤΟΝ ΕΘΝΙΚΟ ΤΥΠΟ ΚΑΤΑ ΤΟΝ Ν.4412/2016».</w:t>
      </w:r>
    </w:p>
    <w:p w14:paraId="2E8753F8"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18AD265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5A597E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Τον N. 3429/2005 «Δημόσιες Επιχειρήσεις και Οργανισμοί (Δ.Ε.Κ.Ο.).» ΦΕΚ (314/Α/27-12-2005), όπως τροποποιήθηκε από τον Ν. 4972/2022.</w:t>
      </w:r>
    </w:p>
    <w:p w14:paraId="7CC0B657"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bookmarkStart w:id="34" w:name="_Hlk195627181"/>
      <w:r w:rsidRPr="00F75D39">
        <w:rPr>
          <w:bCs/>
          <w:lang w:val="el-GR"/>
        </w:rPr>
        <w:t>Τον N. 4972/2022 “Εταιρική διακυβέρνηση των Ανωνύμων Εταιρειών του Δημοσίου” (ΦΕΚ 181/A/23-09-2022), ως ισχύει.</w:t>
      </w:r>
      <w:bookmarkEnd w:id="34"/>
    </w:p>
    <w:p w14:paraId="08202C15"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5547DA80"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4096352B"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lastRenderedPageBreak/>
        <w:t>Το Α.39 του Ν. 4578/2018 «Μείωση ασφαλιστικών εισφορών και άλλες διατάξεις» (ΦΕΚ 200/Α/03-12-2018), όπως ισχύει.</w:t>
      </w:r>
    </w:p>
    <w:p w14:paraId="5D829633"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 xml:space="preserve">Το </w:t>
      </w:r>
      <w:r w:rsidRPr="00F75D39">
        <w:rPr>
          <w:bCs/>
          <w:lang w:val="el-GR"/>
        </w:rPr>
        <w:t xml:space="preserve">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Γ.Ε.ΜΗ.: 3437047/11-11-2024.</w:t>
      </w:r>
    </w:p>
    <w:p w14:paraId="75C90BB9"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Κανονισμό της μονοπρόσωπης ανώνυμης εταιρείας ’’Κοινωνία της Πληροφορίας Μονοπρόσωπη Α.Ε.’’, ο οποίος εγκρίθηκε με την υπ’ </w:t>
      </w:r>
      <w:proofErr w:type="spellStart"/>
      <w:r w:rsidRPr="00F75D39">
        <w:rPr>
          <w:bCs/>
          <w:lang w:val="el-GR"/>
        </w:rPr>
        <w:t>αρ</w:t>
      </w:r>
      <w:proofErr w:type="spellEnd"/>
      <w:r w:rsidRPr="00F75D39">
        <w:rPr>
          <w:bCs/>
          <w:lang w:val="el-GR"/>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F75D39">
        <w:rPr>
          <w:bCs/>
          <w:lang w:val="el-GR"/>
        </w:rPr>
        <w:t>οικ</w:t>
      </w:r>
      <w:proofErr w:type="spellEnd"/>
      <w:r w:rsidRPr="00F75D39">
        <w:rPr>
          <w:bCs/>
          <w:lang w:val="el-GR"/>
        </w:rPr>
        <w:t xml:space="preserve">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3CD3B94F" w14:textId="77777777" w:rsidR="00897876"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xml:space="preserve">. Γ.Ε.ΜΗ.: 4022975/18-02-2026 Ανακοίνωσης καταχώρισης της υπ’ </w:t>
      </w:r>
      <w:proofErr w:type="spellStart"/>
      <w:r w:rsidRPr="00F75D39">
        <w:rPr>
          <w:bCs/>
          <w:lang w:val="el-GR"/>
        </w:rPr>
        <w:t>αρ</w:t>
      </w:r>
      <w:proofErr w:type="spellEnd"/>
      <w:r w:rsidRPr="00F75D39">
        <w:rPr>
          <w:bCs/>
          <w:lang w:val="el-GR"/>
        </w:rPr>
        <w:t xml:space="preserve">. 42/13-02-2026 απόφασης της Γενικής Συνέλευσης, καθώς και της υπ’ </w:t>
      </w:r>
      <w:proofErr w:type="spellStart"/>
      <w:r w:rsidRPr="00F75D39">
        <w:rPr>
          <w:bCs/>
          <w:lang w:val="el-GR"/>
        </w:rPr>
        <w:t>αρ</w:t>
      </w:r>
      <w:proofErr w:type="spellEnd"/>
      <w:r w:rsidRPr="00F75D39">
        <w:rPr>
          <w:bCs/>
          <w:lang w:val="el-GR"/>
        </w:rPr>
        <w:t>. 1112/13-02-2026 Συγκρότησης Διοικητικού Συμβουλίου της «Κοινωνία της Πληροφορίας Μ.Α.Ε.».</w:t>
      </w:r>
    </w:p>
    <w:p w14:paraId="2178E457" w14:textId="77777777" w:rsidR="00897876" w:rsidRPr="00C345F6"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 xml:space="preserve">Των σε εκτέλεση των ανωτέρω νόμων </w:t>
      </w:r>
      <w:proofErr w:type="spellStart"/>
      <w:r w:rsidRPr="00770598">
        <w:rPr>
          <w:bCs/>
          <w:lang w:val="el-GR"/>
        </w:rPr>
        <w:t>εκδοθεισών</w:t>
      </w:r>
      <w:proofErr w:type="spellEnd"/>
      <w:r w:rsidRPr="00770598">
        <w:rPr>
          <w:bCs/>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35DCB2E0" w14:textId="77777777" w:rsidR="00897876" w:rsidRPr="00770598"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Την από 01-05-2024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ΚτΠ Μ.Α.Ε.: 10641/01-05-2024) Προγραμματική Συμφωνία μεταξύ του Υπουργείου Υγείας και της ΚτΠ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w:t>
      </w:r>
    </w:p>
    <w:p w14:paraId="6EC709F9" w14:textId="77777777" w:rsidR="00897876" w:rsidRPr="00770598" w:rsidRDefault="00897876" w:rsidP="00897876">
      <w:pPr>
        <w:pStyle w:val="aff"/>
        <w:numPr>
          <w:ilvl w:val="0"/>
          <w:numId w:val="41"/>
        </w:numPr>
        <w:suppressAutoHyphens w:val="0"/>
        <w:spacing w:before="120" w:after="0"/>
        <w:ind w:left="332" w:hanging="502"/>
        <w:contextualSpacing w:val="0"/>
        <w:rPr>
          <w:bCs/>
          <w:lang w:val="el-GR"/>
        </w:rPr>
      </w:pPr>
      <w:r w:rsidRPr="00770598">
        <w:rPr>
          <w:bCs/>
          <w:lang w:val="el-GR"/>
        </w:rPr>
        <w:t>Την από 09-10-2025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xml:space="preserve">. ΚτΠ Μ.Α.Ε.: 24038/10-10-2025) </w:t>
      </w:r>
      <w:r>
        <w:rPr>
          <w:bCs/>
          <w:lang w:val="el-GR"/>
        </w:rPr>
        <w:t>1</w:t>
      </w:r>
      <w:r w:rsidRPr="008F55CE">
        <w:rPr>
          <w:bCs/>
          <w:vertAlign w:val="superscript"/>
          <w:lang w:val="el-GR"/>
        </w:rPr>
        <w:t>η</w:t>
      </w:r>
      <w:r>
        <w:rPr>
          <w:bCs/>
          <w:lang w:val="el-GR"/>
        </w:rPr>
        <w:t xml:space="preserve"> τροποποίηση της </w:t>
      </w:r>
      <w:r w:rsidRPr="00770598">
        <w:rPr>
          <w:bCs/>
          <w:lang w:val="el-GR"/>
        </w:rPr>
        <w:t>Προγραμματική</w:t>
      </w:r>
      <w:r>
        <w:rPr>
          <w:bCs/>
          <w:lang w:val="el-GR"/>
        </w:rPr>
        <w:t>ς</w:t>
      </w:r>
      <w:r w:rsidRPr="00770598">
        <w:rPr>
          <w:bCs/>
          <w:lang w:val="el-GR"/>
        </w:rPr>
        <w:t xml:space="preserve"> Συμφωνία</w:t>
      </w:r>
      <w:r>
        <w:rPr>
          <w:bCs/>
          <w:lang w:val="el-GR"/>
        </w:rPr>
        <w:t>ς</w:t>
      </w:r>
      <w:r w:rsidRPr="00770598">
        <w:rPr>
          <w:bCs/>
          <w:lang w:val="el-GR"/>
        </w:rPr>
        <w:t xml:space="preserve"> μεταξύ του Υπουργείου Υγείας και της ΚτΠ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 [ήδη, Παρεμβάσεις για την ενίσχυση της υγειονομικής παιδείας με έμφαση στις</w:t>
      </w:r>
      <w:r>
        <w:rPr>
          <w:bCs/>
          <w:lang w:val="el-GR"/>
        </w:rPr>
        <w:t xml:space="preserve"> </w:t>
      </w:r>
      <w:r w:rsidRPr="00770598">
        <w:rPr>
          <w:bCs/>
          <w:lang w:val="el-GR"/>
        </w:rPr>
        <w:t>επιβλαβείς συνέπειες της κατάχρησης του αλκοόλ]</w:t>
      </w:r>
      <w:r>
        <w:rPr>
          <w:bCs/>
          <w:lang w:val="el-GR"/>
        </w:rPr>
        <w:t>.</w:t>
      </w:r>
    </w:p>
    <w:p w14:paraId="64D6840D" w14:textId="77777777" w:rsidR="00897876" w:rsidRDefault="00897876" w:rsidP="00897876">
      <w:pPr>
        <w:pStyle w:val="aff"/>
        <w:numPr>
          <w:ilvl w:val="0"/>
          <w:numId w:val="41"/>
        </w:numPr>
        <w:suppressAutoHyphens w:val="0"/>
        <w:spacing w:before="120" w:after="0"/>
        <w:ind w:left="332" w:hanging="502"/>
        <w:contextualSpacing w:val="0"/>
        <w:rPr>
          <w:bCs/>
          <w:lang w:val="el-GR"/>
        </w:rPr>
      </w:pPr>
      <w:r>
        <w:rPr>
          <w:bCs/>
          <w:lang w:val="el-GR"/>
        </w:rPr>
        <w:t xml:space="preserve">Τη </w:t>
      </w:r>
      <w:r w:rsidRPr="006B1592">
        <w:rPr>
          <w:bCs/>
          <w:lang w:val="el-GR"/>
        </w:rPr>
        <w:t>ΣΑ ΤΑ091</w:t>
      </w:r>
      <w:r>
        <w:rPr>
          <w:bCs/>
          <w:lang w:val="el-GR"/>
        </w:rPr>
        <w:t xml:space="preserve"> του </w:t>
      </w:r>
      <w:r w:rsidRPr="006B1592">
        <w:rPr>
          <w:bCs/>
          <w:lang w:val="el-GR"/>
        </w:rPr>
        <w:t>Υπουργείου Εθνικής Οικονομίας και Οικονομικών</w:t>
      </w:r>
      <w:r>
        <w:rPr>
          <w:bCs/>
          <w:lang w:val="el-GR"/>
        </w:rPr>
        <w:t xml:space="preserve"> με την οποία εγκρίθηκε η ένταξη στο </w:t>
      </w:r>
      <w:r w:rsidRPr="006B1592">
        <w:rPr>
          <w:bCs/>
          <w:lang w:val="el-GR"/>
        </w:rPr>
        <w:t>Αναπτυξιακό Πρόγραμμα Δημοσίων Επενδύσεων (ΑΠΔΕ)</w:t>
      </w:r>
      <w:r>
        <w:rPr>
          <w:bCs/>
          <w:lang w:val="el-GR"/>
        </w:rPr>
        <w:t xml:space="preserve"> του </w:t>
      </w:r>
      <w:r w:rsidRPr="006B1592">
        <w:rPr>
          <w:bCs/>
          <w:lang w:val="el-GR"/>
        </w:rPr>
        <w:t>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r>
        <w:rPr>
          <w:bCs/>
          <w:lang w:val="el-GR"/>
        </w:rPr>
        <w:t>.</w:t>
      </w:r>
    </w:p>
    <w:p w14:paraId="1494C476" w14:textId="77777777" w:rsidR="00897876" w:rsidRDefault="00897876" w:rsidP="0089787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w:t>
      </w:r>
      <w:proofErr w:type="spellStart"/>
      <w:r w:rsidRPr="006B1592">
        <w:rPr>
          <w:bCs/>
          <w:lang w:val="el-GR"/>
        </w:rPr>
        <w:t>υπ</w:t>
      </w:r>
      <w:proofErr w:type="spellEnd"/>
      <w:r w:rsidRPr="006B1592">
        <w:rPr>
          <w:bCs/>
          <w:lang w:val="el-GR"/>
        </w:rPr>
        <w:t xml:space="preserve">΄ </w:t>
      </w:r>
      <w:proofErr w:type="spellStart"/>
      <w:r w:rsidRPr="006B1592">
        <w:rPr>
          <w:bCs/>
          <w:lang w:val="el-GR"/>
        </w:rPr>
        <w:t>αρ</w:t>
      </w:r>
      <w:proofErr w:type="spellEnd"/>
      <w:r w:rsidRPr="006B1592">
        <w:rPr>
          <w:bCs/>
          <w:lang w:val="el-GR"/>
        </w:rPr>
        <w:t>. 88380 ΕΞ 2024/21-06-202</w:t>
      </w:r>
      <w:r>
        <w:rPr>
          <w:bCs/>
          <w:lang w:val="el-GR"/>
        </w:rPr>
        <w:t>4</w:t>
      </w:r>
      <w:r w:rsidRPr="006B1592">
        <w:rPr>
          <w:bCs/>
          <w:lang w:val="el-GR"/>
        </w:rPr>
        <w:t xml:space="preserve">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ΚτΠ Μ.Α.Ε.: 14711/25-06-2024) Απόφαση της Ειδική</w:t>
      </w:r>
      <w:r>
        <w:rPr>
          <w:bCs/>
          <w:lang w:val="el-GR"/>
        </w:rPr>
        <w:t>ς</w:t>
      </w:r>
      <w:r w:rsidRPr="006B1592">
        <w:rPr>
          <w:bCs/>
          <w:lang w:val="el-GR"/>
        </w:rPr>
        <w:t xml:space="preserve"> Υπηρεσία</w:t>
      </w:r>
      <w:r>
        <w:rPr>
          <w:bCs/>
          <w:lang w:val="el-GR"/>
        </w:rPr>
        <w:t>ς</w:t>
      </w:r>
      <w:r w:rsidRPr="006B1592">
        <w:rPr>
          <w:bCs/>
          <w:lang w:val="el-GR"/>
        </w:rPr>
        <w:t xml:space="preserve"> Συντονισμού Ταμείου</w:t>
      </w:r>
      <w:r>
        <w:rPr>
          <w:bCs/>
          <w:lang w:val="el-GR"/>
        </w:rPr>
        <w:t xml:space="preserve"> </w:t>
      </w:r>
      <w:r w:rsidRPr="006B1592">
        <w:rPr>
          <w:bCs/>
          <w:lang w:val="el-GR"/>
        </w:rPr>
        <w:t>Ανάκαμψης</w:t>
      </w:r>
      <w:r>
        <w:rPr>
          <w:bCs/>
          <w:lang w:val="el-GR"/>
        </w:rPr>
        <w:t xml:space="preserve"> με θέμα: </w:t>
      </w:r>
      <w:r w:rsidRPr="006B1592">
        <w:rPr>
          <w:bCs/>
          <w:lang w:val="el-GR"/>
        </w:rPr>
        <w:t>“2η Τροποποίηση Απόφασης Ένταξης του Έργου «Τεχνική βοήθεια για την υλοποίηση έργων</w:t>
      </w:r>
      <w:r>
        <w:rPr>
          <w:bCs/>
          <w:lang w:val="el-GR"/>
        </w:rPr>
        <w:t xml:space="preserve"> </w:t>
      </w:r>
      <w:r w:rsidRPr="006B1592">
        <w:rPr>
          <w:bCs/>
          <w:lang w:val="el-GR"/>
        </w:rPr>
        <w:t>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p>
    <w:p w14:paraId="2A419F43" w14:textId="77777777" w:rsidR="00897876" w:rsidRDefault="00897876" w:rsidP="00897876">
      <w:pPr>
        <w:pStyle w:val="aff"/>
        <w:numPr>
          <w:ilvl w:val="0"/>
          <w:numId w:val="41"/>
        </w:numPr>
        <w:suppressAutoHyphens w:val="0"/>
        <w:spacing w:before="120" w:after="0"/>
        <w:ind w:left="332" w:hanging="502"/>
        <w:contextualSpacing w:val="0"/>
        <w:rPr>
          <w:bCs/>
          <w:lang w:val="el-GR"/>
        </w:rPr>
      </w:pPr>
      <w:r w:rsidRPr="00805FAC">
        <w:rPr>
          <w:bCs/>
          <w:lang w:val="el-GR"/>
        </w:rPr>
        <w:lastRenderedPageBreak/>
        <w:t xml:space="preserve">Την </w:t>
      </w:r>
      <w:proofErr w:type="spellStart"/>
      <w:r w:rsidRPr="00805FAC">
        <w:rPr>
          <w:bCs/>
          <w:lang w:val="el-GR"/>
        </w:rPr>
        <w:t>υπ</w:t>
      </w:r>
      <w:proofErr w:type="spellEnd"/>
      <w:r w:rsidRPr="00805FAC">
        <w:rPr>
          <w:bCs/>
          <w:lang w:val="el-GR"/>
        </w:rPr>
        <w:t xml:space="preserve">΄ </w:t>
      </w:r>
      <w:proofErr w:type="spellStart"/>
      <w:r w:rsidRPr="00805FAC">
        <w:rPr>
          <w:bCs/>
          <w:lang w:val="el-GR"/>
        </w:rPr>
        <w:t>αρ</w:t>
      </w:r>
      <w:proofErr w:type="spellEnd"/>
      <w:r w:rsidRPr="00805FAC">
        <w:rPr>
          <w:bCs/>
          <w:lang w:val="el-GR"/>
        </w:rPr>
        <w:t>. 223506 ΕΞ 2025/22-12-2025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ΚτΠ Μ.Α.Ε.: 31472/23-12-2025) Απόφαση της Ειδικής Υπηρεσίας Συντονισμού Ταμείου Ανάκαμψης με θέμα: “3η Τροποποίηση Απόφασης Ένταξης του Έργου «Τεχνική βοήθεια για την υλοποίηση έργων 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r w:rsidRPr="006B1592">
        <w:rPr>
          <w:bCs/>
          <w:lang w:val="el-GR"/>
        </w:rPr>
        <w:t>”.</w:t>
      </w:r>
    </w:p>
    <w:p w14:paraId="32879041" w14:textId="77777777" w:rsidR="00897876" w:rsidRPr="006B1592" w:rsidRDefault="00897876" w:rsidP="0089787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10617/23-07-2024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ΚτΠ Μ.Α.Ε. 17512/25-07-2024) Απόφαση του Υπουργείου Εθνικής Οικονομίας και Οικονομικών περί έγκρισης τροποποίησης της ένταξης στο Πρόγραμμα Δημοσίων Επενδύσεων (ΠΔΕ) 2024,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15B5C8F6" w14:textId="77777777" w:rsidR="00897876" w:rsidRPr="001F60D7" w:rsidRDefault="00897876" w:rsidP="0089787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w:t>
      </w:r>
      <w:r>
        <w:rPr>
          <w:bCs/>
          <w:lang w:val="el-GR"/>
        </w:rPr>
        <w:t>2180</w:t>
      </w:r>
      <w:r w:rsidRPr="006B1592">
        <w:rPr>
          <w:bCs/>
          <w:lang w:val="el-GR"/>
        </w:rPr>
        <w:t>/</w:t>
      </w:r>
      <w:r>
        <w:rPr>
          <w:bCs/>
          <w:lang w:val="el-GR"/>
        </w:rPr>
        <w:t>03</w:t>
      </w:r>
      <w:r w:rsidRPr="006B1592">
        <w:rPr>
          <w:bCs/>
          <w:lang w:val="el-GR"/>
        </w:rPr>
        <w:t>-</w:t>
      </w:r>
      <w:r>
        <w:rPr>
          <w:bCs/>
          <w:lang w:val="el-GR"/>
        </w:rPr>
        <w:t>12</w:t>
      </w:r>
      <w:r w:rsidRPr="006B1592">
        <w:rPr>
          <w:bCs/>
          <w:lang w:val="el-GR"/>
        </w:rPr>
        <w:t>-2024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ΚτΠ Μ.Α.Ε. </w:t>
      </w:r>
      <w:r>
        <w:rPr>
          <w:bCs/>
          <w:lang w:val="el-GR"/>
        </w:rPr>
        <w:t>27526</w:t>
      </w:r>
      <w:r w:rsidRPr="006B1592">
        <w:rPr>
          <w:bCs/>
          <w:lang w:val="el-GR"/>
        </w:rPr>
        <w:t>/</w:t>
      </w:r>
      <w:r>
        <w:rPr>
          <w:bCs/>
          <w:lang w:val="el-GR"/>
        </w:rPr>
        <w:t>03</w:t>
      </w:r>
      <w:r w:rsidRPr="006B1592">
        <w:rPr>
          <w:bCs/>
          <w:lang w:val="el-GR"/>
        </w:rPr>
        <w:t>-</w:t>
      </w:r>
      <w:r>
        <w:rPr>
          <w:bCs/>
          <w:lang w:val="el-GR"/>
        </w:rPr>
        <w:t>12</w:t>
      </w:r>
      <w:r w:rsidRPr="006B1592">
        <w:rPr>
          <w:bCs/>
          <w:lang w:val="el-GR"/>
        </w:rPr>
        <w:t>-2024) Απόφαση του Υπουργείου Εθνικής Οικονομίας και Οικονομικών περί έγκρισης τροποποίησης της ένταξης στο Αναπτυξιακό Πρόγραμμα Δημοσίων Επενδύσεων (ΑΠΔΕ)</w:t>
      </w:r>
      <w:r>
        <w:rPr>
          <w:bCs/>
          <w:lang w:val="el-GR"/>
        </w:rPr>
        <w:t xml:space="preserve"> 2024</w:t>
      </w:r>
      <w:r w:rsidRPr="006B1592">
        <w:rPr>
          <w:bCs/>
          <w:lang w:val="el-GR"/>
        </w:rPr>
        <w:t xml:space="preserve">,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79EB3372" w14:textId="77777777" w:rsidR="00897876" w:rsidRPr="001F60D7" w:rsidRDefault="00897876" w:rsidP="00897876">
      <w:pPr>
        <w:pStyle w:val="aff"/>
        <w:numPr>
          <w:ilvl w:val="0"/>
          <w:numId w:val="41"/>
        </w:numPr>
        <w:suppressAutoHyphens w:val="0"/>
        <w:spacing w:before="120" w:after="0"/>
        <w:ind w:left="332" w:hanging="502"/>
        <w:contextualSpacing w:val="0"/>
        <w:rPr>
          <w:bCs/>
          <w:lang w:val="el-GR"/>
        </w:rPr>
      </w:pPr>
      <w:r w:rsidRPr="00805FAC">
        <w:rPr>
          <w:bCs/>
          <w:lang w:val="el-GR"/>
        </w:rPr>
        <w:t xml:space="preserve">Την υπ’ </w:t>
      </w:r>
      <w:proofErr w:type="spellStart"/>
      <w:r w:rsidRPr="00805FAC">
        <w:rPr>
          <w:bCs/>
          <w:lang w:val="el-GR"/>
        </w:rPr>
        <w:t>αρ</w:t>
      </w:r>
      <w:proofErr w:type="spellEnd"/>
      <w:r w:rsidRPr="00805FAC">
        <w:rPr>
          <w:bCs/>
          <w:lang w:val="el-GR"/>
        </w:rPr>
        <w:t xml:space="preserve">. </w:t>
      </w:r>
      <w:r w:rsidRPr="001F60D7">
        <w:rPr>
          <w:bCs/>
          <w:lang w:val="el-GR"/>
        </w:rPr>
        <w:t>31</w:t>
      </w:r>
      <w:r w:rsidRPr="00805FAC">
        <w:rPr>
          <w:bCs/>
          <w:lang w:val="el-GR"/>
        </w:rPr>
        <w:t>/</w:t>
      </w:r>
      <w:r w:rsidRPr="001F60D7">
        <w:rPr>
          <w:bCs/>
          <w:lang w:val="el-GR"/>
        </w:rPr>
        <w:t>29</w:t>
      </w:r>
      <w:r w:rsidRPr="00805FAC">
        <w:rPr>
          <w:bCs/>
          <w:lang w:val="el-GR"/>
        </w:rPr>
        <w:t>-0</w:t>
      </w:r>
      <w:r w:rsidRPr="001F60D7">
        <w:rPr>
          <w:bCs/>
          <w:lang w:val="el-GR"/>
        </w:rPr>
        <w:t>1</w:t>
      </w:r>
      <w:r w:rsidRPr="00805FAC">
        <w:rPr>
          <w:bCs/>
          <w:lang w:val="el-GR"/>
        </w:rPr>
        <w:t>-2026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xml:space="preserve">. ΚτΠ Μ.Α.Ε. </w:t>
      </w:r>
      <w:r w:rsidRPr="001F60D7">
        <w:rPr>
          <w:bCs/>
          <w:lang w:val="el-GR"/>
        </w:rPr>
        <w:t>2164</w:t>
      </w:r>
      <w:r w:rsidRPr="00805FAC">
        <w:rPr>
          <w:bCs/>
          <w:lang w:val="el-GR"/>
        </w:rPr>
        <w:t>/</w:t>
      </w:r>
      <w:r w:rsidRPr="001F60D7">
        <w:rPr>
          <w:bCs/>
          <w:lang w:val="el-GR"/>
        </w:rPr>
        <w:t>29</w:t>
      </w:r>
      <w:r w:rsidRPr="00805FAC">
        <w:rPr>
          <w:bCs/>
          <w:lang w:val="el-GR"/>
        </w:rPr>
        <w:t>-0</w:t>
      </w:r>
      <w:r w:rsidRPr="001F60D7">
        <w:rPr>
          <w:bCs/>
          <w:lang w:val="el-GR"/>
        </w:rPr>
        <w:t>1</w:t>
      </w:r>
      <w:r w:rsidRPr="00805FAC">
        <w:rPr>
          <w:bCs/>
          <w:lang w:val="el-GR"/>
        </w:rPr>
        <w:t>-2026) Απόφαση του Υπουργείου Εθνικής Οικονομίας και Οικονομικών περί έγκρισης της ένταξης στο Αναπτυξιακό Πρόγραμμα Δημοσίων Επενδύσεων (ΑΠΔΕ) 2026, στη ΣΑ ΤΑ091, του έργου: “Τεχνική βοήθεια για την υλοποίηση έργων πρόληψης και καινοτόμων</w:t>
      </w:r>
      <w:r>
        <w:rPr>
          <w:bCs/>
          <w:lang w:val="el-GR"/>
        </w:rPr>
        <w:t xml:space="preserve"> </w:t>
      </w:r>
      <w:r w:rsidRPr="00805FAC">
        <w:rPr>
          <w:bCs/>
          <w:lang w:val="el-GR"/>
        </w:rPr>
        <w:t xml:space="preserve">υπηρεσιών υγείας </w:t>
      </w:r>
      <w:r>
        <w:rPr>
          <w:bCs/>
          <w:lang w:val="el-GR"/>
        </w:rPr>
        <w:t xml:space="preserve">– </w:t>
      </w:r>
      <w:r w:rsidRPr="00805FAC">
        <w:rPr>
          <w:bCs/>
          <w:lang w:val="el-GR"/>
        </w:rPr>
        <w:t>Ενέργειες</w:t>
      </w:r>
      <w:r>
        <w:rPr>
          <w:bCs/>
          <w:lang w:val="el-GR"/>
        </w:rPr>
        <w:t xml:space="preserve"> </w:t>
      </w:r>
      <w:r w:rsidRPr="00805FAC">
        <w:rPr>
          <w:bCs/>
          <w:lang w:val="el-GR"/>
        </w:rPr>
        <w:t xml:space="preserve">Δημοσιότητας” με κωδικό ΟΠΣ ΤΑ 5180985 και κωδικό </w:t>
      </w:r>
      <w:proofErr w:type="spellStart"/>
      <w:r w:rsidRPr="00805FAC">
        <w:rPr>
          <w:bCs/>
          <w:lang w:val="el-GR"/>
        </w:rPr>
        <w:t>ενάριθμο</w:t>
      </w:r>
      <w:proofErr w:type="spellEnd"/>
      <w:r w:rsidRPr="00805FAC">
        <w:rPr>
          <w:bCs/>
          <w:lang w:val="el-GR"/>
        </w:rPr>
        <w:t xml:space="preserve"> 2022ΤΑ09100011.</w:t>
      </w:r>
    </w:p>
    <w:p w14:paraId="4F219174" w14:textId="77777777" w:rsidR="00897876" w:rsidRDefault="00897876" w:rsidP="00897876">
      <w:pPr>
        <w:pStyle w:val="aff"/>
        <w:numPr>
          <w:ilvl w:val="0"/>
          <w:numId w:val="41"/>
        </w:numPr>
        <w:suppressAutoHyphens w:val="0"/>
        <w:spacing w:before="120" w:after="0"/>
        <w:ind w:left="332" w:hanging="502"/>
        <w:contextualSpacing w:val="0"/>
        <w:rPr>
          <w:bCs/>
          <w:lang w:val="el-GR"/>
        </w:rPr>
      </w:pPr>
      <w:r w:rsidRPr="00805FAC">
        <w:rPr>
          <w:bCs/>
          <w:lang w:val="el-GR"/>
        </w:rPr>
        <w:t xml:space="preserve">Την υπ’ </w:t>
      </w:r>
      <w:proofErr w:type="spellStart"/>
      <w:r w:rsidRPr="00805FAC">
        <w:rPr>
          <w:bCs/>
          <w:lang w:val="el-GR"/>
        </w:rPr>
        <w:t>αρ</w:t>
      </w:r>
      <w:proofErr w:type="spellEnd"/>
      <w:r w:rsidRPr="00805FAC">
        <w:rPr>
          <w:bCs/>
          <w:lang w:val="el-GR"/>
        </w:rPr>
        <w:t>. 266/02-03-2026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ΚτΠ Μ.Α.Ε. 4950/05-03-2026) Απόφαση του Υπουργείου Εθνικής Οικονομίας και Οικονομικών περί έγκρισης τροποποίησης της ένταξης στο Αναπτυξιακό Πρόγραμμα Δημοσίων Επενδύσεων (ΑΠΔΕ) 2026, στη ΣΑ ΤΑ091, του έργου: “Τεχνική βοήθεια για την υλοποίηση έργων πρόληψης και καινοτόμων</w:t>
      </w:r>
      <w:r>
        <w:rPr>
          <w:bCs/>
          <w:lang w:val="el-GR"/>
        </w:rPr>
        <w:t xml:space="preserve"> </w:t>
      </w:r>
      <w:r w:rsidRPr="00805FAC">
        <w:rPr>
          <w:bCs/>
          <w:lang w:val="el-GR"/>
        </w:rPr>
        <w:t xml:space="preserve">υπηρεσιών υγείας </w:t>
      </w:r>
      <w:r>
        <w:rPr>
          <w:bCs/>
          <w:lang w:val="el-GR"/>
        </w:rPr>
        <w:t xml:space="preserve">– </w:t>
      </w:r>
      <w:r w:rsidRPr="00805FAC">
        <w:rPr>
          <w:bCs/>
          <w:lang w:val="el-GR"/>
        </w:rPr>
        <w:t>Ενέργειες</w:t>
      </w:r>
      <w:r>
        <w:rPr>
          <w:bCs/>
          <w:lang w:val="el-GR"/>
        </w:rPr>
        <w:t xml:space="preserve"> </w:t>
      </w:r>
      <w:r w:rsidRPr="00805FAC">
        <w:rPr>
          <w:bCs/>
          <w:lang w:val="el-GR"/>
        </w:rPr>
        <w:t xml:space="preserve">Δημοσιότητας” με κωδικό ΟΠΣ ΤΑ 5180985 και κωδικό </w:t>
      </w:r>
      <w:proofErr w:type="spellStart"/>
      <w:r w:rsidRPr="00805FAC">
        <w:rPr>
          <w:bCs/>
          <w:lang w:val="el-GR"/>
        </w:rPr>
        <w:t>ενάριθμο</w:t>
      </w:r>
      <w:proofErr w:type="spellEnd"/>
      <w:r w:rsidRPr="00805FAC">
        <w:rPr>
          <w:bCs/>
          <w:lang w:val="el-GR"/>
        </w:rPr>
        <w:t xml:space="preserve"> 2022ΤΑ09100011.</w:t>
      </w:r>
    </w:p>
    <w:p w14:paraId="55D5DE7D" w14:textId="77777777" w:rsidR="00897876" w:rsidRPr="00CD5896" w:rsidRDefault="00897876" w:rsidP="00897876">
      <w:pPr>
        <w:pStyle w:val="aff"/>
        <w:numPr>
          <w:ilvl w:val="0"/>
          <w:numId w:val="41"/>
        </w:numPr>
        <w:suppressAutoHyphens w:val="0"/>
        <w:spacing w:before="120" w:after="0"/>
        <w:ind w:left="332" w:hanging="502"/>
        <w:contextualSpacing w:val="0"/>
        <w:rPr>
          <w:bCs/>
          <w:lang w:val="el-GR"/>
        </w:rPr>
      </w:pPr>
      <w:r w:rsidRPr="00CD5896">
        <w:rPr>
          <w:bCs/>
          <w:lang w:val="el-GR"/>
        </w:rPr>
        <w:t xml:space="preserve">Το υπ’ </w:t>
      </w:r>
      <w:proofErr w:type="spellStart"/>
      <w:r w:rsidRPr="00CD5896">
        <w:rPr>
          <w:bCs/>
          <w:lang w:val="el-GR"/>
        </w:rPr>
        <w:t>αρ</w:t>
      </w:r>
      <w:proofErr w:type="spellEnd"/>
      <w:r w:rsidRPr="00CD5896">
        <w:rPr>
          <w:bCs/>
          <w:lang w:val="el-GR"/>
        </w:rPr>
        <w:t xml:space="preserve">. 8347/15-04-2026 μήνυμα ηλεκτρονικού ταχυδρομείου από το Υπουργείο Υγείας περί παροχής σύμφωνης γνώμης επί του τεύχους διακήρυξης για το έργο: «Παροχή Υπηρεσιών για τη λειτουργία υποστηρικτικού μηχανισμού των νέων δράσεων προβολής και ενημέρωσης», </w:t>
      </w:r>
      <w:proofErr w:type="spellStart"/>
      <w:r w:rsidRPr="00CD5896">
        <w:rPr>
          <w:bCs/>
          <w:lang w:val="el-GR"/>
        </w:rPr>
        <w:t>Υποέργο</w:t>
      </w:r>
      <w:proofErr w:type="spellEnd"/>
      <w:r w:rsidRPr="00CD5896">
        <w:rPr>
          <w:bCs/>
          <w:lang w:val="el-GR"/>
        </w:rPr>
        <w:t xml:space="preserve"> 10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 χρηματοδοτούμενο από το Ταμείο Ανάκαμψης &amp; Ανθεκτικότητας.</w:t>
      </w:r>
    </w:p>
    <w:bookmarkEnd w:id="31"/>
    <w:p w14:paraId="08C548F7"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138CE042"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1112/13-02-2026 Συγκρότησης Διοικητικού Συμβουλίου της «Κοινωνία της Πληροφορίας Μ.Α.Ε.» σε σώμα.</w:t>
      </w:r>
    </w:p>
    <w:p w14:paraId="1E84041E" w14:textId="77777777" w:rsidR="00897876" w:rsidRPr="00F75D39" w:rsidRDefault="00897876" w:rsidP="0089787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Απόφαση του ΔΣ της ΚτΠ Μ.Α.Ε. κατά την υπ’ </w:t>
      </w:r>
      <w:proofErr w:type="spellStart"/>
      <w:r w:rsidRPr="00F75D39">
        <w:rPr>
          <w:bCs/>
          <w:lang w:val="el-GR"/>
        </w:rPr>
        <w:t>αρ</w:t>
      </w:r>
      <w:proofErr w:type="spellEnd"/>
      <w:r w:rsidRPr="00F75D39">
        <w:rPr>
          <w:bCs/>
          <w:lang w:val="el-GR"/>
        </w:rPr>
        <w:t xml:space="preserve">. 1114/25-02-2026 Συνεδρίασή του, με θέμα γενικές εξουσιοδοτήσεις προς Διευθύνοντα Σύμβουλο (Θέμα 4.2). </w:t>
      </w:r>
    </w:p>
    <w:p w14:paraId="56CC56D8" w14:textId="77777777" w:rsidR="00897876" w:rsidRDefault="00897876" w:rsidP="00897876">
      <w:pPr>
        <w:pStyle w:val="aff"/>
        <w:numPr>
          <w:ilvl w:val="0"/>
          <w:numId w:val="41"/>
        </w:numPr>
        <w:suppressAutoHyphens w:val="0"/>
        <w:spacing w:before="120" w:after="0"/>
        <w:ind w:left="332" w:hanging="502"/>
        <w:contextualSpacing w:val="0"/>
        <w:rPr>
          <w:bCs/>
          <w:lang w:val="el-GR"/>
        </w:rPr>
      </w:pPr>
      <w:r w:rsidRPr="00897876">
        <w:rPr>
          <w:bCs/>
          <w:lang w:val="el-GR"/>
        </w:rPr>
        <w:t xml:space="preserve">Την υπ’ </w:t>
      </w:r>
      <w:proofErr w:type="spellStart"/>
      <w:r w:rsidRPr="00897876">
        <w:rPr>
          <w:bCs/>
          <w:lang w:val="el-GR"/>
        </w:rPr>
        <w:t>αρ</w:t>
      </w:r>
      <w:proofErr w:type="spellEnd"/>
      <w:r w:rsidRPr="00897876">
        <w:rPr>
          <w:bCs/>
          <w:lang w:val="el-GR"/>
        </w:rPr>
        <w:t xml:space="preserve">. </w:t>
      </w:r>
      <w:proofErr w:type="spellStart"/>
      <w:r w:rsidRPr="00897876">
        <w:rPr>
          <w:bCs/>
          <w:lang w:val="el-GR"/>
        </w:rPr>
        <w:t>πρωτ</w:t>
      </w:r>
      <w:proofErr w:type="spellEnd"/>
      <w:r w:rsidRPr="00897876">
        <w:rPr>
          <w:bCs/>
          <w:lang w:val="el-GR"/>
        </w:rPr>
        <w:t xml:space="preserve">. 29756/27-12-2024 Απόφαση της ΚτΠ Μ.Α.Ε. με θέμα: «Ανάθεση προσωρινά και εκτάκτως καθηκόντων Γενικού Διευθυντή Λειτουργίας» και τις υπ’ </w:t>
      </w:r>
      <w:proofErr w:type="spellStart"/>
      <w:r w:rsidRPr="00897876">
        <w:rPr>
          <w:bCs/>
          <w:lang w:val="el-GR"/>
        </w:rPr>
        <w:t>αρ</w:t>
      </w:r>
      <w:proofErr w:type="spellEnd"/>
      <w:r w:rsidRPr="00897876">
        <w:rPr>
          <w:bCs/>
          <w:lang w:val="el-GR"/>
        </w:rPr>
        <w:t>. 26882/13-11-2025, 30333/16-12-2025, 4466/27-02-2026 και 9441/27-04-2026 Αποφάσεις παράτασης ισχύος αυτής.</w:t>
      </w:r>
    </w:p>
    <w:p w14:paraId="5F0B0C1E" w14:textId="24CBF794" w:rsidR="00897876" w:rsidRDefault="00897876" w:rsidP="00897876">
      <w:pPr>
        <w:pStyle w:val="aff"/>
        <w:numPr>
          <w:ilvl w:val="0"/>
          <w:numId w:val="41"/>
        </w:numPr>
        <w:suppressAutoHyphens w:val="0"/>
        <w:spacing w:before="120" w:after="0"/>
        <w:ind w:left="332" w:hanging="502"/>
        <w:contextualSpacing w:val="0"/>
        <w:rPr>
          <w:bCs/>
          <w:lang w:val="el-GR"/>
        </w:rPr>
      </w:pPr>
      <w:r w:rsidRPr="00897876">
        <w:rPr>
          <w:bCs/>
          <w:lang w:val="el-GR"/>
        </w:rPr>
        <w:lastRenderedPageBreak/>
        <w:t xml:space="preserve">Την υπ’ </w:t>
      </w:r>
      <w:proofErr w:type="spellStart"/>
      <w:r w:rsidRPr="00897876">
        <w:rPr>
          <w:bCs/>
          <w:lang w:val="el-GR"/>
        </w:rPr>
        <w:t>αρ</w:t>
      </w:r>
      <w:proofErr w:type="spellEnd"/>
      <w:r w:rsidRPr="00897876">
        <w:rPr>
          <w:bCs/>
          <w:lang w:val="el-GR"/>
        </w:rPr>
        <w:t xml:space="preserve">. </w:t>
      </w:r>
      <w:proofErr w:type="spellStart"/>
      <w:r w:rsidRPr="00897876">
        <w:rPr>
          <w:bCs/>
          <w:lang w:val="el-GR"/>
        </w:rPr>
        <w:t>πρωτ</w:t>
      </w:r>
      <w:proofErr w:type="spellEnd"/>
      <w:r w:rsidRPr="00897876">
        <w:rPr>
          <w:bCs/>
          <w:lang w:val="el-GR"/>
        </w:rPr>
        <w:t>.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w:t>
      </w:r>
    </w:p>
    <w:p w14:paraId="692A6279" w14:textId="092B2237" w:rsidR="00897876" w:rsidRPr="00567452" w:rsidRDefault="00897876" w:rsidP="00897876">
      <w:pPr>
        <w:pStyle w:val="aff"/>
        <w:numPr>
          <w:ilvl w:val="0"/>
          <w:numId w:val="41"/>
        </w:numPr>
        <w:suppressAutoHyphens w:val="0"/>
        <w:spacing w:before="120" w:after="0"/>
        <w:ind w:left="332" w:hanging="502"/>
        <w:contextualSpacing w:val="0"/>
        <w:rPr>
          <w:bCs/>
          <w:lang w:val="el-GR"/>
        </w:rPr>
      </w:pPr>
      <w:r w:rsidRPr="00567452">
        <w:rPr>
          <w:bCs/>
          <w:lang w:val="el-GR"/>
        </w:rPr>
        <w:t xml:space="preserve">Την Απόφαση του ΔΣ της ΚτΠ Μ.Α.Ε. κατά την υπ’ </w:t>
      </w:r>
      <w:proofErr w:type="spellStart"/>
      <w:r w:rsidRPr="00567452">
        <w:rPr>
          <w:bCs/>
          <w:lang w:val="el-GR"/>
        </w:rPr>
        <w:t>αρ</w:t>
      </w:r>
      <w:proofErr w:type="spellEnd"/>
      <w:r w:rsidRPr="00567452">
        <w:rPr>
          <w:bCs/>
          <w:lang w:val="el-GR"/>
        </w:rPr>
        <w:t xml:space="preserve">. </w:t>
      </w:r>
      <w:r w:rsidRPr="008F55CE">
        <w:rPr>
          <w:bCs/>
          <w:lang w:val="el-GR"/>
        </w:rPr>
        <w:t>1120/26</w:t>
      </w:r>
      <w:r>
        <w:rPr>
          <w:bCs/>
          <w:lang w:val="el-GR"/>
        </w:rPr>
        <w:t>-</w:t>
      </w:r>
      <w:r w:rsidRPr="008F55CE">
        <w:rPr>
          <w:bCs/>
          <w:lang w:val="el-GR"/>
        </w:rPr>
        <w:t>03</w:t>
      </w:r>
      <w:r>
        <w:rPr>
          <w:bCs/>
          <w:lang w:val="el-GR"/>
        </w:rPr>
        <w:t>-</w:t>
      </w:r>
      <w:r w:rsidRPr="008F55CE">
        <w:rPr>
          <w:bCs/>
          <w:lang w:val="el-GR"/>
        </w:rPr>
        <w:t>2026</w:t>
      </w:r>
      <w:r>
        <w:rPr>
          <w:bCs/>
          <w:lang w:val="el-GR"/>
        </w:rPr>
        <w:t xml:space="preserve"> </w:t>
      </w:r>
      <w:r w:rsidRPr="00567452">
        <w:rPr>
          <w:bCs/>
          <w:lang w:val="el-GR"/>
        </w:rPr>
        <w:t xml:space="preserve">Συνεδρίασή του (Θέμα </w:t>
      </w:r>
      <w:r w:rsidRPr="008F55CE">
        <w:rPr>
          <w:bCs/>
          <w:lang w:val="el-GR"/>
        </w:rPr>
        <w:t>6.2</w:t>
      </w:r>
      <w:r w:rsidRPr="00567452">
        <w:rPr>
          <w:bCs/>
          <w:lang w:val="el-GR"/>
        </w:rPr>
        <w:t>).</w:t>
      </w:r>
    </w:p>
    <w:bookmarkEnd w:id="32"/>
    <w:p w14:paraId="0D60A7E5" w14:textId="57C7FC03" w:rsidR="008338F0" w:rsidRPr="00603221" w:rsidRDefault="003355E7" w:rsidP="003A109E">
      <w:pPr>
        <w:pStyle w:val="2"/>
        <w:rPr>
          <w:rFonts w:cs="Tahoma"/>
          <w:lang w:val="el-GR"/>
        </w:rPr>
      </w:pPr>
      <w:r w:rsidRPr="00C570AF">
        <w:rPr>
          <w:rFonts w:cs="Tahoma"/>
          <w:lang w:val="el-GR"/>
        </w:rPr>
        <w:tab/>
      </w:r>
      <w:bookmarkStart w:id="35" w:name="_Ref40979373"/>
      <w:bookmarkStart w:id="36" w:name="_Toc97194260"/>
      <w:bookmarkStart w:id="37" w:name="_Toc97194409"/>
      <w:bookmarkStart w:id="38" w:name="_Toc224213918"/>
      <w:r w:rsidRPr="00603221">
        <w:rPr>
          <w:rFonts w:cs="Tahoma"/>
          <w:lang w:val="el-GR"/>
        </w:rPr>
        <w:t>Προθεσμία παραλαβής προσφορών και διενέργεια διαγωνισμού</w:t>
      </w:r>
      <w:bookmarkEnd w:id="35"/>
      <w:bookmarkEnd w:id="36"/>
      <w:bookmarkEnd w:id="37"/>
      <w:bookmarkEnd w:id="38"/>
      <w:r w:rsidRPr="00603221">
        <w:rPr>
          <w:rFonts w:cs="Tahoma"/>
          <w:lang w:val="el-GR"/>
        </w:rPr>
        <w:t xml:space="preserve"> </w:t>
      </w:r>
    </w:p>
    <w:p w14:paraId="5015ABFF" w14:textId="716E9E26" w:rsidR="00B65D70" w:rsidRPr="00441443" w:rsidRDefault="003355E7" w:rsidP="00B8545D">
      <w:pPr>
        <w:spacing w:before="240"/>
        <w:rPr>
          <w:b/>
          <w:bCs/>
          <w:color w:val="000000"/>
          <w:lang w:val="el-GR"/>
        </w:rPr>
      </w:pPr>
      <w:r w:rsidRPr="00603221">
        <w:rPr>
          <w:lang w:val="el-GR" w:eastAsia="el-GR"/>
        </w:rPr>
        <w:t>Η καταληκτική ημερομηνία παραλαβής των προσφορών είναι η</w:t>
      </w:r>
      <w:r w:rsidR="009F3708" w:rsidRPr="009F3708">
        <w:rPr>
          <w:lang w:val="el-GR" w:eastAsia="el-GR"/>
        </w:rPr>
        <w:t xml:space="preserve"> </w:t>
      </w:r>
      <w:r w:rsidR="00DA271E" w:rsidRPr="00A51C9B">
        <w:rPr>
          <w:b/>
          <w:color w:val="000000"/>
          <w:lang w:val="el-GR"/>
        </w:rPr>
        <w:t>25-05-2026</w:t>
      </w:r>
      <w:r w:rsidR="00DA271E" w:rsidRPr="00A51C9B">
        <w:rPr>
          <w:bCs/>
          <w:color w:val="000000"/>
          <w:lang w:val="el-GR"/>
        </w:rPr>
        <w:t>, ημέρα</w:t>
      </w:r>
      <w:r w:rsidR="00DA271E" w:rsidRPr="00A51C9B">
        <w:rPr>
          <w:b/>
          <w:color w:val="000000"/>
          <w:lang w:val="el-GR"/>
        </w:rPr>
        <w:t xml:space="preserve"> Δευτέρα </w:t>
      </w:r>
      <w:r w:rsidR="00DA271E" w:rsidRPr="00A51C9B">
        <w:rPr>
          <w:bCs/>
          <w:color w:val="000000"/>
          <w:lang w:val="el-GR"/>
        </w:rPr>
        <w:t>και ώρα</w:t>
      </w:r>
      <w:r w:rsidR="00DA271E" w:rsidRPr="00A51C9B">
        <w:rPr>
          <w:b/>
          <w:color w:val="000000"/>
          <w:lang w:val="el-GR"/>
        </w:rPr>
        <w:t xml:space="preserve"> 14:00</w:t>
      </w:r>
      <w:r w:rsidR="00DA271E" w:rsidRPr="00DA271E">
        <w:rPr>
          <w:b/>
          <w:color w:val="000000"/>
          <w:lang w:val="el-GR"/>
        </w:rPr>
        <w:t xml:space="preserve"> </w:t>
      </w:r>
      <w:r w:rsidR="00B65D70" w:rsidRPr="00603221">
        <w:rPr>
          <w:lang w:val="el-GR" w:eastAsia="el-GR"/>
        </w:rPr>
        <w:t xml:space="preserve">και η </w:t>
      </w:r>
      <w:r w:rsidR="005C1B9B">
        <w:rPr>
          <w:color w:val="000000"/>
          <w:lang w:val="el-GR"/>
        </w:rPr>
        <w:t>η</w:t>
      </w:r>
      <w:r w:rsidR="00B65D70" w:rsidRPr="00603221">
        <w:rPr>
          <w:color w:val="000000"/>
          <w:lang w:val="el-GR"/>
        </w:rPr>
        <w:t>μερομηνία έναρξης υποβολής προσφορών είναι η</w:t>
      </w:r>
      <w:r w:rsidR="00C11A7A">
        <w:rPr>
          <w:color w:val="000000"/>
          <w:lang w:val="el-GR"/>
        </w:rPr>
        <w:t xml:space="preserve"> </w:t>
      </w:r>
      <w:r w:rsidR="00DA271E">
        <w:rPr>
          <w:b/>
          <w:color w:val="000000"/>
          <w:lang w:val="el-GR"/>
        </w:rPr>
        <w:t>1</w:t>
      </w:r>
      <w:r w:rsidR="00DA271E" w:rsidRPr="00F717AB">
        <w:rPr>
          <w:b/>
          <w:color w:val="000000"/>
          <w:lang w:val="el-GR"/>
        </w:rPr>
        <w:t>6</w:t>
      </w:r>
      <w:r w:rsidR="00DA271E" w:rsidRPr="008C561A">
        <w:rPr>
          <w:b/>
          <w:color w:val="000000"/>
          <w:lang w:val="el-GR"/>
        </w:rPr>
        <w:t>-0</w:t>
      </w:r>
      <w:r w:rsidR="00DA271E">
        <w:rPr>
          <w:b/>
          <w:color w:val="000000"/>
          <w:lang w:val="el-GR"/>
        </w:rPr>
        <w:t>4</w:t>
      </w:r>
      <w:r w:rsidR="00DA271E" w:rsidRPr="008C561A">
        <w:rPr>
          <w:b/>
          <w:color w:val="000000"/>
          <w:lang w:val="el-GR"/>
        </w:rPr>
        <w:t>-2026</w:t>
      </w:r>
      <w:r w:rsidR="002C2331" w:rsidRPr="00DA271E">
        <w:rPr>
          <w:lang w:val="el-GR" w:eastAsia="el-GR"/>
        </w:rPr>
        <w:t xml:space="preserve">. </w:t>
      </w:r>
    </w:p>
    <w:p w14:paraId="05A7747F" w14:textId="0618F715" w:rsidR="001C673F" w:rsidRPr="00603221" w:rsidRDefault="003355E7">
      <w:pPr>
        <w:rPr>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r w:rsidR="00672A72">
        <w:fldChar w:fldCharType="begin"/>
      </w:r>
      <w:r w:rsidR="00672A72">
        <w:instrText>HYPERLINK</w:instrText>
      </w:r>
      <w:r w:rsidR="00672A72" w:rsidRPr="00B619DE">
        <w:rPr>
          <w:lang w:val="el-GR"/>
        </w:rPr>
        <w:instrText xml:space="preserve"> "</w:instrText>
      </w:r>
      <w:r w:rsidR="00672A72">
        <w:instrText>http</w:instrText>
      </w:r>
      <w:r w:rsidR="00672A72" w:rsidRPr="00B619DE">
        <w:rPr>
          <w:lang w:val="el-GR"/>
        </w:rPr>
        <w:instrText>://</w:instrText>
      </w:r>
      <w:r w:rsidR="00672A72">
        <w:instrText>www</w:instrText>
      </w:r>
      <w:r w:rsidR="00672A72" w:rsidRPr="00B619DE">
        <w:rPr>
          <w:lang w:val="el-GR"/>
        </w:rPr>
        <w:instrText>.</w:instrText>
      </w:r>
      <w:r w:rsidR="00672A72">
        <w:instrText>promitheus</w:instrText>
      </w:r>
      <w:r w:rsidR="00672A72" w:rsidRPr="00B619DE">
        <w:rPr>
          <w:lang w:val="el-GR"/>
        </w:rPr>
        <w:instrText>.</w:instrText>
      </w:r>
      <w:r w:rsidR="00672A72">
        <w:instrText>gov</w:instrText>
      </w:r>
      <w:r w:rsidR="00672A72" w:rsidRPr="00B619DE">
        <w:rPr>
          <w:lang w:val="el-GR"/>
        </w:rPr>
        <w:instrText>.</w:instrText>
      </w:r>
      <w:r w:rsidR="00672A72">
        <w:instrText>gr</w:instrText>
      </w:r>
      <w:r w:rsidR="00672A72" w:rsidRPr="00B619DE">
        <w:rPr>
          <w:lang w:val="el-GR"/>
        </w:rPr>
        <w:instrText>"</w:instrText>
      </w:r>
      <w:r w:rsidR="00672A72">
        <w:fldChar w:fldCharType="separate"/>
      </w:r>
      <w:r w:rsidR="00672A72" w:rsidRPr="00672A72">
        <w:rPr>
          <w:rStyle w:val="-"/>
          <w:lang w:val="el-GR" w:eastAsia="el-GR"/>
        </w:rPr>
        <w:t>www.promitheus.gov.gr</w:t>
      </w:r>
      <w:r w:rsidR="00672A72">
        <w:fldChar w:fldCharType="end"/>
      </w:r>
      <w:r w:rsidR="00672A72" w:rsidRPr="00672A72">
        <w:rPr>
          <w:lang w:val="el-GR" w:eastAsia="el-GR"/>
        </w:rPr>
        <w:t xml:space="preserve">) </w:t>
      </w:r>
      <w:r w:rsidR="00672A72">
        <w:fldChar w:fldCharType="begin"/>
      </w:r>
      <w:r w:rsidR="00672A72">
        <w:instrText>HYPERLINK</w:instrText>
      </w:r>
      <w:r w:rsidR="00672A72" w:rsidRPr="00B619DE">
        <w:rPr>
          <w:lang w:val="el-GR"/>
        </w:rPr>
        <w:instrText xml:space="preserve"> "</w:instrText>
      </w:r>
      <w:r w:rsidR="00672A72">
        <w:instrText>https</w:instrText>
      </w:r>
      <w:r w:rsidR="00672A72" w:rsidRPr="00B619DE">
        <w:rPr>
          <w:lang w:val="el-GR"/>
        </w:rPr>
        <w:instrText>://</w:instrText>
      </w:r>
      <w:r w:rsidR="00672A72">
        <w:instrText>portal</w:instrText>
      </w:r>
      <w:r w:rsidR="00672A72" w:rsidRPr="00B619DE">
        <w:rPr>
          <w:lang w:val="el-GR"/>
        </w:rPr>
        <w:instrText>.</w:instrText>
      </w:r>
      <w:r w:rsidR="00672A72">
        <w:instrText>eprocurement</w:instrText>
      </w:r>
      <w:r w:rsidR="00672A72" w:rsidRPr="00B619DE">
        <w:rPr>
          <w:lang w:val="el-GR"/>
        </w:rPr>
        <w:instrText>.</w:instrText>
      </w:r>
      <w:r w:rsidR="00672A72">
        <w:instrText>gov</w:instrText>
      </w:r>
      <w:r w:rsidR="00672A72" w:rsidRPr="00B619DE">
        <w:rPr>
          <w:lang w:val="el-GR"/>
        </w:rPr>
        <w:instrText>.</w:instrText>
      </w:r>
      <w:r w:rsidR="00672A72">
        <w:instrText>gr</w:instrText>
      </w:r>
      <w:r w:rsidR="00672A72" w:rsidRPr="00B619DE">
        <w:rPr>
          <w:lang w:val="el-GR"/>
        </w:rPr>
        <w:instrText>/</w:instrText>
      </w:r>
      <w:r w:rsidR="00672A72">
        <w:instrText>webcenter</w:instrText>
      </w:r>
      <w:r w:rsidR="00672A72" w:rsidRPr="00B619DE">
        <w:rPr>
          <w:lang w:val="el-GR"/>
        </w:rPr>
        <w:instrText>/</w:instrText>
      </w:r>
      <w:r w:rsidR="00672A72">
        <w:instrText>portal</w:instrText>
      </w:r>
      <w:r w:rsidR="00672A72" w:rsidRPr="00B619DE">
        <w:rPr>
          <w:lang w:val="el-GR"/>
        </w:rPr>
        <w:instrText>/</w:instrText>
      </w:r>
      <w:r w:rsidR="00672A72">
        <w:instrText>TestPortal</w:instrText>
      </w:r>
      <w:r w:rsidR="00672A72" w:rsidRPr="00B619DE">
        <w:rPr>
          <w:lang w:val="el-GR"/>
        </w:rPr>
        <w:instrText>"</w:instrText>
      </w:r>
      <w:r w:rsidR="00672A72">
        <w:fldChar w:fldCharType="separate"/>
      </w:r>
      <w:r w:rsidR="00672A72" w:rsidRPr="00672A72">
        <w:rPr>
          <w:rStyle w:val="-"/>
          <w:lang w:val="el-GR" w:eastAsia="el-GR"/>
        </w:rPr>
        <w:t>https://portal.eprocurement.gov.gr/webcenter/portal/TestPortal</w:t>
      </w:r>
      <w:r w:rsidR="00672A72">
        <w:fldChar w:fldCharType="end"/>
      </w:r>
      <w:r w:rsidR="00672A72">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προσφορών </w:t>
      </w:r>
      <w:r w:rsidR="001C673F" w:rsidRPr="00DA271E">
        <w:rPr>
          <w:bCs/>
          <w:lang w:val="el-GR"/>
        </w:rPr>
        <w:t>ήτοι</w:t>
      </w:r>
      <w:r w:rsidR="001C673F" w:rsidRPr="00603221">
        <w:rPr>
          <w:b/>
          <w:lang w:val="el-GR"/>
        </w:rPr>
        <w:t xml:space="preserve"> </w:t>
      </w:r>
      <w:r w:rsidR="00DA271E" w:rsidRPr="00A51C9B">
        <w:rPr>
          <w:b/>
          <w:bCs/>
          <w:color w:val="000000"/>
          <w:lang w:val="el-GR"/>
        </w:rPr>
        <w:t>27</w:t>
      </w:r>
      <w:r w:rsidR="00DA271E" w:rsidRPr="00DA271E">
        <w:rPr>
          <w:b/>
          <w:bCs/>
          <w:color w:val="000000"/>
          <w:lang w:val="el-GR"/>
        </w:rPr>
        <w:t>-05-2026</w:t>
      </w:r>
      <w:r w:rsidR="00DA271E" w:rsidRPr="00DA271E">
        <w:rPr>
          <w:bCs/>
          <w:color w:val="000000"/>
          <w:lang w:val="el-GR"/>
        </w:rPr>
        <w:t>, ημέρα</w:t>
      </w:r>
      <w:r w:rsidR="00DA271E" w:rsidRPr="00DA271E">
        <w:rPr>
          <w:b/>
          <w:color w:val="000000"/>
          <w:lang w:val="el-GR"/>
        </w:rPr>
        <w:t xml:space="preserve"> </w:t>
      </w:r>
      <w:r w:rsidR="00DA271E" w:rsidRPr="00DA271E">
        <w:rPr>
          <w:b/>
          <w:bCs/>
          <w:color w:val="000000"/>
          <w:lang w:val="el-GR"/>
        </w:rPr>
        <w:t xml:space="preserve">Τετάρτη </w:t>
      </w:r>
      <w:r w:rsidR="00DA271E" w:rsidRPr="00DA271E">
        <w:rPr>
          <w:bCs/>
          <w:color w:val="000000"/>
          <w:lang w:val="el-GR"/>
        </w:rPr>
        <w:t>και ώρα</w:t>
      </w:r>
      <w:r w:rsidR="00DA271E" w:rsidRPr="00DA271E">
        <w:rPr>
          <w:b/>
          <w:color w:val="000000"/>
          <w:lang w:val="el-GR"/>
        </w:rPr>
        <w:t xml:space="preserve"> </w:t>
      </w:r>
      <w:r w:rsidR="00DA271E" w:rsidRPr="00DA271E">
        <w:rPr>
          <w:b/>
          <w:bCs/>
          <w:color w:val="000000"/>
          <w:lang w:val="el-GR"/>
        </w:rPr>
        <w:t>14:00</w:t>
      </w:r>
      <w:r w:rsidR="00FC2359" w:rsidRPr="00DA271E">
        <w:rPr>
          <w:bCs/>
          <w:lang w:val="el-GR"/>
        </w:rPr>
        <w:t>.</w:t>
      </w:r>
      <w:r w:rsidR="00FC2359">
        <w:rPr>
          <w:b/>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tab/>
      </w:r>
      <w:bookmarkStart w:id="39" w:name="_Ref65241722"/>
      <w:bookmarkStart w:id="40" w:name="_Ref65241727"/>
      <w:bookmarkStart w:id="41" w:name="_Toc97194261"/>
      <w:bookmarkStart w:id="42" w:name="_Toc97194410"/>
      <w:bookmarkStart w:id="43" w:name="_Toc224213919"/>
      <w:r w:rsidRPr="00603221">
        <w:rPr>
          <w:rFonts w:cs="Tahoma"/>
          <w:lang w:val="el-GR"/>
        </w:rPr>
        <w:t>Δημοσιότητα</w:t>
      </w:r>
      <w:bookmarkEnd w:id="39"/>
      <w:bookmarkEnd w:id="40"/>
      <w:bookmarkEnd w:id="41"/>
      <w:bookmarkEnd w:id="42"/>
      <w:bookmarkEnd w:id="43"/>
    </w:p>
    <w:p w14:paraId="35918AE0" w14:textId="38B71E04" w:rsidR="008338F0" w:rsidRPr="00603221" w:rsidRDefault="001452C0">
      <w:pPr>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A3376E">
        <w:rPr>
          <w:lang w:val="el-GR"/>
        </w:rPr>
        <w:t xml:space="preserve">στις </w:t>
      </w:r>
      <w:r w:rsidR="00E5365E">
        <w:rPr>
          <w:b/>
          <w:bCs/>
          <w:color w:val="000000"/>
          <w:lang w:val="el-GR"/>
        </w:rPr>
        <w:t>18</w:t>
      </w:r>
      <w:r w:rsidR="00E5365E" w:rsidRPr="00E5365E">
        <w:rPr>
          <w:b/>
          <w:bCs/>
          <w:color w:val="000000"/>
          <w:lang w:val="el-GR"/>
        </w:rPr>
        <w:t>-05-2026</w:t>
      </w:r>
      <w:r w:rsidR="00230037" w:rsidRPr="00E5365E">
        <w:rPr>
          <w:lang w:val="el-GR"/>
        </w:rPr>
        <w:t xml:space="preserve">. </w:t>
      </w:r>
    </w:p>
    <w:p w14:paraId="14A15171" w14:textId="7F537188" w:rsidR="006C6C7C" w:rsidRDefault="00821852" w:rsidP="00553821">
      <w:pPr>
        <w:rPr>
          <w:rFonts w:ascii="Aptos" w:hAnsi="Aptos" w:cs="Aptos"/>
          <w:lang w:val="el-GR" w:eastAsia="el-GR"/>
        </w:rPr>
      </w:pPr>
      <w:r w:rsidRPr="006B3C5C">
        <w:rPr>
          <w:lang w:val="el-GR"/>
        </w:rPr>
        <w:t xml:space="preserve">Τα έγγραφα της σύμβασης </w:t>
      </w:r>
      <w:bookmarkStart w:id="44" w:name="_Hlk75874003"/>
      <w:r w:rsidRPr="006B3C5C">
        <w:rPr>
          <w:lang w:val="el-GR"/>
        </w:rPr>
        <w:t xml:space="preserve">της παρούσας Διακήρυξης καταχωρήθηκαν </w:t>
      </w:r>
      <w:bookmarkEnd w:id="44"/>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E5365E">
        <w:rPr>
          <w:b/>
          <w:bCs/>
          <w:color w:val="000000"/>
          <w:lang w:val="el-GR"/>
        </w:rPr>
        <w:t>18</w:t>
      </w:r>
      <w:r w:rsidR="00E5365E" w:rsidRPr="00E5365E">
        <w:rPr>
          <w:b/>
          <w:bCs/>
          <w:color w:val="000000"/>
          <w:lang w:val="el-GR"/>
        </w:rPr>
        <w:t>-05-2026</w:t>
      </w:r>
      <w:r w:rsidR="00E5365E">
        <w:rPr>
          <w:b/>
          <w:bCs/>
          <w:color w:val="000000"/>
          <w:lang w:val="el-GR"/>
        </w:rPr>
        <w:t xml:space="preserve"> </w:t>
      </w:r>
      <w:r w:rsidRPr="006B3C5C">
        <w:rPr>
          <w:lang w:val="el-GR"/>
        </w:rPr>
        <w:t>η οποία έλαβε Συστημικό Αύξοντα Αριθμό</w:t>
      </w:r>
      <w:bookmarkStart w:id="45" w:name="_Hlk75874030"/>
      <w:r w:rsidRPr="006B3C5C">
        <w:rPr>
          <w:lang w:val="el-GR"/>
        </w:rPr>
        <w:t>:</w:t>
      </w:r>
      <w:bookmarkEnd w:id="45"/>
      <w:r w:rsidR="00D40F34" w:rsidRPr="00D40F34">
        <w:rPr>
          <w:lang w:val="el-GR"/>
        </w:rPr>
        <w:t xml:space="preserve"> </w:t>
      </w:r>
      <w:r w:rsidR="00553821" w:rsidRPr="00553821">
        <w:rPr>
          <w:b/>
          <w:bCs/>
          <w:lang w:val="el-GR" w:eastAsia="el-GR"/>
        </w:rPr>
        <w:t xml:space="preserve">436140 </w:t>
      </w:r>
      <w:r w:rsidRPr="006B3C5C">
        <w:rPr>
          <w:lang w:val="el-GR"/>
        </w:rPr>
        <w:t>και αναρτήθηκαν στη Διαδικτυακή Πύλη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promitheus</w:instrText>
      </w:r>
      <w:r w:rsidRPr="00B619DE">
        <w:rPr>
          <w:lang w:val="el-GR"/>
        </w:rPr>
        <w:instrText>.</w:instrText>
      </w:r>
      <w:r>
        <w:instrText>gov</w:instrText>
      </w:r>
      <w:r w:rsidRPr="00B619DE">
        <w:rPr>
          <w:lang w:val="el-GR"/>
        </w:rPr>
        <w:instrText>.</w:instrText>
      </w:r>
      <w:r>
        <w:instrText>gr</w:instrText>
      </w:r>
      <w:r w:rsidRPr="00B619DE">
        <w:rPr>
          <w:lang w:val="el-GR"/>
        </w:rPr>
        <w:instrText>"</w:instrText>
      </w:r>
      <w:r>
        <w:fldChar w:fldCharType="separate"/>
      </w:r>
      <w:r w:rsidRPr="00012FAE">
        <w:rPr>
          <w:rStyle w:val="-"/>
          <w:lang w:val="el-GR"/>
        </w:rPr>
        <w:t>www.promitheus.gov.gr</w:t>
      </w:r>
      <w:r>
        <w:fldChar w:fldCharType="end"/>
      </w:r>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r w:rsidR="008C526F">
        <w:fldChar w:fldCharType="begin"/>
      </w:r>
      <w:r w:rsidR="008C526F">
        <w:instrText>HYPERLINK</w:instrText>
      </w:r>
      <w:r w:rsidR="008C526F" w:rsidRPr="00B619DE">
        <w:rPr>
          <w:lang w:val="el-GR"/>
        </w:rPr>
        <w:instrText xml:space="preserve"> "</w:instrText>
      </w:r>
      <w:r w:rsidR="008C526F">
        <w:instrText>https</w:instrText>
      </w:r>
      <w:r w:rsidR="008C526F" w:rsidRPr="00B619DE">
        <w:rPr>
          <w:lang w:val="el-GR"/>
        </w:rPr>
        <w:instrText>://</w:instrText>
      </w:r>
      <w:r w:rsidR="008C526F">
        <w:instrText>nepps</w:instrText>
      </w:r>
      <w:r w:rsidR="008C526F" w:rsidRPr="00B619DE">
        <w:rPr>
          <w:lang w:val="el-GR"/>
        </w:rPr>
        <w:instrText>-</w:instrText>
      </w:r>
      <w:r w:rsidR="008C526F">
        <w:instrText>search</w:instrText>
      </w:r>
      <w:r w:rsidR="008C526F" w:rsidRPr="00B619DE">
        <w:rPr>
          <w:lang w:val="el-GR"/>
        </w:rPr>
        <w:instrText>.</w:instrText>
      </w:r>
      <w:r w:rsidR="008C526F">
        <w:instrText>eprocurement</w:instrText>
      </w:r>
      <w:r w:rsidR="008C526F" w:rsidRPr="00B619DE">
        <w:rPr>
          <w:lang w:val="el-GR"/>
        </w:rPr>
        <w:instrText>.</w:instrText>
      </w:r>
      <w:r w:rsidR="008C526F">
        <w:instrText>gov</w:instrText>
      </w:r>
      <w:r w:rsidR="008C526F" w:rsidRPr="00B619DE">
        <w:rPr>
          <w:lang w:val="el-GR"/>
        </w:rPr>
        <w:instrText>.</w:instrText>
      </w:r>
      <w:r w:rsidR="008C526F">
        <w:instrText>gr</w:instrText>
      </w:r>
      <w:r w:rsidR="008C526F" w:rsidRPr="00B619DE">
        <w:rPr>
          <w:lang w:val="el-GR"/>
        </w:rPr>
        <w:instrText>/</w:instrText>
      </w:r>
      <w:r w:rsidR="008C526F">
        <w:instrText>actSearch</w:instrText>
      </w:r>
      <w:r w:rsidR="008C526F" w:rsidRPr="00B619DE">
        <w:rPr>
          <w:lang w:val="el-GR"/>
        </w:rPr>
        <w:instrText>/</w:instrText>
      </w:r>
      <w:r w:rsidR="008C526F">
        <w:instrText>resources</w:instrText>
      </w:r>
      <w:r w:rsidR="008C526F" w:rsidRPr="00B619DE">
        <w:rPr>
          <w:lang w:val="el-GR"/>
        </w:rPr>
        <w:instrText>/</w:instrText>
      </w:r>
      <w:r w:rsidR="008C526F">
        <w:instrText>search</w:instrText>
      </w:r>
      <w:r w:rsidR="008C526F" w:rsidRPr="00B619DE">
        <w:rPr>
          <w:lang w:val="el-GR"/>
        </w:rPr>
        <w:instrText>/ΧΧΧΧ"</w:instrText>
      </w:r>
      <w:r w:rsidR="008C526F">
        <w:fldChar w:fldCharType="separate"/>
      </w:r>
      <w:r w:rsidR="008C526F">
        <w:rPr>
          <w:rStyle w:val="-"/>
          <w:lang w:val="el-GR"/>
        </w:rPr>
        <w:t>https://nepps-search.eprocurement.gov.gr/actSearch/resources/search/</w:t>
      </w:r>
      <w:r w:rsidR="00553821" w:rsidRPr="00553821">
        <w:rPr>
          <w:rStyle w:val="-"/>
          <w:lang w:val="el-GR"/>
        </w:rPr>
        <w:t>436140</w:t>
      </w:r>
      <w:r w:rsidR="008C526F">
        <w:fldChar w:fldCharType="end"/>
      </w:r>
      <w:r w:rsidR="006C6C7C" w:rsidRPr="00E03FA9">
        <w:rPr>
          <w:i/>
          <w:iCs/>
          <w:lang w:val="el-GR"/>
        </w:rPr>
        <w:t xml:space="preserve"> </w:t>
      </w:r>
    </w:p>
    <w:p w14:paraId="3E6E7CCF" w14:textId="4AB3D393" w:rsidR="00714B94" w:rsidRPr="00714B94" w:rsidRDefault="00714B94" w:rsidP="00714B94">
      <w:pPr>
        <w:rPr>
          <w:lang w:val="el-GR"/>
        </w:rPr>
      </w:pPr>
      <w:r w:rsidRPr="00714B94">
        <w:rPr>
          <w:lang w:val="el-GR"/>
        </w:rPr>
        <w:t>Η παρούσα Διακήρυξη όπως προβλέπεται στην περίπτωση (</w:t>
      </w:r>
      <w:proofErr w:type="spellStart"/>
      <w:r w:rsidRPr="00714B94">
        <w:rPr>
          <w:lang w:val="el-GR"/>
        </w:rPr>
        <w:t>ιστ</w:t>
      </w:r>
      <w:proofErr w:type="spellEnd"/>
      <w:r w:rsidRPr="00714B94">
        <w:rPr>
          <w:lang w:val="el-GR"/>
        </w:rPr>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714B94">
        <w:rPr>
          <w:lang w:val="el-GR"/>
        </w:rPr>
        <w:t>ιστότοπο</w:t>
      </w:r>
      <w:proofErr w:type="spellEnd"/>
      <w:r w:rsidRPr="00714B94">
        <w:rPr>
          <w:lang w:val="el-GR"/>
        </w:rPr>
        <w:t xml:space="preserve"> http://et.diavgeia.gov.gr/ (ΠΡΟΓΡΑΜΜΑ ΔΙΑΥΓΕΙΑ) στις </w:t>
      </w:r>
      <w:r w:rsidR="00E5365E">
        <w:rPr>
          <w:b/>
          <w:bCs/>
          <w:color w:val="000000"/>
          <w:lang w:val="el-GR"/>
        </w:rPr>
        <w:t>18</w:t>
      </w:r>
      <w:r w:rsidR="00E5365E" w:rsidRPr="00E5365E">
        <w:rPr>
          <w:b/>
          <w:bCs/>
          <w:color w:val="000000"/>
          <w:lang w:val="el-GR"/>
        </w:rPr>
        <w:t>-05-2026</w:t>
      </w:r>
      <w:r w:rsidRPr="00714B94">
        <w:rPr>
          <w:lang w:val="el-GR"/>
        </w:rPr>
        <w:t>.</w:t>
      </w:r>
    </w:p>
    <w:p w14:paraId="5B7C1563" w14:textId="514C46D6" w:rsidR="00B1259E" w:rsidRPr="007C06E9" w:rsidRDefault="003355E7" w:rsidP="007C06E9">
      <w:pPr>
        <w:pStyle w:val="normalwithoutspacing"/>
        <w:snapToGrid w:val="0"/>
        <w:rPr>
          <w:i/>
          <w:iCs/>
          <w:color w:val="5B9BD5"/>
          <w:kern w:val="1"/>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19" w:history="1">
        <w:r w:rsidR="00DF6A64" w:rsidRPr="00603221">
          <w:rPr>
            <w:rStyle w:val="-"/>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Pr="00603221">
        <w:t xml:space="preserve">στις </w:t>
      </w:r>
      <w:r w:rsidR="00E5365E">
        <w:rPr>
          <w:b/>
          <w:bCs/>
          <w:color w:val="000000"/>
        </w:rPr>
        <w:t>18</w:t>
      </w:r>
      <w:r w:rsidR="00E5365E" w:rsidRPr="00E5365E">
        <w:rPr>
          <w:b/>
          <w:bCs/>
          <w:color w:val="000000"/>
        </w:rPr>
        <w:t>-05-2026</w:t>
      </w:r>
      <w:r w:rsidR="008C6D72" w:rsidRPr="00E5365E">
        <w:t>.</w:t>
      </w:r>
    </w:p>
    <w:p w14:paraId="424D676F" w14:textId="77777777" w:rsidR="008338F0" w:rsidRPr="00603221" w:rsidRDefault="003355E7" w:rsidP="003A109E">
      <w:pPr>
        <w:pStyle w:val="2"/>
        <w:rPr>
          <w:rFonts w:cs="Tahoma"/>
          <w:lang w:val="el-GR"/>
        </w:rPr>
      </w:pPr>
      <w:r w:rsidRPr="00603221">
        <w:rPr>
          <w:rFonts w:cs="Tahoma"/>
          <w:lang w:val="el-GR"/>
        </w:rPr>
        <w:tab/>
      </w:r>
      <w:bookmarkStart w:id="46" w:name="_Toc97194262"/>
      <w:bookmarkStart w:id="47" w:name="_Toc97194411"/>
      <w:bookmarkStart w:id="48" w:name="_Toc224213920"/>
      <w:r w:rsidRPr="00603221">
        <w:rPr>
          <w:rFonts w:cs="Tahoma"/>
          <w:lang w:val="el-GR"/>
        </w:rPr>
        <w:t>Αρχές εφαρμοζόμενες στη διαδικασία σύναψης</w:t>
      </w:r>
      <w:bookmarkEnd w:id="46"/>
      <w:bookmarkEnd w:id="47"/>
      <w:bookmarkEnd w:id="48"/>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1"/>
        <w:rPr>
          <w:rFonts w:cs="Tahoma"/>
          <w:sz w:val="22"/>
          <w:szCs w:val="22"/>
        </w:rPr>
      </w:pPr>
      <w:r w:rsidRPr="00603221">
        <w:rPr>
          <w:rFonts w:cs="Tahoma"/>
          <w:sz w:val="22"/>
          <w:szCs w:val="22"/>
          <w:lang w:val="el-GR"/>
        </w:rPr>
        <w:lastRenderedPageBreak/>
        <w:tab/>
      </w:r>
      <w:bookmarkStart w:id="49" w:name="_Toc97194412"/>
      <w:bookmarkStart w:id="50" w:name="_Toc224213921"/>
      <w:r w:rsidRPr="00603221">
        <w:rPr>
          <w:rFonts w:cs="Tahoma"/>
          <w:sz w:val="22"/>
          <w:szCs w:val="22"/>
        </w:rPr>
        <w:t>ΓΕΝΙΚΟΙ ΚΑΙ ΕΙΔΙΚΟΙ ΟΡΟΙ ΣΥΜΜΕΤΟΧΗΣ</w:t>
      </w:r>
      <w:bookmarkEnd w:id="49"/>
      <w:bookmarkEnd w:id="50"/>
    </w:p>
    <w:p w14:paraId="240D7CED" w14:textId="77777777" w:rsidR="00092ADB" w:rsidRPr="00603221" w:rsidRDefault="00092ADB" w:rsidP="003A109E">
      <w:pPr>
        <w:pStyle w:val="2"/>
        <w:rPr>
          <w:rFonts w:cs="Tahoma"/>
          <w:lang w:val="el-GR"/>
        </w:rPr>
      </w:pPr>
      <w:bookmarkStart w:id="51" w:name="__RefHeading___Toc491949729"/>
      <w:bookmarkStart w:id="52" w:name="__RefHeading___Toc491949730"/>
      <w:bookmarkStart w:id="53" w:name="_Hlk494445205"/>
      <w:bookmarkEnd w:id="51"/>
      <w:bookmarkEnd w:id="52"/>
      <w:r w:rsidRPr="00603221">
        <w:rPr>
          <w:rFonts w:cs="Tahoma"/>
          <w:lang w:val="el-GR"/>
        </w:rPr>
        <w:tab/>
      </w:r>
      <w:bookmarkStart w:id="54" w:name="_Toc97194263"/>
      <w:bookmarkStart w:id="55" w:name="_Toc97194413"/>
      <w:bookmarkStart w:id="56" w:name="_Toc224213922"/>
      <w:r w:rsidRPr="00603221">
        <w:rPr>
          <w:rFonts w:cs="Tahoma"/>
          <w:lang w:val="el-GR"/>
        </w:rPr>
        <w:t>Γενικές Πληροφορίες</w:t>
      </w:r>
      <w:bookmarkEnd w:id="54"/>
      <w:bookmarkEnd w:id="55"/>
      <w:bookmarkEnd w:id="56"/>
    </w:p>
    <w:p w14:paraId="347E50D6" w14:textId="77777777" w:rsidR="008338F0" w:rsidRPr="00603221" w:rsidRDefault="003355E7" w:rsidP="000631F7">
      <w:pPr>
        <w:pStyle w:val="3"/>
        <w:ind w:left="1276"/>
        <w:rPr>
          <w:lang w:val="el-GR"/>
        </w:rPr>
      </w:pPr>
      <w:bookmarkStart w:id="57" w:name="_Toc97194264"/>
      <w:bookmarkStart w:id="58" w:name="_Toc97194414"/>
      <w:bookmarkStart w:id="59" w:name="_Toc224213923"/>
      <w:bookmarkEnd w:id="53"/>
      <w:r w:rsidRPr="00603221">
        <w:rPr>
          <w:lang w:val="el-GR"/>
        </w:rPr>
        <w:t>Έγγραφα της σύμβασης</w:t>
      </w:r>
      <w:bookmarkEnd w:id="57"/>
      <w:bookmarkEnd w:id="58"/>
      <w:bookmarkEnd w:id="59"/>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rsidP="00CC5CF7">
      <w:pPr>
        <w:pStyle w:val="aff"/>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rsidP="00CC5CF7">
      <w:pPr>
        <w:pStyle w:val="aff"/>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rsidP="00CC5CF7">
      <w:pPr>
        <w:pStyle w:val="aff"/>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3"/>
        <w:ind w:left="1276"/>
        <w:rPr>
          <w:lang w:val="el-GR"/>
        </w:rPr>
      </w:pPr>
      <w:bookmarkStart w:id="60" w:name="_Toc97194265"/>
      <w:bookmarkStart w:id="61" w:name="_Toc97194415"/>
      <w:bookmarkStart w:id="62" w:name="_Toc224213924"/>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60"/>
      <w:bookmarkEnd w:id="61"/>
      <w:bookmarkEnd w:id="62"/>
    </w:p>
    <w:p w14:paraId="10BB517D" w14:textId="0B48C917" w:rsidR="000631F7" w:rsidRPr="004C145A" w:rsidRDefault="00716C59" w:rsidP="004C145A">
      <w:pPr>
        <w:rPr>
          <w:lang w:val="el-GR"/>
        </w:rPr>
      </w:pPr>
      <w:r w:rsidRPr="004C145A">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4C145A">
        <w:rPr>
          <w:lang w:val="el-GR"/>
        </w:rPr>
        <w:t>προσβάσιμη</w:t>
      </w:r>
      <w:proofErr w:type="spellEnd"/>
      <w:r w:rsidRPr="004C145A">
        <w:rPr>
          <w:lang w:val="el-GR"/>
        </w:rPr>
        <w:t xml:space="preserve"> μέσω της Διαδικτυακής πύλης (</w:t>
      </w:r>
      <w:r w:rsidR="004C145A">
        <w:fldChar w:fldCharType="begin"/>
      </w:r>
      <w:r w:rsidR="004C145A">
        <w:instrText>HYPERLINK</w:instrText>
      </w:r>
      <w:r w:rsidR="004C145A" w:rsidRPr="00B619DE">
        <w:rPr>
          <w:lang w:val="el-GR"/>
        </w:rPr>
        <w:instrText xml:space="preserve"> "</w:instrText>
      </w:r>
      <w:r w:rsidR="004C145A">
        <w:instrText>http</w:instrText>
      </w:r>
      <w:r w:rsidR="004C145A" w:rsidRPr="00B619DE">
        <w:rPr>
          <w:lang w:val="el-GR"/>
        </w:rPr>
        <w:instrText>://</w:instrText>
      </w:r>
      <w:r w:rsidR="004C145A">
        <w:instrText>www</w:instrText>
      </w:r>
      <w:r w:rsidR="004C145A" w:rsidRPr="00B619DE">
        <w:rPr>
          <w:lang w:val="el-GR"/>
        </w:rPr>
        <w:instrText>.</w:instrText>
      </w:r>
      <w:r w:rsidR="004C145A">
        <w:instrText>promitheus</w:instrText>
      </w:r>
      <w:r w:rsidR="004C145A" w:rsidRPr="00B619DE">
        <w:rPr>
          <w:lang w:val="el-GR"/>
        </w:rPr>
        <w:instrText>.</w:instrText>
      </w:r>
      <w:r w:rsidR="004C145A">
        <w:instrText>gov</w:instrText>
      </w:r>
      <w:r w:rsidR="004C145A" w:rsidRPr="00B619DE">
        <w:rPr>
          <w:lang w:val="el-GR"/>
        </w:rPr>
        <w:instrText>.</w:instrText>
      </w:r>
      <w:r w:rsidR="004C145A">
        <w:instrText>gr</w:instrText>
      </w:r>
      <w:r w:rsidR="004C145A" w:rsidRPr="00B619DE">
        <w:rPr>
          <w:lang w:val="el-GR"/>
        </w:rPr>
        <w:instrText>"</w:instrText>
      </w:r>
      <w:r w:rsidR="004C145A">
        <w:fldChar w:fldCharType="separate"/>
      </w:r>
      <w:r w:rsidR="004C145A" w:rsidRPr="004C145A">
        <w:rPr>
          <w:rStyle w:val="-"/>
          <w:lang w:val="el-GR"/>
        </w:rPr>
        <w:t>www.promitheus.gov.gr</w:t>
      </w:r>
      <w:r w:rsidR="004C145A">
        <w:fldChar w:fldCharType="end"/>
      </w:r>
      <w:r w:rsidRPr="004C145A">
        <w:rPr>
          <w:lang w:val="el-GR"/>
        </w:rPr>
        <w:t>)</w:t>
      </w:r>
      <w:r w:rsidR="003355E7" w:rsidRPr="004C145A">
        <w:rPr>
          <w:lang w:val="el-GR"/>
        </w:rPr>
        <w:t>.</w:t>
      </w:r>
    </w:p>
    <w:p w14:paraId="23796F11" w14:textId="77777777" w:rsidR="008338F0" w:rsidRPr="00603221" w:rsidRDefault="003355E7" w:rsidP="000631F7">
      <w:pPr>
        <w:pStyle w:val="3"/>
        <w:ind w:left="1276"/>
        <w:rPr>
          <w:lang w:val="el-GR"/>
        </w:rPr>
      </w:pPr>
      <w:bookmarkStart w:id="63" w:name="_Ref75870613"/>
      <w:bookmarkStart w:id="64" w:name="_Toc97194266"/>
      <w:bookmarkStart w:id="65" w:name="_Toc97194416"/>
      <w:bookmarkStart w:id="66" w:name="_Toc224213925"/>
      <w:r w:rsidRPr="00603221">
        <w:rPr>
          <w:lang w:val="el-GR"/>
        </w:rPr>
        <w:t>Παροχή Διευκρινίσεων</w:t>
      </w:r>
      <w:bookmarkEnd w:id="63"/>
      <w:bookmarkEnd w:id="64"/>
      <w:bookmarkEnd w:id="65"/>
      <w:bookmarkEnd w:id="66"/>
    </w:p>
    <w:p w14:paraId="04A6955A" w14:textId="1F98B3B4"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601698">
        <w:rPr>
          <w:b/>
          <w:color w:val="000000"/>
          <w:lang w:val="el-GR"/>
        </w:rPr>
        <w:t>23</w:t>
      </w:r>
      <w:r w:rsidR="00601698" w:rsidRPr="008C561A">
        <w:rPr>
          <w:b/>
          <w:color w:val="000000"/>
          <w:lang w:val="el-GR"/>
        </w:rPr>
        <w:t>-0</w:t>
      </w:r>
      <w:r w:rsidR="00601698">
        <w:rPr>
          <w:b/>
          <w:color w:val="000000"/>
          <w:lang w:val="el-GR"/>
        </w:rPr>
        <w:t>4</w:t>
      </w:r>
      <w:r w:rsidR="00601698" w:rsidRPr="008C561A">
        <w:rPr>
          <w:b/>
          <w:color w:val="000000"/>
          <w:lang w:val="el-GR"/>
        </w:rPr>
        <w:t>-2026</w:t>
      </w:r>
      <w:r w:rsidR="00601698">
        <w:rPr>
          <w:b/>
          <w:color w:val="000000"/>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w:t>
      </w:r>
      <w:proofErr w:type="spellStart"/>
      <w:r w:rsidR="004C145A" w:rsidRPr="00DF3269">
        <w:rPr>
          <w:lang w:val="el-GR" w:eastAsia="ar-SA"/>
        </w:rPr>
        <w:t>προσβάσιμη</w:t>
      </w:r>
      <w:proofErr w:type="spellEnd"/>
      <w:r w:rsidR="004C145A" w:rsidRPr="00DF3269">
        <w:rPr>
          <w:lang w:val="el-GR" w:eastAsia="ar-SA"/>
        </w:rPr>
        <w:t xml:space="preserve"> </w:t>
      </w:r>
      <w:r w:rsidR="004C145A">
        <w:rPr>
          <w:lang w:val="el-GR"/>
        </w:rPr>
        <w:t xml:space="preserve">μέσω της Διαδικτυακής πύλης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promitheus</w:instrText>
      </w:r>
      <w:r w:rsidRPr="00B619DE">
        <w:rPr>
          <w:lang w:val="el-GR"/>
        </w:rPr>
        <w:instrText>.</w:instrText>
      </w:r>
      <w:r>
        <w:instrText>gov</w:instrText>
      </w:r>
      <w:r w:rsidRPr="00B619DE">
        <w:rPr>
          <w:lang w:val="el-GR"/>
        </w:rPr>
        <w:instrText>.</w:instrText>
      </w:r>
      <w:r>
        <w:instrText>gr</w:instrText>
      </w:r>
      <w:r w:rsidRPr="00B619DE">
        <w:rPr>
          <w:lang w:val="el-GR"/>
        </w:rPr>
        <w:instrText>/"</w:instrText>
      </w:r>
      <w:r>
        <w:fldChar w:fldCharType="separate"/>
      </w:r>
      <w:r w:rsidRPr="00603221">
        <w:rPr>
          <w:rStyle w:val="-"/>
          <w:lang w:val="el-GR"/>
        </w:rPr>
        <w:t>www.promitheus.gov.gr</w:t>
      </w:r>
      <w:r>
        <w:fldChar w:fldCharType="end"/>
      </w:r>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3"/>
        <w:ind w:left="1276"/>
        <w:rPr>
          <w:lang w:val="el-GR"/>
        </w:rPr>
      </w:pPr>
      <w:bookmarkStart w:id="67" w:name="_Ref75870681"/>
      <w:bookmarkStart w:id="68" w:name="_Toc97194267"/>
      <w:bookmarkStart w:id="69" w:name="_Toc97194417"/>
      <w:bookmarkStart w:id="70" w:name="_Toc224213926"/>
      <w:r w:rsidRPr="00603221">
        <w:rPr>
          <w:lang w:val="el-GR"/>
        </w:rPr>
        <w:lastRenderedPageBreak/>
        <w:t>Γλώσσα</w:t>
      </w:r>
      <w:bookmarkEnd w:id="67"/>
      <w:bookmarkEnd w:id="68"/>
      <w:bookmarkEnd w:id="69"/>
      <w:bookmarkEnd w:id="70"/>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3"/>
        <w:ind w:left="1276"/>
        <w:rPr>
          <w:lang w:val="el-GR"/>
        </w:rPr>
      </w:pPr>
      <w:bookmarkStart w:id="71" w:name="_Ref496624630"/>
      <w:bookmarkStart w:id="72" w:name="_Ref496624815"/>
      <w:bookmarkStart w:id="73" w:name="_Ref496625091"/>
      <w:bookmarkStart w:id="74" w:name="_Toc97194268"/>
      <w:bookmarkStart w:id="75" w:name="_Toc97194418"/>
      <w:bookmarkStart w:id="76" w:name="_Toc224213927"/>
      <w:r w:rsidRPr="00603221">
        <w:rPr>
          <w:lang w:val="el-GR"/>
        </w:rPr>
        <w:t>Εγγυήσεις</w:t>
      </w:r>
      <w:bookmarkEnd w:id="71"/>
      <w:bookmarkEnd w:id="72"/>
      <w:bookmarkEnd w:id="73"/>
      <w:bookmarkEnd w:id="74"/>
      <w:bookmarkEnd w:id="75"/>
      <w:bookmarkEnd w:id="76"/>
    </w:p>
    <w:p w14:paraId="00B15F19" w14:textId="4B8C94FC" w:rsidR="008338F0" w:rsidRDefault="006771AF" w:rsidP="0054025C">
      <w:pPr>
        <w:rPr>
          <w:color w:val="000000"/>
          <w:lang w:val="el-GR"/>
        </w:rPr>
      </w:pPr>
      <w:bookmarkStart w:id="77"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8"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8"/>
    </w:p>
    <w:p w14:paraId="401DC43E" w14:textId="288E723B" w:rsidR="008338F0" w:rsidRDefault="003355E7">
      <w:pPr>
        <w:rPr>
          <w:color w:val="000000"/>
          <w:lang w:val="el-GR"/>
        </w:rPr>
      </w:pPr>
      <w:r w:rsidRPr="00603221">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603221">
        <w:rPr>
          <w:color w:val="000000"/>
          <w:lang w:val="el-GR"/>
        </w:rPr>
        <w:t>στ</w:t>
      </w:r>
      <w:proofErr w:type="spellEnd"/>
      <w:r w:rsidRPr="00603221">
        <w:rPr>
          <w:color w:val="000000"/>
          <w:lang w:val="el-GR"/>
        </w:rPr>
        <w:t>)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w:t>
      </w:r>
      <w:proofErr w:type="spellStart"/>
      <w:r w:rsidRPr="00603221">
        <w:rPr>
          <w:color w:val="000000"/>
          <w:lang w:val="el-GR"/>
        </w:rPr>
        <w:t>αα</w:t>
      </w:r>
      <w:proofErr w:type="spellEnd"/>
      <w:r w:rsidRPr="00603221">
        <w:rPr>
          <w:color w:val="000000"/>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sidRPr="00603221">
        <w:rPr>
          <w:color w:val="000000"/>
          <w:lang w:val="el-GR"/>
        </w:rPr>
        <w:t>διζήσεως</w:t>
      </w:r>
      <w:proofErr w:type="spellEnd"/>
      <w:r w:rsidRPr="00603221">
        <w:rPr>
          <w:color w:val="000000"/>
          <w:lang w:val="el-GR"/>
        </w:rPr>
        <w:t>,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Pr="00603221">
        <w:rPr>
          <w:color w:val="000000"/>
          <w:lang w:val="el-GR"/>
        </w:rPr>
        <w:t>ια</w:t>
      </w:r>
      <w:proofErr w:type="spellEnd"/>
      <w:r w:rsidRPr="00603221">
        <w:rPr>
          <w:color w:val="000000"/>
          <w:lang w:val="el-GR"/>
        </w:rPr>
        <w:t xml:space="preserve">)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 xml:space="preserve">Η περ. </w:t>
      </w:r>
      <w:proofErr w:type="spellStart"/>
      <w:r w:rsidRPr="00C823DC">
        <w:rPr>
          <w:color w:val="000000"/>
          <w:lang w:val="el-GR"/>
        </w:rPr>
        <w:t>αα</w:t>
      </w:r>
      <w:proofErr w:type="spellEnd"/>
      <w:r w:rsidRPr="00C823DC">
        <w:rPr>
          <w:color w:val="000000"/>
          <w:lang w:val="el-GR"/>
        </w:rPr>
        <w:t>’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574FC475"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13281D" w:rsidRPr="003329FF">
        <w:rPr>
          <w:lang w:val="el-GR"/>
        </w:rPr>
        <w:t xml:space="preserve">ΠΑΡΑΡΤΗΜΑ </w:t>
      </w:r>
      <w:r w:rsidR="0013281D" w:rsidRPr="00603221">
        <w:t>VII</w:t>
      </w:r>
      <w:r w:rsidR="0013281D"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lastRenderedPageBreak/>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3"/>
        <w:ind w:left="1276"/>
        <w:rPr>
          <w:lang w:val="el-GR"/>
        </w:rPr>
      </w:pPr>
      <w:bookmarkStart w:id="79" w:name="_Toc97194269"/>
      <w:bookmarkStart w:id="80" w:name="_Toc97194419"/>
      <w:bookmarkStart w:id="81" w:name="_Toc224213928"/>
      <w:r w:rsidRPr="000A60A0">
        <w:rPr>
          <w:lang w:val="el-GR"/>
        </w:rPr>
        <w:t>Προστασία Προσωπικών Δεδομένων</w:t>
      </w:r>
      <w:bookmarkEnd w:id="79"/>
      <w:bookmarkEnd w:id="80"/>
      <w:bookmarkEnd w:id="81"/>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77"/>
    <w:p w14:paraId="0A47A717" w14:textId="77777777" w:rsidR="008338F0" w:rsidRPr="00603221" w:rsidRDefault="003355E7" w:rsidP="003A109E">
      <w:pPr>
        <w:pStyle w:val="2"/>
        <w:rPr>
          <w:rFonts w:cs="Tahoma"/>
          <w:lang w:val="el-GR"/>
        </w:rPr>
      </w:pPr>
      <w:r w:rsidRPr="00603221">
        <w:rPr>
          <w:rFonts w:cs="Tahoma"/>
          <w:lang w:val="el-GR"/>
        </w:rPr>
        <w:tab/>
      </w:r>
      <w:bookmarkStart w:id="82" w:name="_Toc97194270"/>
      <w:bookmarkStart w:id="83" w:name="_Toc97194420"/>
      <w:bookmarkStart w:id="84" w:name="_Toc224213929"/>
      <w:r w:rsidRPr="00603221">
        <w:rPr>
          <w:rFonts w:cs="Tahoma"/>
          <w:lang w:val="el-GR"/>
        </w:rPr>
        <w:t>Δικαίωμα Συμμετοχής - Κριτήρια Ποιοτικής Επιλογής</w:t>
      </w:r>
      <w:bookmarkEnd w:id="82"/>
      <w:bookmarkEnd w:id="83"/>
      <w:bookmarkEnd w:id="84"/>
    </w:p>
    <w:p w14:paraId="79E1C284" w14:textId="77777777" w:rsidR="008338F0" w:rsidRPr="00603221" w:rsidRDefault="003355E7" w:rsidP="0072750F">
      <w:pPr>
        <w:pStyle w:val="3"/>
        <w:ind w:left="1276"/>
        <w:rPr>
          <w:lang w:val="el-GR"/>
        </w:rPr>
      </w:pPr>
      <w:bookmarkStart w:id="85" w:name="_Ref496541397"/>
      <w:bookmarkStart w:id="86" w:name="_Toc97194271"/>
      <w:bookmarkStart w:id="87" w:name="_Toc97194421"/>
      <w:bookmarkStart w:id="88" w:name="_Toc224213930"/>
      <w:bookmarkStart w:id="89" w:name="_Hlk124415212"/>
      <w:r w:rsidRPr="00603221">
        <w:rPr>
          <w:lang w:val="el-GR"/>
        </w:rPr>
        <w:t>Δικαιούμενοι συμμετοχής</w:t>
      </w:r>
      <w:bookmarkEnd w:id="85"/>
      <w:bookmarkEnd w:id="86"/>
      <w:bookmarkEnd w:id="87"/>
      <w:bookmarkEnd w:id="88"/>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lastRenderedPageBreak/>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 xml:space="preserve">και εις </w:t>
      </w:r>
      <w:proofErr w:type="spellStart"/>
      <w:r w:rsidR="003355E7" w:rsidRPr="00603221">
        <w:rPr>
          <w:lang w:val="el-GR"/>
        </w:rPr>
        <w:t>ολόκληρον</w:t>
      </w:r>
      <w:proofErr w:type="spellEnd"/>
      <w:r w:rsidR="003355E7" w:rsidRPr="00603221">
        <w:rPr>
          <w:lang w:val="el-GR"/>
        </w:rPr>
        <w:t>.</w:t>
      </w:r>
      <w:r w:rsidR="00E1337D" w:rsidRPr="00603221">
        <w:rPr>
          <w:rStyle w:val="FootnoteReference2"/>
          <w:lang w:val="el-GR"/>
        </w:rPr>
        <w:t xml:space="preserve"> </w:t>
      </w:r>
      <w:bookmarkEnd w:id="89"/>
    </w:p>
    <w:p w14:paraId="6B39115A" w14:textId="77777777" w:rsidR="008338F0" w:rsidRPr="00603221" w:rsidRDefault="003355E7" w:rsidP="0072750F">
      <w:pPr>
        <w:pStyle w:val="3"/>
        <w:ind w:left="1276"/>
        <w:rPr>
          <w:lang w:val="el-GR"/>
        </w:rPr>
      </w:pPr>
      <w:bookmarkStart w:id="90" w:name="_Ref496542081"/>
      <w:bookmarkStart w:id="91" w:name="_Toc97194272"/>
      <w:bookmarkStart w:id="92" w:name="_Toc97194422"/>
      <w:bookmarkStart w:id="93" w:name="_Toc224213931"/>
      <w:r w:rsidRPr="00603221">
        <w:rPr>
          <w:lang w:val="el-GR"/>
        </w:rPr>
        <w:t>Εγγύηση συμμετοχής</w:t>
      </w:r>
      <w:bookmarkEnd w:id="90"/>
      <w:bookmarkEnd w:id="91"/>
      <w:bookmarkEnd w:id="92"/>
      <w:bookmarkEnd w:id="93"/>
    </w:p>
    <w:p w14:paraId="46E60621" w14:textId="77777777" w:rsidR="0013281D" w:rsidRPr="0013281D" w:rsidRDefault="003355E7" w:rsidP="0013281D">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0DB3D5D6" w:rsidR="00C960CF" w:rsidRPr="00603221" w:rsidRDefault="0013281D" w:rsidP="00544414">
      <w:pPr>
        <w:tabs>
          <w:tab w:val="left" w:pos="0"/>
          <w:tab w:val="left" w:pos="1134"/>
        </w:tabs>
        <w:spacing w:before="240"/>
        <w:rPr>
          <w:lang w:val="el-GR"/>
        </w:rPr>
      </w:pPr>
      <w:r w:rsidRPr="003329FF">
        <w:rPr>
          <w:lang w:val="el-GR"/>
        </w:rPr>
        <w:t xml:space="preserve">ΠΑΡΑΡΤΗΜΑ </w:t>
      </w:r>
      <w:r w:rsidRPr="0013281D">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1042921F" w:rsidR="00DF0C2D" w:rsidRPr="00B61033" w:rsidRDefault="00DF0C2D" w:rsidP="00920804">
      <w:pPr>
        <w:rPr>
          <w:lang w:val="el-GR"/>
        </w:rPr>
      </w:pPr>
      <w:r w:rsidRPr="003E44A9">
        <w:rPr>
          <w:lang w:val="el-GR"/>
        </w:rPr>
        <w:t xml:space="preserve">Το ποσό της εγγυητικής επιστολής θα πρέπει να καλύπτει σε ευρώ (€) ποσοστό </w:t>
      </w:r>
      <w:r w:rsidR="003E44A9" w:rsidRPr="00920804">
        <w:rPr>
          <w:lang w:val="el-GR"/>
        </w:rPr>
        <w:t>2</w:t>
      </w:r>
      <w:r w:rsidRPr="00920804">
        <w:rPr>
          <w:lang w:val="el-GR"/>
        </w:rPr>
        <w:t>%</w:t>
      </w:r>
      <w:r w:rsidRPr="003E44A9">
        <w:rPr>
          <w:lang w:val="el-GR"/>
        </w:rPr>
        <w:t xml:space="preserve"> του προϋπολογισμού του Έργου (μη συμπεριλαμβανομένου ΦΠΑ), ήτοι </w:t>
      </w:r>
      <w:r w:rsidRPr="00DA0D0D">
        <w:rPr>
          <w:lang w:val="el-GR"/>
        </w:rPr>
        <w:t>ποσό</w:t>
      </w:r>
      <w:r w:rsidR="00157A5C" w:rsidRPr="00DA0D0D">
        <w:rPr>
          <w:lang w:val="el-GR"/>
        </w:rPr>
        <w:t xml:space="preserve"> </w:t>
      </w:r>
      <w:r w:rsidR="00513C42" w:rsidRPr="00DA0D0D">
        <w:rPr>
          <w:b/>
          <w:bCs/>
          <w:lang w:val="el-GR"/>
        </w:rPr>
        <w:t>τε</w:t>
      </w:r>
      <w:r w:rsidR="0099717E" w:rsidRPr="00DA0D0D">
        <w:rPr>
          <w:b/>
          <w:bCs/>
          <w:lang w:val="el-GR"/>
        </w:rPr>
        <w:t>σσάρων</w:t>
      </w:r>
      <w:r w:rsidR="007252A4" w:rsidRPr="00DA0D0D">
        <w:rPr>
          <w:b/>
          <w:bCs/>
          <w:lang w:val="el-GR"/>
        </w:rPr>
        <w:t xml:space="preserve"> χιλιάδων</w:t>
      </w:r>
      <w:r w:rsidR="0099717E" w:rsidRPr="00DA0D0D">
        <w:rPr>
          <w:b/>
          <w:bCs/>
          <w:lang w:val="el-GR"/>
        </w:rPr>
        <w:t xml:space="preserve"> </w:t>
      </w:r>
      <w:r w:rsidR="00DA0D0D" w:rsidRPr="00DA0D0D">
        <w:rPr>
          <w:b/>
          <w:bCs/>
          <w:lang w:val="el-GR"/>
        </w:rPr>
        <w:t xml:space="preserve">τριακοσίων </w:t>
      </w:r>
      <w:r w:rsidR="003E44A9" w:rsidRPr="00DA0D0D">
        <w:rPr>
          <w:b/>
          <w:bCs/>
          <w:lang w:val="el-GR"/>
        </w:rPr>
        <w:t xml:space="preserve">Ευρώ </w:t>
      </w:r>
      <w:r w:rsidRPr="00DA0D0D">
        <w:rPr>
          <w:b/>
          <w:bCs/>
          <w:lang w:val="el-GR"/>
        </w:rPr>
        <w:t>(</w:t>
      </w:r>
      <w:r w:rsidR="0099717E" w:rsidRPr="00DA0D0D">
        <w:rPr>
          <w:b/>
          <w:bCs/>
          <w:lang w:val="el-GR"/>
        </w:rPr>
        <w:t>4</w:t>
      </w:r>
      <w:r w:rsidR="002A63C2" w:rsidRPr="00DA0D0D">
        <w:rPr>
          <w:b/>
          <w:bCs/>
          <w:lang w:val="el-GR"/>
        </w:rPr>
        <w:t>.</w:t>
      </w:r>
      <w:r w:rsidR="00DA0D0D" w:rsidRPr="00DA0D0D">
        <w:rPr>
          <w:b/>
          <w:bCs/>
          <w:lang w:val="el-GR"/>
        </w:rPr>
        <w:t>3</w:t>
      </w:r>
      <w:r w:rsidR="00093E2B">
        <w:rPr>
          <w:b/>
          <w:bCs/>
          <w:lang w:val="el-GR"/>
        </w:rPr>
        <w:t>0</w:t>
      </w:r>
      <w:r w:rsidR="00DA0D0D" w:rsidRPr="00DA0D0D">
        <w:rPr>
          <w:b/>
          <w:bCs/>
          <w:lang w:val="el-GR"/>
        </w:rPr>
        <w:t>0</w:t>
      </w:r>
      <w:r w:rsidR="002A63C2" w:rsidRPr="00DA0D0D">
        <w:rPr>
          <w:b/>
          <w:bCs/>
          <w:lang w:val="el-GR"/>
        </w:rPr>
        <w:t>,00 €</w:t>
      </w:r>
      <w:r w:rsidRPr="00DA0D0D">
        <w:rPr>
          <w:b/>
          <w:bCs/>
          <w:lang w:val="el-GR"/>
        </w:rPr>
        <w:t>)</w:t>
      </w:r>
      <w:r w:rsidRPr="00DA0D0D">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1015BA83"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13281D">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36B0079D"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13281D">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aff"/>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proofErr w:type="spellStart"/>
      <w:r w:rsidRPr="00821852">
        <w:rPr>
          <w:rFonts w:hint="eastAsia"/>
          <w:lang w:val="el-GR"/>
        </w:rPr>
        <w:t>αα</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proofErr w:type="spellStart"/>
      <w:r w:rsidRPr="00821852">
        <w:rPr>
          <w:rFonts w:hint="eastAsia"/>
          <w:lang w:val="el-GR"/>
        </w:rPr>
        <w:t>ενδικοφανούς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proofErr w:type="spellStart"/>
      <w:r w:rsidRPr="00821852">
        <w:rPr>
          <w:rFonts w:hint="eastAsia"/>
          <w:lang w:val="el-GR"/>
        </w:rPr>
        <w:t>ασκηθείσας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proofErr w:type="spellStart"/>
      <w:r w:rsidRPr="00821852">
        <w:rPr>
          <w:rFonts w:hint="eastAsia"/>
          <w:lang w:val="el-GR"/>
        </w:rPr>
        <w:t>ββ</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proofErr w:type="spellStart"/>
      <w:r w:rsidRPr="00821852">
        <w:rPr>
          <w:rFonts w:hint="eastAsia"/>
          <w:lang w:val="el-GR"/>
        </w:rPr>
        <w:t>γγ</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proofErr w:type="spellStart"/>
      <w:r w:rsidRPr="00821852">
        <w:rPr>
          <w:rFonts w:hint="eastAsia"/>
          <w:lang w:val="el-GR"/>
        </w:rPr>
        <w:t>προσυμβατικού</w:t>
      </w:r>
      <w:proofErr w:type="spellEnd"/>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proofErr w:type="spellStart"/>
      <w:r w:rsidRPr="00821852">
        <w:rPr>
          <w:rFonts w:hint="eastAsia"/>
          <w:lang w:val="el-GR"/>
        </w:rPr>
        <w:t>ενδικοφανής</w:t>
      </w:r>
      <w:proofErr w:type="spellEnd"/>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proofErr w:type="spellStart"/>
      <w:r w:rsidRPr="00821852">
        <w:rPr>
          <w:rFonts w:hint="eastAsia"/>
          <w:lang w:val="el-GR"/>
        </w:rPr>
        <w:t>ενδικοφανούς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483FCBE3"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 xml:space="preserve">παρέχει, εν γνώσει του, ψευδή στοιχεία ή πληροφορίες που </w:t>
      </w:r>
      <w:r w:rsidR="00C32872" w:rsidRPr="00C32872">
        <w:rPr>
          <w:lang w:val="el-GR"/>
        </w:rPr>
        <w:lastRenderedPageBreak/>
        <w:t>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3281D">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3281D">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13281D">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13281D">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w:t>
      </w:r>
      <w:proofErr w:type="spellStart"/>
      <w:r w:rsidR="00C32872" w:rsidRPr="00C32872">
        <w:rPr>
          <w:lang w:val="el-GR"/>
        </w:rPr>
        <w:t>στ</w:t>
      </w:r>
      <w:proofErr w:type="spellEnd"/>
      <w:r w:rsidR="00C32872" w:rsidRPr="00C32872">
        <w:rPr>
          <w:lang w:val="el-GR"/>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00C32872" w:rsidRPr="00C32872">
        <w:rPr>
          <w:lang w:val="el-GR"/>
        </w:rPr>
        <w:t>τεθείσας</w:t>
      </w:r>
      <w:proofErr w:type="spellEnd"/>
      <w:r w:rsidR="00C32872" w:rsidRPr="00C32872">
        <w:rPr>
          <w:lang w:val="el-GR"/>
        </w:rPr>
        <w:t xml:space="preserve">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13281D">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13281D">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3"/>
        <w:ind w:left="1276"/>
        <w:rPr>
          <w:lang w:val="el-GR"/>
        </w:rPr>
      </w:pPr>
      <w:bookmarkStart w:id="94" w:name="_Ref496541356"/>
      <w:bookmarkStart w:id="95" w:name="_Ref496541742"/>
      <w:bookmarkStart w:id="96" w:name="_Ref496541775"/>
      <w:bookmarkStart w:id="97" w:name="_Ref496541863"/>
      <w:bookmarkStart w:id="98" w:name="_Toc97194273"/>
      <w:bookmarkStart w:id="99" w:name="_Toc97194423"/>
      <w:bookmarkStart w:id="100" w:name="_Toc224213932"/>
      <w:r w:rsidRPr="00603221">
        <w:rPr>
          <w:lang w:val="el-GR"/>
        </w:rPr>
        <w:t>Λόγοι αποκλεισμού</w:t>
      </w:r>
      <w:bookmarkEnd w:id="94"/>
      <w:bookmarkEnd w:id="95"/>
      <w:bookmarkEnd w:id="96"/>
      <w:bookmarkEnd w:id="97"/>
      <w:bookmarkEnd w:id="98"/>
      <w:bookmarkEnd w:id="99"/>
      <w:bookmarkEnd w:id="100"/>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f"/>
        <w:numPr>
          <w:ilvl w:val="3"/>
          <w:numId w:val="11"/>
        </w:numPr>
        <w:spacing w:before="240"/>
        <w:ind w:left="0" w:firstLine="0"/>
        <w:rPr>
          <w:lang w:val="el-GR"/>
        </w:rPr>
      </w:pPr>
      <w:bookmarkStart w:id="101" w:name="_Ref496540567"/>
      <w:r w:rsidRPr="00603221">
        <w:rPr>
          <w:lang w:val="el-GR"/>
        </w:rPr>
        <w:t xml:space="preserve"> </w:t>
      </w:r>
      <w:bookmarkStart w:id="102"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01"/>
      <w:bookmarkEnd w:id="102"/>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105242" w:rsidRPr="00105242">
        <w:rPr>
          <w:lang w:val="el-GR"/>
        </w:rPr>
        <w:t>επ</w:t>
      </w:r>
      <w:proofErr w:type="spellEnd"/>
      <w:r w:rsidR="00105242" w:rsidRPr="00105242">
        <w:rPr>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lastRenderedPageBreak/>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t xml:space="preserve">ε) </w:t>
      </w:r>
      <w:r w:rsidR="00105242" w:rsidRPr="00105242">
        <w:rPr>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105242" w:rsidRPr="00105242">
        <w:rPr>
          <w:lang w:val="el-GR"/>
        </w:rPr>
        <w:t>αριθμ</w:t>
      </w:r>
      <w:proofErr w:type="spellEnd"/>
      <w:r w:rsidR="00105242" w:rsidRPr="00105242">
        <w:rPr>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proofErr w:type="spellStart"/>
      <w:r w:rsidRPr="00603221">
        <w:rPr>
          <w:lang w:val="el-GR"/>
        </w:rPr>
        <w:t>στ</w:t>
      </w:r>
      <w:proofErr w:type="spellEnd"/>
      <w:r w:rsidRPr="00603221">
        <w:rPr>
          <w:lang w:val="el-GR"/>
        </w:rPr>
        <w:t xml:space="preserve">)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w:t>
      </w:r>
      <w:proofErr w:type="spellStart"/>
      <w:r w:rsidRPr="00821852">
        <w:rPr>
          <w:b/>
          <w:bCs/>
          <w:lang w:val="el-GR"/>
        </w:rPr>
        <w:t>στ</w:t>
      </w:r>
      <w:proofErr w:type="spellEnd"/>
      <w:r w:rsidRPr="00821852">
        <w:rPr>
          <w:b/>
          <w:bCs/>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aff"/>
        <w:numPr>
          <w:ilvl w:val="3"/>
          <w:numId w:val="11"/>
        </w:numPr>
        <w:tabs>
          <w:tab w:val="left" w:pos="0"/>
          <w:tab w:val="left" w:pos="709"/>
          <w:tab w:val="left" w:pos="1134"/>
        </w:tabs>
        <w:spacing w:before="240"/>
        <w:ind w:left="0" w:firstLine="0"/>
        <w:rPr>
          <w:lang w:val="el-GR"/>
        </w:rPr>
      </w:pPr>
      <w:bookmarkStart w:id="103" w:name="_Ref503518036"/>
      <w:r w:rsidRPr="00603221">
        <w:rPr>
          <w:lang w:val="el-GR"/>
        </w:rPr>
        <w:t>Σ</w:t>
      </w:r>
      <w:r w:rsidR="005A0ACC" w:rsidRPr="00603221">
        <w:rPr>
          <w:lang w:val="el-GR"/>
        </w:rPr>
        <w:t>τις ακόλουθες περιπτώσεις</w:t>
      </w:r>
      <w:bookmarkEnd w:id="103"/>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lastRenderedPageBreak/>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w:t>
      </w:r>
      <w:proofErr w:type="spellStart"/>
      <w:r>
        <w:rPr>
          <w:lang w:val="el-GR"/>
        </w:rPr>
        <w:t>καταβάλοντας</w:t>
      </w:r>
      <w:proofErr w:type="spellEnd"/>
      <w:r>
        <w:rPr>
          <w:lang w:val="el-GR"/>
        </w:rPr>
        <w:t xml:space="preserve">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aff"/>
        <w:numPr>
          <w:ilvl w:val="3"/>
          <w:numId w:val="11"/>
        </w:numPr>
        <w:tabs>
          <w:tab w:val="left" w:pos="0"/>
          <w:tab w:val="left" w:pos="709"/>
          <w:tab w:val="left" w:pos="1134"/>
        </w:tabs>
        <w:spacing w:before="240"/>
        <w:ind w:left="0" w:firstLine="0"/>
        <w:rPr>
          <w:i/>
          <w:color w:val="5B9BD5"/>
          <w:lang w:val="el-GR"/>
        </w:rPr>
      </w:pPr>
      <w:bookmarkStart w:id="104"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04"/>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w:t>
      </w:r>
      <w:proofErr w:type="spellStart"/>
      <w:r w:rsidR="00A23EAB">
        <w:rPr>
          <w:lang w:val="el-GR"/>
        </w:rPr>
        <w:t>προκύπτουσα</w:t>
      </w:r>
      <w:proofErr w:type="spellEnd"/>
      <w:r w:rsidR="00A23EAB">
        <w:rPr>
          <w:lang w:val="el-GR"/>
        </w:rPr>
        <w:t xml:space="preserve">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w:t>
      </w:r>
      <w:proofErr w:type="spellStart"/>
      <w:r w:rsidRPr="00603221">
        <w:rPr>
          <w:lang w:val="el-GR"/>
        </w:rPr>
        <w:t>στ</w:t>
      </w:r>
      <w:proofErr w:type="spellEnd"/>
      <w:r w:rsidRPr="00603221">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6A3881F2" w:rsidR="008338F0" w:rsidRDefault="003355E7">
      <w:pPr>
        <w:rPr>
          <w:lang w:val="el-GR"/>
        </w:rPr>
      </w:pPr>
      <w:r w:rsidRPr="00603221">
        <w:rPr>
          <w:lang w:val="el-GR"/>
        </w:rPr>
        <w:lastRenderedPageBreak/>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13281D">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13281D"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aff"/>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aff"/>
        <w:tabs>
          <w:tab w:val="left" w:pos="0"/>
          <w:tab w:val="left" w:pos="709"/>
          <w:tab w:val="left" w:pos="1134"/>
        </w:tabs>
        <w:spacing w:before="240"/>
        <w:ind w:left="0"/>
        <w:rPr>
          <w:lang w:val="el-GR"/>
        </w:rPr>
      </w:pPr>
    </w:p>
    <w:p w14:paraId="1F65CED2" w14:textId="42CB8DEC" w:rsidR="002A7C7B" w:rsidRPr="002A7C7B" w:rsidRDefault="003355E7">
      <w:pPr>
        <w:pStyle w:val="aff"/>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13281D">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13281D">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2A7C7B">
        <w:rPr>
          <w:lang w:val="el-GR"/>
        </w:rPr>
        <w:t>αυτ</w:t>
      </w:r>
      <w:proofErr w:type="spellEnd"/>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aff"/>
        <w:tabs>
          <w:tab w:val="left" w:pos="0"/>
          <w:tab w:val="left" w:pos="709"/>
          <w:tab w:val="left" w:pos="1134"/>
        </w:tabs>
        <w:spacing w:before="240"/>
        <w:ind w:left="0"/>
        <w:rPr>
          <w:b/>
          <w:bCs/>
          <w:lang w:val="el-GR"/>
        </w:rPr>
      </w:pPr>
    </w:p>
    <w:p w14:paraId="5057D4A9" w14:textId="2EA2304D" w:rsidR="00831C27" w:rsidRDefault="00831C27" w:rsidP="00B43D81">
      <w:pPr>
        <w:pStyle w:val="aff"/>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 xml:space="preserve">την υπ’ </w:t>
      </w:r>
      <w:proofErr w:type="spellStart"/>
      <w:r w:rsidRPr="0025400A">
        <w:rPr>
          <w:lang w:val="el-GR"/>
        </w:rPr>
        <w:t>αριθμ</w:t>
      </w:r>
      <w:proofErr w:type="spellEnd"/>
      <w:r w:rsidRPr="0025400A">
        <w:rPr>
          <w:lang w:val="el-GR"/>
        </w:rPr>
        <w:t>.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lastRenderedPageBreak/>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25400A">
        <w:rPr>
          <w:lang w:val="el-GR"/>
        </w:rPr>
        <w:t>ληφθέντων</w:t>
      </w:r>
      <w:proofErr w:type="spellEnd"/>
      <w:r w:rsidRPr="0025400A">
        <w:rPr>
          <w:lang w:val="el-GR"/>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r>
        <w:fldChar w:fldCharType="begin"/>
      </w:r>
      <w:r>
        <w:instrText>HYPERLINK</w:instrText>
      </w:r>
      <w:r w:rsidRPr="00B619DE">
        <w:rPr>
          <w:lang w:val="el-GR"/>
        </w:rPr>
        <w:instrText xml:space="preserve"> "</w:instrText>
      </w:r>
      <w:r>
        <w:instrText>mailto</w:instrText>
      </w:r>
      <w:r w:rsidRPr="00B619DE">
        <w:rPr>
          <w:lang w:val="el-GR"/>
        </w:rPr>
        <w:instrText>:</w:instrText>
      </w:r>
      <w:r>
        <w:instrText>epanorthotika</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fldChar w:fldCharType="separate"/>
      </w:r>
      <w:r w:rsidRPr="0025400A">
        <w:t>epanorthotika</w:t>
      </w:r>
      <w:r w:rsidRPr="0025400A">
        <w:rPr>
          <w:lang w:val="el-GR"/>
        </w:rPr>
        <w:t>@</w:t>
      </w:r>
      <w:r w:rsidRPr="0025400A">
        <w:t>eaadhsy</w:t>
      </w:r>
      <w:r w:rsidRPr="0025400A">
        <w:rPr>
          <w:lang w:val="el-GR"/>
        </w:rPr>
        <w:t>.</w:t>
      </w:r>
      <w:r w:rsidRPr="0025400A">
        <w:t>gr</w:t>
      </w:r>
      <w:r>
        <w:fldChar w:fldCharType="end"/>
      </w:r>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w:t>
      </w:r>
      <w:proofErr w:type="spellStart"/>
      <w:r w:rsidRPr="00AC3AFE">
        <w:rPr>
          <w:lang w:val="el-GR"/>
        </w:rPr>
        <w:t>εκδοθείσες</w:t>
      </w:r>
      <w:proofErr w:type="spellEnd"/>
      <w:r w:rsidRPr="00AC3AFE">
        <w:rPr>
          <w:lang w:val="el-GR"/>
        </w:rPr>
        <w:t xml:space="preserve">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w:t>
      </w:r>
      <w:proofErr w:type="spellStart"/>
      <w:r>
        <w:rPr>
          <w:lang w:val="el-GR"/>
        </w:rPr>
        <w:t>οψιγενής</w:t>
      </w:r>
      <w:proofErr w:type="spellEnd"/>
      <w:r>
        <w:rPr>
          <w:lang w:val="el-GR"/>
        </w:rPr>
        <w:t xml:space="preserve">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4"/>
        <w:numPr>
          <w:ilvl w:val="0"/>
          <w:numId w:val="0"/>
        </w:numPr>
        <w:tabs>
          <w:tab w:val="left" w:pos="0"/>
          <w:tab w:val="left" w:pos="709"/>
          <w:tab w:val="left" w:pos="1134"/>
        </w:tabs>
        <w:rPr>
          <w:b w:val="0"/>
          <w:bCs w:val="0"/>
          <w:lang w:val="el-GR"/>
        </w:rPr>
      </w:pPr>
      <w:bookmarkStart w:id="105" w:name="_Toc224213933"/>
      <w:r>
        <w:rPr>
          <w:lang w:val="el-GR"/>
        </w:rPr>
        <w:t xml:space="preserve">2.2.3.7 </w:t>
      </w:r>
      <w:r w:rsidR="003355E7" w:rsidRPr="00831C27">
        <w:rPr>
          <w:lang w:val="el-GR"/>
        </w:rPr>
        <w:t xml:space="preserve"> </w:t>
      </w:r>
      <w:bookmarkStart w:id="106"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105"/>
      <w:bookmarkEnd w:id="106"/>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107" w:name="_Toc97194274"/>
      <w:bookmarkStart w:id="108" w:name="_Toc97194424"/>
      <w:bookmarkStart w:id="109"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107"/>
      <w:bookmarkEnd w:id="108"/>
      <w:r w:rsidR="00F11417" w:rsidRPr="008E0AEE">
        <w:rPr>
          <w:b/>
          <w:bCs/>
          <w:lang w:val="el-GR"/>
        </w:rPr>
        <w:t xml:space="preserve"> </w:t>
      </w:r>
    </w:p>
    <w:p w14:paraId="3D9437BC" w14:textId="77777777" w:rsidR="008338F0" w:rsidRPr="00603221" w:rsidDel="00893E05" w:rsidRDefault="003355E7" w:rsidP="00EA086C">
      <w:pPr>
        <w:pStyle w:val="3"/>
        <w:ind w:left="1276"/>
        <w:rPr>
          <w:lang w:val="el-GR"/>
        </w:rPr>
      </w:pPr>
      <w:bookmarkStart w:id="110" w:name="_Ref74510337"/>
      <w:bookmarkStart w:id="111" w:name="_Toc97194275"/>
      <w:bookmarkStart w:id="112" w:name="_Toc97194425"/>
      <w:bookmarkStart w:id="113" w:name="_Toc224213934"/>
      <w:r w:rsidRPr="00603221" w:rsidDel="00893E05">
        <w:rPr>
          <w:lang w:val="el-GR"/>
        </w:rPr>
        <w:t>Καταλληλόλητα άσκησης επαγγελματικής δραστηριότητας</w:t>
      </w:r>
      <w:bookmarkEnd w:id="110"/>
      <w:bookmarkEnd w:id="111"/>
      <w:bookmarkEnd w:id="112"/>
      <w:bookmarkEnd w:id="113"/>
      <w:r w:rsidRPr="00603221" w:rsidDel="00893E05">
        <w:rPr>
          <w:lang w:val="el-GR"/>
        </w:rPr>
        <w:t xml:space="preserve"> </w:t>
      </w:r>
    </w:p>
    <w:p w14:paraId="7A2B028E" w14:textId="1841C07B" w:rsidR="002F2E92" w:rsidRPr="00986FE8" w:rsidDel="00893E05" w:rsidRDefault="00F86B7A" w:rsidP="00723994">
      <w:pPr>
        <w:pStyle w:val="aff"/>
        <w:ind w:left="0"/>
        <w:rPr>
          <w:lang w:val="el-GR"/>
        </w:rPr>
      </w:pPr>
      <w:bookmarkStart w:id="114" w:name="_Toc97194276"/>
      <w:r w:rsidRPr="00986FE8"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bookmarkEnd w:id="114"/>
      <w:r w:rsidR="003570E0" w:rsidRPr="006C30E4">
        <w:rPr>
          <w:b/>
          <w:color w:val="000000" w:themeColor="text1"/>
          <w:lang w:val="el-GR"/>
        </w:rPr>
        <w:t xml:space="preserve">ήτοι να δραστηριοποιούνται στο χώρο παροχής συμβουλευτικών υπηρεσιών </w:t>
      </w:r>
      <w:r w:rsidR="009B4149">
        <w:rPr>
          <w:b/>
          <w:bCs/>
          <w:color w:val="000000" w:themeColor="text1"/>
          <w:lang w:val="el-GR"/>
        </w:rPr>
        <w:t xml:space="preserve">με ειδική εμπειρία </w:t>
      </w:r>
      <w:r w:rsidR="005B6793" w:rsidRPr="006C30E4">
        <w:rPr>
          <w:b/>
          <w:color w:val="000000" w:themeColor="text1"/>
          <w:lang w:val="el-GR"/>
        </w:rPr>
        <w:lastRenderedPageBreak/>
        <w:t xml:space="preserve">σε θέματα </w:t>
      </w:r>
      <w:r w:rsidR="00B95488">
        <w:rPr>
          <w:b/>
          <w:color w:val="000000" w:themeColor="text1"/>
          <w:lang w:val="el-GR"/>
        </w:rPr>
        <w:t xml:space="preserve">δημοσιότητας, τεχνικής υποστήριξης, </w:t>
      </w:r>
      <w:r w:rsidR="005B6793" w:rsidRPr="006C30E4">
        <w:rPr>
          <w:b/>
          <w:color w:val="000000" w:themeColor="text1"/>
          <w:lang w:val="el-GR"/>
        </w:rPr>
        <w:t xml:space="preserve">ελέγχων, </w:t>
      </w:r>
      <w:r w:rsidR="00B95488">
        <w:rPr>
          <w:b/>
          <w:color w:val="000000" w:themeColor="text1"/>
          <w:lang w:val="el-GR"/>
        </w:rPr>
        <w:t xml:space="preserve">ωρίμανσης και </w:t>
      </w:r>
      <w:r w:rsidR="005B6793" w:rsidRPr="006C30E4">
        <w:rPr>
          <w:b/>
          <w:color w:val="000000" w:themeColor="text1"/>
          <w:lang w:val="el-GR"/>
        </w:rPr>
        <w:t xml:space="preserve">σχεδιασμού Συγχρηματοδοτούμενων Έργων </w:t>
      </w:r>
      <w:r w:rsidR="00B95488">
        <w:rPr>
          <w:b/>
          <w:color w:val="000000" w:themeColor="text1"/>
          <w:lang w:val="el-GR"/>
        </w:rPr>
        <w:t xml:space="preserve">ή/και Δράσεων </w:t>
      </w:r>
      <w:r w:rsidR="005B6793" w:rsidRPr="006C30E4">
        <w:rPr>
          <w:b/>
          <w:color w:val="000000" w:themeColor="text1"/>
          <w:lang w:val="el-GR"/>
        </w:rPr>
        <w:t xml:space="preserve">Κρατικών </w:t>
      </w:r>
      <w:r w:rsidR="005B6793" w:rsidRPr="00AE2A87">
        <w:rPr>
          <w:b/>
          <w:color w:val="000000" w:themeColor="text1"/>
          <w:lang w:val="el-GR"/>
        </w:rPr>
        <w:t>Ενισχύσεων</w:t>
      </w:r>
      <w:r w:rsidR="003570E0" w:rsidRPr="00AE2A87">
        <w:rPr>
          <w:b/>
          <w:color w:val="000000" w:themeColor="text1"/>
          <w:lang w:val="el-GR"/>
        </w:rPr>
        <w:t>.</w:t>
      </w:r>
    </w:p>
    <w:p w14:paraId="5F0E0AEE" w14:textId="77777777" w:rsidR="007E243D" w:rsidDel="00893E05" w:rsidRDefault="007E243D" w:rsidP="00BE6F4C">
      <w:pPr>
        <w:pStyle w:val="aff"/>
        <w:rPr>
          <w:lang w:val="el-GR"/>
        </w:rPr>
      </w:pPr>
    </w:p>
    <w:p w14:paraId="38C6245A" w14:textId="18BFD940" w:rsidR="007E243D" w:rsidRDefault="007E243D" w:rsidP="00086782">
      <w:pPr>
        <w:pStyle w:val="aff"/>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aff"/>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f"/>
        <w:ind w:left="0"/>
        <w:rPr>
          <w:lang w:val="el-GR"/>
        </w:rPr>
      </w:pPr>
    </w:p>
    <w:p w14:paraId="103C0B16" w14:textId="3D4DBB0D" w:rsidR="00747E02" w:rsidRPr="00747E02" w:rsidRDefault="006E7017" w:rsidP="00747E02">
      <w:pPr>
        <w:pStyle w:val="aff"/>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aff"/>
        <w:ind w:left="0"/>
        <w:rPr>
          <w:lang w:val="el-GR"/>
        </w:rPr>
      </w:pPr>
    </w:p>
    <w:p w14:paraId="2D14DCD5" w14:textId="789C5B3C" w:rsidR="00F84011" w:rsidRPr="00BE6F4C" w:rsidDel="00893E05" w:rsidRDefault="00722D14" w:rsidP="00086782">
      <w:pPr>
        <w:pStyle w:val="aff"/>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 xml:space="preserve">η </w:t>
      </w:r>
      <w:proofErr w:type="spellStart"/>
      <w:r w:rsidRPr="00821852">
        <w:rPr>
          <w:lang w:val="el-GR"/>
        </w:rPr>
        <w:t>καταλληλότητα</w:t>
      </w:r>
      <w:proofErr w:type="spellEnd"/>
      <w:r w:rsidRPr="00821852">
        <w:rPr>
          <w:lang w:val="el-GR"/>
        </w:rPr>
        <w:t xml:space="preserve">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3"/>
        <w:ind w:left="1276"/>
        <w:rPr>
          <w:lang w:val="el-GR"/>
        </w:rPr>
      </w:pPr>
      <w:bookmarkStart w:id="115" w:name="_Toc74566826"/>
      <w:bookmarkStart w:id="116" w:name="_Ref496541309"/>
      <w:bookmarkStart w:id="117" w:name="_Ref496541508"/>
      <w:bookmarkStart w:id="118" w:name="_Toc97194277"/>
      <w:bookmarkStart w:id="119" w:name="_Toc97194426"/>
      <w:bookmarkStart w:id="120" w:name="_Toc224213935"/>
      <w:bookmarkEnd w:id="115"/>
      <w:r w:rsidRPr="00CF0991">
        <w:rPr>
          <w:lang w:val="el-GR"/>
        </w:rPr>
        <w:t>Οικονομική και χρηματοοικονομική επάρκεια</w:t>
      </w:r>
      <w:bookmarkEnd w:id="116"/>
      <w:bookmarkEnd w:id="117"/>
      <w:bookmarkEnd w:id="118"/>
      <w:bookmarkEnd w:id="119"/>
      <w:bookmarkEnd w:id="120"/>
    </w:p>
    <w:p w14:paraId="7578B474" w14:textId="77777777" w:rsidR="002D0287" w:rsidRPr="00CF0991" w:rsidRDefault="00F86B7A" w:rsidP="00354477">
      <w:pPr>
        <w:rPr>
          <w:lang w:val="el-GR"/>
        </w:rPr>
      </w:pPr>
      <w:bookmarkStart w:id="121" w:name="_Toc97194278"/>
      <w:bookmarkStart w:id="122"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21"/>
    <w:p w14:paraId="1A76C030" w14:textId="2E5D0403"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(202</w:t>
      </w:r>
      <w:r w:rsidR="00BB393C">
        <w:rPr>
          <w:b/>
          <w:bCs/>
          <w:lang w:val="el-GR"/>
        </w:rPr>
        <w:t>3</w:t>
      </w:r>
      <w:r w:rsidRPr="00DB5745">
        <w:rPr>
          <w:b/>
          <w:bCs/>
          <w:lang w:val="el-GR"/>
        </w:rPr>
        <w:t>, 202</w:t>
      </w:r>
      <w:r w:rsidR="00BB393C">
        <w:rPr>
          <w:b/>
          <w:bCs/>
          <w:lang w:val="el-GR"/>
        </w:rPr>
        <w:t>4</w:t>
      </w:r>
      <w:r w:rsidRPr="00DB5745">
        <w:rPr>
          <w:b/>
          <w:bCs/>
          <w:lang w:val="el-GR"/>
        </w:rPr>
        <w:t>, 202</w:t>
      </w:r>
      <w:r w:rsidR="00BB393C">
        <w:rPr>
          <w:b/>
          <w:bCs/>
          <w:lang w:val="el-GR"/>
        </w:rPr>
        <w:t>5</w:t>
      </w:r>
      <w:r w:rsidRPr="00DB5745">
        <w:rPr>
          <w:b/>
          <w:bCs/>
          <w:lang w:val="el-GR"/>
        </w:rPr>
        <w:t xml:space="preserve">) ή για όσο διάστημα ασκούν την επιχειρηματική τους δράση εφόσον είναι μικρότερο των τριών ετών τουλάχιστον ίσου με το </w:t>
      </w:r>
      <w:r w:rsidR="005B6793">
        <w:rPr>
          <w:b/>
          <w:bCs/>
          <w:lang w:val="el-GR"/>
        </w:rPr>
        <w:t>διπλάσιο</w:t>
      </w:r>
      <w:r w:rsidRPr="00DB5745">
        <w:rPr>
          <w:b/>
          <w:bCs/>
          <w:lang w:val="el-GR"/>
        </w:rPr>
        <w:t xml:space="preserve"> (</w:t>
      </w:r>
      <w:r w:rsidR="005B6793">
        <w:rPr>
          <w:b/>
          <w:bCs/>
          <w:lang w:val="el-GR"/>
        </w:rPr>
        <w:t>20</w:t>
      </w:r>
      <w:r w:rsidRPr="00DB5745">
        <w:rPr>
          <w:b/>
          <w:bCs/>
          <w:lang w:val="el-GR"/>
        </w:rPr>
        <w:t xml:space="preserve">0%) του προϋπολογισμού του υπό ανάθεση έργου μη συμπεριλαμβανομένου ΦΠΑ.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22"/>
    </w:p>
    <w:p w14:paraId="6651E130" w14:textId="77777777" w:rsidR="008338F0" w:rsidRPr="00603221" w:rsidRDefault="003355E7" w:rsidP="00517E7C">
      <w:pPr>
        <w:pStyle w:val="3"/>
        <w:ind w:left="709" w:hanging="709"/>
        <w:rPr>
          <w:lang w:val="el-GR"/>
        </w:rPr>
      </w:pPr>
      <w:bookmarkStart w:id="123" w:name="_Ref496541329"/>
      <w:bookmarkStart w:id="124" w:name="_Ref496541556"/>
      <w:bookmarkStart w:id="125" w:name="_Toc97194279"/>
      <w:bookmarkStart w:id="126" w:name="_Toc97194427"/>
      <w:bookmarkStart w:id="127" w:name="_Toc224213936"/>
      <w:r w:rsidRPr="00603221">
        <w:rPr>
          <w:lang w:val="el-GR"/>
        </w:rPr>
        <w:t>Τεχνική και επαγγελματική ικανότητα</w:t>
      </w:r>
      <w:bookmarkEnd w:id="123"/>
      <w:bookmarkEnd w:id="124"/>
      <w:bookmarkEnd w:id="125"/>
      <w:bookmarkEnd w:id="126"/>
      <w:bookmarkEnd w:id="127"/>
      <w:r w:rsidR="0071303E" w:rsidRPr="00603221">
        <w:rPr>
          <w:lang w:val="el-GR"/>
        </w:rPr>
        <w:t xml:space="preserve"> </w:t>
      </w:r>
    </w:p>
    <w:p w14:paraId="58AA3308" w14:textId="77777777" w:rsidR="0069435C" w:rsidRPr="008E43C4" w:rsidRDefault="0069435C" w:rsidP="0069435C">
      <w:pPr>
        <w:pStyle w:val="4"/>
        <w:rPr>
          <w:lang w:val="el-GR" w:eastAsia="en-US"/>
        </w:rPr>
      </w:pPr>
      <w:bookmarkStart w:id="128" w:name="_Ref61980826"/>
      <w:bookmarkStart w:id="129" w:name="_Toc97194280"/>
      <w:bookmarkStart w:id="130" w:name="_Toc224213937"/>
      <w:bookmarkStart w:id="131" w:name="_Ref40965350"/>
      <w:r>
        <w:rPr>
          <w:lang w:val="el-GR" w:eastAsia="en-US"/>
        </w:rPr>
        <w:t>Τεχνική Ικανότητα</w:t>
      </w:r>
      <w:bookmarkEnd w:id="128"/>
      <w:bookmarkEnd w:id="129"/>
      <w:bookmarkEnd w:id="130"/>
    </w:p>
    <w:p w14:paraId="15B3C5E9" w14:textId="3F0ED9C9" w:rsidR="003570E0" w:rsidRDefault="003570E0" w:rsidP="003570E0">
      <w:pPr>
        <w:rPr>
          <w:color w:val="000000" w:themeColor="text1"/>
          <w:lang w:val="el-GR"/>
        </w:rPr>
      </w:pPr>
      <w:bookmarkStart w:id="132" w:name="_Hlk202954537"/>
      <w:bookmarkStart w:id="133" w:name="_Hlk202954663"/>
      <w:r w:rsidRPr="00D6609E">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r w:rsidRPr="00D6609E">
        <w:rPr>
          <w:lang w:val="el-GR"/>
        </w:rPr>
        <w:t xml:space="preserve">Συγκεκριμένα απαιτείται κατά τα τελευταία </w:t>
      </w:r>
      <w:r w:rsidR="005B6793">
        <w:rPr>
          <w:b/>
          <w:bCs/>
          <w:lang w:val="el-GR"/>
        </w:rPr>
        <w:t>πέντε (5</w:t>
      </w:r>
      <w:r w:rsidRPr="00D6609E">
        <w:rPr>
          <w:b/>
          <w:bCs/>
          <w:lang w:val="el-GR"/>
        </w:rPr>
        <w:t>) τελευταία έτη (</w:t>
      </w:r>
      <w:r w:rsidR="00A93367">
        <w:rPr>
          <w:b/>
          <w:bCs/>
          <w:lang w:val="el-GR"/>
        </w:rPr>
        <w:t>20</w:t>
      </w:r>
      <w:r w:rsidR="00A93367" w:rsidRPr="004A2D9F">
        <w:rPr>
          <w:b/>
          <w:bCs/>
          <w:lang w:val="el-GR"/>
        </w:rPr>
        <w:t>2</w:t>
      </w:r>
      <w:r w:rsidR="00A93367">
        <w:rPr>
          <w:b/>
          <w:bCs/>
          <w:lang w:val="el-GR"/>
        </w:rPr>
        <w:t>1</w:t>
      </w:r>
      <w:r w:rsidR="005B6793">
        <w:rPr>
          <w:b/>
          <w:bCs/>
          <w:lang w:val="el-GR"/>
        </w:rPr>
        <w:t xml:space="preserve">, </w:t>
      </w:r>
      <w:r w:rsidR="00A93367">
        <w:rPr>
          <w:b/>
          <w:bCs/>
          <w:lang w:val="el-GR"/>
        </w:rPr>
        <w:t>20</w:t>
      </w:r>
      <w:r w:rsidR="00A93367" w:rsidRPr="004A2D9F">
        <w:rPr>
          <w:b/>
          <w:bCs/>
          <w:lang w:val="el-GR"/>
        </w:rPr>
        <w:t>2</w:t>
      </w:r>
      <w:r w:rsidR="00A93367">
        <w:rPr>
          <w:b/>
          <w:bCs/>
          <w:lang w:val="el-GR"/>
        </w:rPr>
        <w:t>2</w:t>
      </w:r>
      <w:r w:rsidR="005B6793">
        <w:rPr>
          <w:b/>
          <w:bCs/>
          <w:lang w:val="el-GR"/>
        </w:rPr>
        <w:t xml:space="preserve">, </w:t>
      </w:r>
      <w:r w:rsidRPr="00D6609E">
        <w:rPr>
          <w:b/>
          <w:bCs/>
          <w:lang w:val="el-GR"/>
        </w:rPr>
        <w:t>202</w:t>
      </w:r>
      <w:r w:rsidR="00BB393C">
        <w:rPr>
          <w:b/>
          <w:bCs/>
          <w:lang w:val="el-GR"/>
        </w:rPr>
        <w:t>3</w:t>
      </w:r>
      <w:r w:rsidRPr="00D6609E">
        <w:rPr>
          <w:b/>
          <w:bCs/>
          <w:lang w:val="el-GR"/>
        </w:rPr>
        <w:t>, 202</w:t>
      </w:r>
      <w:r w:rsidR="00BB393C">
        <w:rPr>
          <w:b/>
          <w:bCs/>
          <w:lang w:val="el-GR"/>
        </w:rPr>
        <w:t>4</w:t>
      </w:r>
      <w:r w:rsidRPr="00D6609E">
        <w:rPr>
          <w:b/>
          <w:bCs/>
          <w:lang w:val="el-GR"/>
        </w:rPr>
        <w:t>, 202</w:t>
      </w:r>
      <w:r w:rsidR="00BB393C">
        <w:rPr>
          <w:b/>
          <w:bCs/>
          <w:lang w:val="el-GR"/>
        </w:rPr>
        <w:t>5</w:t>
      </w:r>
      <w:r w:rsidRPr="00D6609E">
        <w:rPr>
          <w:b/>
          <w:bCs/>
          <w:lang w:val="el-GR"/>
        </w:rPr>
        <w:t xml:space="preserve">) έως και την καταληκτική ημερομηνία προσφορών του διαγωνισμού </w:t>
      </w:r>
      <w:r w:rsidRPr="00D6609E">
        <w:rPr>
          <w:lang w:val="el-GR"/>
        </w:rPr>
        <w:t xml:space="preserve">να </w:t>
      </w:r>
      <w:r w:rsidRPr="00D6609E">
        <w:rPr>
          <w:color w:val="000000" w:themeColor="text1"/>
          <w:lang w:val="el-GR"/>
        </w:rPr>
        <w:t>έχουν ολοκληρώσει επιτυχώς, σε φορείς αποκλειστικά του δημοσίου ή ευρύτερου δημόσιου τομέα, έργα συνολικού προϋπολογισμού χωρίς ΦΠΑ τουλάχιστον ίσου με το διπλάσιο (200%) του προϋπολογισμού του υπό ανάθεση έργου, τα οποία να καλύπτουν αθροιστικά τα κάτωθι:</w:t>
      </w:r>
    </w:p>
    <w:p w14:paraId="612B8196" w14:textId="77777777"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Ένα (1) τουλάχιστον ολοκληρωμένο επιτυχώς έργο, διάρκειας τουλάχιστον δώδεκα (12) μηνών, με προϋπολογισμό τουλάχιστον ίσο με το πενήντα τοις εκατό (50%) του συνολικού  </w:t>
      </w:r>
      <w:r w:rsidRPr="00264694">
        <w:rPr>
          <w:color w:val="000000" w:themeColor="text1"/>
          <w:lang w:val="el-GR"/>
        </w:rPr>
        <w:lastRenderedPageBreak/>
        <w:t>προϋπολογισμού του υπό ανάθεση έργου χωρίς ΦΠΑ, με αντικείμενο την παροχή υπηρεσιών δημοσιότητας σε δημόσιο φορέα ή φορέα του ευρύτερου δημοσίου.</w:t>
      </w:r>
    </w:p>
    <w:p w14:paraId="5D175419" w14:textId="37C5CF35"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Πέντε (5) τουλάχιστον ολοκληρωμένα επιτυχώς έργα, αθροιστικής διάρκειας τουλάχιστον είκοσι τεσσάρων (24) μηνών, με συνολικό προϋπολογισμό τουλάχιστον ίσο </w:t>
      </w:r>
      <w:r w:rsidR="00A93367" w:rsidRPr="00264694">
        <w:rPr>
          <w:color w:val="000000" w:themeColor="text1"/>
          <w:lang w:val="el-GR"/>
        </w:rPr>
        <w:t xml:space="preserve">με το πενήντα τοις εκατό (50%) </w:t>
      </w:r>
      <w:r w:rsidRPr="00264694">
        <w:rPr>
          <w:color w:val="000000" w:themeColor="text1"/>
          <w:lang w:val="el-GR"/>
        </w:rPr>
        <w:t xml:space="preserve">του συνολικού  προϋπολογισμού του υπό ανάθεση έργου χωρίς ΦΠΑ, με αντικείμενο Υπηρεσίες Συμβούλου Τεχνικής Υποστήριξης συγχρηματοδοτούμενων Έργων ή/και Δράσεων ενίσχυσης πολιτών ή επιχειρήσεων. </w:t>
      </w:r>
    </w:p>
    <w:p w14:paraId="63021F8B" w14:textId="4D360CA4"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Πέντε (5) τουλάχιστον ολοκληρωμένα επιτυχώς έργα, αθροιστικής διάρκειας τουλάχιστον </w:t>
      </w:r>
      <w:r w:rsidR="00A93367" w:rsidRPr="00264694">
        <w:rPr>
          <w:color w:val="000000" w:themeColor="text1"/>
          <w:lang w:val="el-GR"/>
        </w:rPr>
        <w:t xml:space="preserve">είκοσι τεσσάρων </w:t>
      </w:r>
      <w:r w:rsidRPr="00264694">
        <w:rPr>
          <w:color w:val="000000" w:themeColor="text1"/>
          <w:lang w:val="el-GR"/>
        </w:rPr>
        <w:t xml:space="preserve">(24) μηνών, με συνολικό προϋπολογισμό τουλάχιστον ίσο </w:t>
      </w:r>
      <w:r w:rsidR="00A93367" w:rsidRPr="00264694">
        <w:rPr>
          <w:color w:val="000000" w:themeColor="text1"/>
          <w:lang w:val="el-GR"/>
        </w:rPr>
        <w:t xml:space="preserve">με το πενήντα τοις εκατό (50%) </w:t>
      </w:r>
      <w:r w:rsidRPr="00264694">
        <w:rPr>
          <w:color w:val="000000" w:themeColor="text1"/>
          <w:lang w:val="el-GR"/>
        </w:rPr>
        <w:t xml:space="preserve">του συνολικού  προϋπολογισμού του υπό ανάθεση έργου χωρίς ΦΠΑ, με αντικείμενο την υλοποίηση ελέγχων στο πλαίσιο συγχρηματοδοτούμενων Έργων ή/και Δράσεων ενίσχυσης πολιτών ή επιχειρήσεων. </w:t>
      </w:r>
    </w:p>
    <w:p w14:paraId="6380F6E1" w14:textId="6923EB98"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Πέντε (5) τουλάχιστον ολοκληρωμένα επιτυχώς έργα με αντικείμενο την υποστήριξη, ωρίμανση ή σχεδίαση συγχρηματοδοτούμενων Έργων ή/και Δράσεων ενίσχυσης πολιτών ή επιχειρήσεων, με συνολικό προϋπολογισμό έργων τουλάχιστον ίσο με το </w:t>
      </w:r>
      <w:r w:rsidR="00B80D81" w:rsidRPr="00264694">
        <w:rPr>
          <w:color w:val="000000" w:themeColor="text1"/>
          <w:lang w:val="el-GR"/>
        </w:rPr>
        <w:t>πενήντα τοις εκατό</w:t>
      </w:r>
      <w:r w:rsidR="00B80D81" w:rsidRPr="00B80D81">
        <w:rPr>
          <w:color w:val="000000" w:themeColor="text1"/>
          <w:lang w:val="el-GR"/>
        </w:rPr>
        <w:t xml:space="preserve"> </w:t>
      </w:r>
      <w:r w:rsidRPr="00264694">
        <w:rPr>
          <w:color w:val="000000" w:themeColor="text1"/>
          <w:lang w:val="el-GR"/>
        </w:rPr>
        <w:t>50% του συνολικού  προϋπολογισμού του υπό ανάθεση έργου χωρίς ΦΠΑ.</w:t>
      </w:r>
    </w:p>
    <w:p w14:paraId="08D9C6DD" w14:textId="28615BA1" w:rsidR="005B6793" w:rsidRDefault="005B6793" w:rsidP="00ED5876">
      <w:pPr>
        <w:suppressAutoHyphens w:val="0"/>
        <w:spacing w:after="0"/>
        <w:ind w:left="426"/>
        <w:contextualSpacing/>
        <w:rPr>
          <w:color w:val="000000" w:themeColor="text1"/>
          <w:lang w:val="el-GR"/>
        </w:rPr>
      </w:pPr>
    </w:p>
    <w:p w14:paraId="34A431DC" w14:textId="77777777" w:rsidR="003570E0" w:rsidRPr="00D6609E" w:rsidRDefault="003570E0" w:rsidP="003570E0">
      <w:pPr>
        <w:rPr>
          <w:lang w:val="el-GR"/>
        </w:rPr>
      </w:pPr>
      <w:proofErr w:type="spellStart"/>
      <w:r w:rsidRPr="00D6609E">
        <w:rPr>
          <w:rFonts w:eastAsia="Calibri"/>
          <w:bCs/>
          <w:color w:val="000000"/>
          <w:lang w:val="el-GR"/>
        </w:rPr>
        <w:t>Ως</w:t>
      </w:r>
      <w:proofErr w:type="spellEnd"/>
      <w:r w:rsidRPr="00D6609E">
        <w:rPr>
          <w:rFonts w:eastAsia="Calibri"/>
          <w:bCs/>
          <w:color w:val="000000"/>
          <w:lang w:val="el-GR"/>
        </w:rPr>
        <w:t xml:space="preserve">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w:t>
      </w:r>
      <w:proofErr w:type="spellStart"/>
      <w:r w:rsidRPr="00D6609E">
        <w:rPr>
          <w:rFonts w:eastAsia="Calibri"/>
          <w:bCs/>
          <w:color w:val="000000"/>
          <w:lang w:val="el-GR"/>
        </w:rPr>
        <w:t>τεκμηριωτικά</w:t>
      </w:r>
      <w:proofErr w:type="spellEnd"/>
      <w:r w:rsidRPr="00D6609E">
        <w:rPr>
          <w:rFonts w:eastAsia="Calibri"/>
          <w:bCs/>
          <w:color w:val="000000"/>
          <w:lang w:val="el-GR"/>
        </w:rPr>
        <w:t xml:space="preserve">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32"/>
    <w:bookmarkEnd w:id="133"/>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4"/>
        <w:rPr>
          <w:lang w:val="el-GR" w:eastAsia="en-US"/>
        </w:rPr>
      </w:pPr>
      <w:bookmarkStart w:id="134" w:name="_Toc97194281"/>
      <w:bookmarkStart w:id="135" w:name="_Ref122528826"/>
      <w:bookmarkStart w:id="136" w:name="_Toc224213938"/>
      <w:bookmarkEnd w:id="131"/>
      <w:r w:rsidRPr="00CC2818">
        <w:rPr>
          <w:lang w:val="el-GR" w:eastAsia="en-US"/>
        </w:rPr>
        <w:t>Επαγγελματική Ικανότητα – Ομάδα Έργου</w:t>
      </w:r>
      <w:bookmarkEnd w:id="134"/>
      <w:bookmarkEnd w:id="135"/>
      <w:bookmarkEnd w:id="136"/>
    </w:p>
    <w:p w14:paraId="7660D92A" w14:textId="77777777" w:rsidR="00A8470A" w:rsidRDefault="00A8470A" w:rsidP="00A8470A">
      <w:pPr>
        <w:rPr>
          <w:lang w:val="el-GR"/>
        </w:rPr>
      </w:pPr>
      <w:bookmarkStart w:id="137" w:name="_Hlk124425968"/>
      <w:bookmarkStart w:id="138" w:name="_Ref40965313"/>
      <w:bookmarkStart w:id="139"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37"/>
    <w:p w14:paraId="7C780FBD" w14:textId="6830494F" w:rsidR="00A8470A" w:rsidRPr="00C333DD" w:rsidRDefault="00566580" w:rsidP="00CC5CF7">
      <w:pPr>
        <w:pStyle w:val="aff"/>
        <w:numPr>
          <w:ilvl w:val="0"/>
          <w:numId w:val="32"/>
        </w:numPr>
        <w:suppressAutoHyphens w:val="0"/>
        <w:autoSpaceDE w:val="0"/>
        <w:autoSpaceDN w:val="0"/>
        <w:adjustRightInd w:val="0"/>
        <w:spacing w:before="120" w:after="0"/>
        <w:rPr>
          <w:lang w:val="el-GR" w:eastAsia="el-GR"/>
        </w:rPr>
      </w:pPr>
      <w:r>
        <w:rPr>
          <w:b/>
          <w:bCs/>
          <w:lang w:val="el-GR" w:eastAsia="el-GR"/>
        </w:rPr>
        <w:t>Έ</w:t>
      </w:r>
      <w:r w:rsidR="00A8470A" w:rsidRPr="00C333DD">
        <w:rPr>
          <w:b/>
          <w:bCs/>
          <w:lang w:val="el-GR" w:eastAsia="el-GR"/>
        </w:rPr>
        <w:t>ναν (1) Υπεύθυνο Έργου</w:t>
      </w:r>
      <w:r w:rsidR="00A8470A" w:rsidRPr="00C333DD">
        <w:rPr>
          <w:lang w:val="el-GR" w:eastAsia="el-GR"/>
        </w:rPr>
        <w:t>, ο οποίος να διαθέτει τουλάχιστον τα ακόλουθα προσόντα:</w:t>
      </w:r>
    </w:p>
    <w:p w14:paraId="18B23E7D" w14:textId="212CF3C5" w:rsidR="001146CA" w:rsidRPr="001146CA" w:rsidRDefault="001146CA" w:rsidP="00ED5876">
      <w:pPr>
        <w:suppressAutoHyphens w:val="0"/>
        <w:autoSpaceDE w:val="0"/>
        <w:autoSpaceDN w:val="0"/>
        <w:adjustRightInd w:val="0"/>
        <w:spacing w:after="0"/>
        <w:rPr>
          <w:lang w:val="el-GR" w:eastAsia="el-GR"/>
        </w:rPr>
      </w:pPr>
      <w:r w:rsidRPr="001146CA">
        <w:rPr>
          <w:lang w:val="el-GR" w:eastAsia="el-GR"/>
        </w:rPr>
        <w:t xml:space="preserve">Πτυχιούχος Τριτοβάθμιας Εκπαίδευσης με τίτλο </w:t>
      </w:r>
      <w:r w:rsidR="00863C67">
        <w:rPr>
          <w:lang w:val="el-GR" w:eastAsia="el-GR"/>
        </w:rPr>
        <w:t>Σ</w:t>
      </w:r>
      <w:r w:rsidRPr="001146CA">
        <w:rPr>
          <w:lang w:val="el-GR" w:eastAsia="el-GR"/>
        </w:rPr>
        <w:t>πουδών συναφή με το αντικείμενο του διαγωνισμού</w:t>
      </w:r>
      <w:r w:rsidR="00B80D81" w:rsidRPr="00B80D81">
        <w:rPr>
          <w:lang w:val="el-GR" w:eastAsia="el-GR"/>
        </w:rPr>
        <w:t xml:space="preserve"> </w:t>
      </w:r>
      <w:r w:rsidR="00B80D81" w:rsidRPr="001146CA">
        <w:rPr>
          <w:lang w:val="el-GR" w:eastAsia="el-GR"/>
        </w:rPr>
        <w:t>ή στη Διοίκηση Επιχειρήσεων</w:t>
      </w:r>
      <w:r w:rsidRPr="001146CA">
        <w:rPr>
          <w:lang w:val="el-GR" w:eastAsia="el-GR"/>
        </w:rPr>
        <w:t>. Να διαθέτει Μεταπτυχιακό και τουλάχιστον 20ετή επαγγελματική εμπειρία στην επικοινωνία και τουλάχιστον 5ετή επαγγελματική εμπειρία στην υλοποίηση έργων δημοσιότητας δημοσίου.</w:t>
      </w:r>
    </w:p>
    <w:p w14:paraId="7DC3158C" w14:textId="39D13800" w:rsidR="001146CA" w:rsidRPr="00C333DD" w:rsidRDefault="001146CA" w:rsidP="00ED5876">
      <w:pPr>
        <w:pStyle w:val="aff"/>
        <w:numPr>
          <w:ilvl w:val="0"/>
          <w:numId w:val="32"/>
        </w:numPr>
        <w:suppressAutoHyphens w:val="0"/>
        <w:autoSpaceDE w:val="0"/>
        <w:autoSpaceDN w:val="0"/>
        <w:adjustRightInd w:val="0"/>
        <w:spacing w:before="120" w:after="0"/>
        <w:rPr>
          <w:lang w:val="el-GR" w:eastAsia="el-GR"/>
        </w:rPr>
      </w:pPr>
      <w:r>
        <w:rPr>
          <w:b/>
          <w:bCs/>
          <w:lang w:val="el-GR" w:eastAsia="el-GR"/>
        </w:rPr>
        <w:t>Έ</w:t>
      </w:r>
      <w:r w:rsidRPr="00C333DD">
        <w:rPr>
          <w:b/>
          <w:bCs/>
          <w:lang w:val="el-GR" w:eastAsia="el-GR"/>
        </w:rPr>
        <w:t xml:space="preserve">ναν (1) </w:t>
      </w:r>
      <w:r>
        <w:rPr>
          <w:b/>
          <w:bCs/>
          <w:lang w:val="el-GR" w:eastAsia="el-GR"/>
        </w:rPr>
        <w:t xml:space="preserve">Αναπληρωτή </w:t>
      </w:r>
      <w:r w:rsidRPr="00C333DD">
        <w:rPr>
          <w:b/>
          <w:bCs/>
          <w:lang w:val="el-GR" w:eastAsia="el-GR"/>
        </w:rPr>
        <w:t>Υπεύθυνο Έργου</w:t>
      </w:r>
      <w:r w:rsidRPr="00C333DD">
        <w:rPr>
          <w:lang w:val="el-GR" w:eastAsia="el-GR"/>
        </w:rPr>
        <w:t>, ο οποίος να διαθέτει τουλάχιστον τα ακόλουθα προσόντα:</w:t>
      </w:r>
    </w:p>
    <w:p w14:paraId="6C1F5804" w14:textId="2D8FC48C" w:rsidR="001146CA" w:rsidRPr="001146CA" w:rsidRDefault="001146CA" w:rsidP="00ED5876">
      <w:pPr>
        <w:suppressAutoHyphens w:val="0"/>
        <w:autoSpaceDE w:val="0"/>
        <w:autoSpaceDN w:val="0"/>
        <w:adjustRightInd w:val="0"/>
        <w:spacing w:after="0"/>
        <w:rPr>
          <w:lang w:val="el-GR" w:eastAsia="el-GR"/>
        </w:rPr>
      </w:pPr>
      <w:r w:rsidRPr="001146CA">
        <w:rPr>
          <w:lang w:val="el-GR" w:eastAsia="el-GR"/>
        </w:rPr>
        <w:t>Πτυχιούχος Τριτοβάθμιας Εκπαίδευσης με τίτλο Σπουδών και Μεταπτυχιακό τίτλο συναφή με το αντικείμενο του διαγωνισμού ή στη Διοίκηση Επιχειρήσεων. Να διαθέτει τουλάχιστον 20ετή επαγγελματική εμπειρία στο χώρο της επικοινωνίας και τουλάχιστον 5ετή επαγγελματική εμπειρία στην υλοποίηση έργων δημοσιότητας δημοσίου.</w:t>
      </w:r>
    </w:p>
    <w:p w14:paraId="372DA4C7" w14:textId="1C98E382" w:rsidR="00A8470A" w:rsidRPr="00B273CC" w:rsidRDefault="001146CA" w:rsidP="00CC5CF7">
      <w:pPr>
        <w:pStyle w:val="aff"/>
        <w:numPr>
          <w:ilvl w:val="0"/>
          <w:numId w:val="32"/>
        </w:numPr>
        <w:suppressAutoHyphens w:val="0"/>
        <w:autoSpaceDE w:val="0"/>
        <w:autoSpaceDN w:val="0"/>
        <w:adjustRightInd w:val="0"/>
        <w:spacing w:before="120" w:after="0"/>
        <w:rPr>
          <w:rFonts w:eastAsia="Calibri"/>
          <w:color w:val="000000" w:themeColor="text1"/>
          <w:lang w:val="el-GR" w:bidi="he-IL"/>
        </w:rPr>
      </w:pPr>
      <w:r>
        <w:rPr>
          <w:b/>
          <w:bCs/>
          <w:lang w:val="el-GR" w:eastAsia="el-GR"/>
        </w:rPr>
        <w:t>Τρία</w:t>
      </w:r>
      <w:r w:rsidR="00A8470A" w:rsidRPr="00C333DD">
        <w:rPr>
          <w:b/>
          <w:bCs/>
          <w:lang w:val="el-GR" w:eastAsia="el-GR"/>
        </w:rPr>
        <w:t xml:space="preserve"> (</w:t>
      </w:r>
      <w:r>
        <w:rPr>
          <w:b/>
          <w:bCs/>
          <w:lang w:val="el-GR" w:eastAsia="el-GR"/>
        </w:rPr>
        <w:t>3</w:t>
      </w:r>
      <w:r w:rsidR="00A8470A" w:rsidRPr="00C333DD">
        <w:rPr>
          <w:b/>
          <w:bCs/>
          <w:lang w:val="el-GR" w:eastAsia="el-GR"/>
        </w:rPr>
        <w:t>) Στελέχη Διαχείρισης Έργων</w:t>
      </w:r>
      <w:r w:rsidR="00C3341E" w:rsidRPr="00C333DD">
        <w:rPr>
          <w:rFonts w:eastAsia="Calibri"/>
          <w:color w:val="000000" w:themeColor="text1"/>
          <w:lang w:val="el-GR" w:eastAsia="en-GB" w:bidi="he-IL"/>
        </w:rPr>
        <w:t xml:space="preserve">, με εμπειρία </w:t>
      </w:r>
      <w:r w:rsidR="00C3341E" w:rsidRPr="00C333DD">
        <w:rPr>
          <w:rFonts w:eastAsia="Calibri"/>
          <w:color w:val="000000" w:themeColor="text1"/>
          <w:lang w:val="el-GR" w:bidi="he-IL"/>
        </w:rPr>
        <w:t xml:space="preserve">τα έτη </w:t>
      </w:r>
      <w:r w:rsidR="00C3341E" w:rsidRPr="00C333DD">
        <w:rPr>
          <w:rFonts w:eastAsia="Calibri"/>
          <w:color w:val="000000" w:themeColor="text1"/>
          <w:lang w:val="el-GR" w:eastAsia="en-GB" w:bidi="he-IL"/>
        </w:rPr>
        <w:t>202</w:t>
      </w:r>
      <w:r w:rsidR="00C3341E" w:rsidRPr="00A8470A">
        <w:rPr>
          <w:rFonts w:eastAsia="Calibri"/>
          <w:color w:val="000000" w:themeColor="text1"/>
          <w:lang w:val="el-GR" w:eastAsia="en-GB" w:bidi="he-IL"/>
        </w:rPr>
        <w:t>2</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3</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4</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5</w:t>
      </w:r>
      <w:r w:rsidR="00C3341E" w:rsidRPr="00C333DD">
        <w:rPr>
          <w:rFonts w:eastAsia="Calibri"/>
          <w:color w:val="000000" w:themeColor="text1"/>
          <w:lang w:val="el-GR" w:eastAsia="en-GB" w:bidi="he-IL"/>
        </w:rPr>
        <w:t xml:space="preserve"> και έως και σήμερα</w:t>
      </w:r>
      <w:r w:rsidR="00C3341E" w:rsidRPr="00C333DD">
        <w:rPr>
          <w:rFonts w:eastAsia="Calibri"/>
          <w:color w:val="000000" w:themeColor="text1"/>
          <w:lang w:val="el-GR" w:bidi="he-IL"/>
        </w:rPr>
        <w:t xml:space="preserve">, </w:t>
      </w:r>
      <w:r w:rsidR="00C3341E" w:rsidRPr="00C333DD">
        <w:rPr>
          <w:rFonts w:eastAsia="Calibri"/>
          <w:color w:val="000000" w:themeColor="text1"/>
          <w:lang w:val="el-GR" w:eastAsia="en-GB" w:bidi="he-IL"/>
        </w:rPr>
        <w:t xml:space="preserve">σε τουλάχιστον </w:t>
      </w:r>
      <w:r w:rsidR="00AA199F" w:rsidRPr="00C333DD">
        <w:rPr>
          <w:rFonts w:eastAsia="Calibri"/>
          <w:color w:val="000000" w:themeColor="text1"/>
          <w:lang w:val="el-GR" w:eastAsia="en-GB" w:bidi="he-IL"/>
        </w:rPr>
        <w:t>τρία</w:t>
      </w:r>
      <w:r w:rsidR="00C3341E" w:rsidRPr="00C333DD">
        <w:rPr>
          <w:rFonts w:eastAsia="Calibri"/>
          <w:color w:val="000000" w:themeColor="text1"/>
          <w:lang w:val="el-GR" w:eastAsia="en-GB" w:bidi="he-IL"/>
        </w:rPr>
        <w:t xml:space="preserve"> (3) </w:t>
      </w:r>
      <w:r w:rsidR="0071412E">
        <w:rPr>
          <w:rFonts w:eastAsia="Calibri"/>
          <w:color w:val="000000" w:themeColor="text1"/>
          <w:lang w:val="el-GR" w:eastAsia="en-GB" w:bidi="he-IL"/>
        </w:rPr>
        <w:t xml:space="preserve">Συγχρηματοδοτούμενα Έργα ή/και Δράσεις </w:t>
      </w:r>
      <w:r w:rsidR="00C3341E" w:rsidRPr="00C333DD">
        <w:rPr>
          <w:rFonts w:eastAsia="Calibri"/>
          <w:color w:val="000000" w:themeColor="text1"/>
          <w:lang w:val="el-GR" w:eastAsia="en-GB" w:bidi="he-IL"/>
        </w:rPr>
        <w:t>κρατικών ενισχύσεων</w:t>
      </w:r>
      <w:r w:rsidR="00C3341E" w:rsidRPr="00C333DD">
        <w:rPr>
          <w:rFonts w:eastAsia="Calibri"/>
          <w:color w:val="000000" w:themeColor="text1"/>
          <w:lang w:val="el-GR" w:bidi="he-IL"/>
        </w:rPr>
        <w:t xml:space="preserve"> σε δημόσιο φορέα ή φορέα του ευρύτερου δημοσίου με αντικείμενο την </w:t>
      </w:r>
      <w:r w:rsidR="0071412E">
        <w:rPr>
          <w:rFonts w:eastAsia="Calibri"/>
          <w:color w:val="000000" w:themeColor="text1"/>
          <w:lang w:val="el-GR" w:bidi="he-IL"/>
        </w:rPr>
        <w:t xml:space="preserve">υλοποίηση </w:t>
      </w:r>
      <w:r w:rsidR="0071412E" w:rsidRPr="00B273CC">
        <w:rPr>
          <w:rFonts w:eastAsia="Calibri"/>
          <w:color w:val="000000" w:themeColor="text1"/>
          <w:lang w:val="el-GR" w:bidi="he-IL"/>
        </w:rPr>
        <w:t>ελέγχων</w:t>
      </w:r>
      <w:r w:rsidR="00C3341E" w:rsidRPr="00B273CC">
        <w:rPr>
          <w:rFonts w:eastAsia="Calibri"/>
          <w:color w:val="000000" w:themeColor="text1"/>
          <w:lang w:val="el-GR" w:bidi="he-IL"/>
        </w:rPr>
        <w:t>.</w:t>
      </w:r>
    </w:p>
    <w:p w14:paraId="47336D03" w14:textId="1BB43F3A" w:rsidR="009A3E22" w:rsidRDefault="002A2436" w:rsidP="002A2436">
      <w:pPr>
        <w:pStyle w:val="aff"/>
        <w:numPr>
          <w:ilvl w:val="0"/>
          <w:numId w:val="32"/>
        </w:numPr>
        <w:suppressAutoHyphens w:val="0"/>
        <w:autoSpaceDE w:val="0"/>
        <w:autoSpaceDN w:val="0"/>
        <w:adjustRightInd w:val="0"/>
        <w:spacing w:before="120" w:after="0"/>
        <w:rPr>
          <w:lang w:val="el-GR" w:eastAsia="el-GR"/>
        </w:rPr>
      </w:pPr>
      <w:r w:rsidRPr="00ED5876">
        <w:rPr>
          <w:b/>
          <w:bCs/>
          <w:lang w:val="el-GR" w:eastAsia="el-GR"/>
        </w:rPr>
        <w:t xml:space="preserve">Είκοσι </w:t>
      </w:r>
      <w:r w:rsidRPr="007B7A5E">
        <w:rPr>
          <w:b/>
          <w:bCs/>
          <w:lang w:val="el-GR" w:eastAsia="el-GR"/>
        </w:rPr>
        <w:t>(</w:t>
      </w:r>
      <w:r w:rsidRPr="00ED5876">
        <w:rPr>
          <w:b/>
          <w:bCs/>
          <w:lang w:val="el-GR" w:eastAsia="el-GR"/>
        </w:rPr>
        <w:t>20</w:t>
      </w:r>
      <w:r w:rsidRPr="007B7A5E">
        <w:rPr>
          <w:b/>
          <w:bCs/>
          <w:lang w:val="el-GR" w:eastAsia="el-GR"/>
        </w:rPr>
        <w:t xml:space="preserve">) </w:t>
      </w:r>
      <w:r w:rsidRPr="00ED5876">
        <w:rPr>
          <w:b/>
          <w:bCs/>
          <w:lang w:val="el-GR" w:eastAsia="el-GR"/>
        </w:rPr>
        <w:t>Επιχειρησιακοί</w:t>
      </w:r>
      <w:r w:rsidR="007B7A5E" w:rsidRPr="00ED5876">
        <w:rPr>
          <w:b/>
          <w:bCs/>
          <w:lang w:val="el-GR" w:eastAsia="el-GR"/>
        </w:rPr>
        <w:t xml:space="preserve"> Σύμβουλοι</w:t>
      </w:r>
      <w:r w:rsidRPr="00ED5876">
        <w:rPr>
          <w:lang w:val="el-GR" w:eastAsia="el-GR"/>
        </w:rPr>
        <w:t xml:space="preserve">, με </w:t>
      </w:r>
      <w:r>
        <w:rPr>
          <w:lang w:val="el-GR" w:eastAsia="el-GR"/>
        </w:rPr>
        <w:t xml:space="preserve">γενική επαγγελματική </w:t>
      </w:r>
      <w:r w:rsidRPr="00ED5876">
        <w:rPr>
          <w:lang w:val="el-GR" w:eastAsia="el-GR"/>
        </w:rPr>
        <w:t xml:space="preserve">εμπειρία </w:t>
      </w:r>
      <w:r>
        <w:rPr>
          <w:lang w:val="el-GR" w:eastAsia="el-GR"/>
        </w:rPr>
        <w:t>ενός έτους.</w:t>
      </w:r>
    </w:p>
    <w:p w14:paraId="07C92407" w14:textId="77777777" w:rsidR="002A2436" w:rsidRPr="00ED5876" w:rsidRDefault="002A2436" w:rsidP="00ED5876">
      <w:pPr>
        <w:suppressAutoHyphens w:val="0"/>
        <w:autoSpaceDE w:val="0"/>
        <w:autoSpaceDN w:val="0"/>
        <w:adjustRightInd w:val="0"/>
        <w:spacing w:before="120" w:after="0"/>
        <w:rPr>
          <w:lang w:val="el-GR" w:eastAsia="el-GR"/>
        </w:rPr>
      </w:pPr>
    </w:p>
    <w:p w14:paraId="74DC9B45" w14:textId="77777777" w:rsidR="00517E7C" w:rsidRDefault="00517E7C" w:rsidP="00517E7C">
      <w:pPr>
        <w:rPr>
          <w:lang w:val="el-GR"/>
        </w:rPr>
      </w:pPr>
      <w:bookmarkStart w:id="140" w:name="_Hlk164430010"/>
      <w:bookmarkEnd w:id="138"/>
      <w:r w:rsidRPr="006676BA">
        <w:rPr>
          <w:bCs/>
          <w:lang w:val="en-US"/>
        </w:rPr>
        <w:lastRenderedPageBreak/>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ab"/>
          <w:bCs/>
          <w:lang w:val="el-GR"/>
        </w:rPr>
        <w:footnoteReference w:id="3"/>
      </w:r>
      <w:r>
        <w:rPr>
          <w:bCs/>
          <w:lang w:val="el-GR"/>
        </w:rPr>
        <w:t>.</w:t>
      </w:r>
    </w:p>
    <w:bookmarkEnd w:id="140"/>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305CBF08" w:rsidR="008338F0" w:rsidRPr="001F4428" w:rsidRDefault="003355E7" w:rsidP="00086782">
      <w:pPr>
        <w:pStyle w:val="3"/>
        <w:ind w:left="1276"/>
        <w:rPr>
          <w:lang w:val="el-GR"/>
        </w:rPr>
      </w:pPr>
      <w:bookmarkStart w:id="141" w:name="_Ref496541343"/>
      <w:bookmarkStart w:id="142" w:name="_Ref496541651"/>
      <w:bookmarkStart w:id="143" w:name="_Toc97194282"/>
      <w:bookmarkStart w:id="144" w:name="_Toc97194428"/>
      <w:bookmarkStart w:id="145" w:name="_Toc224213939"/>
      <w:bookmarkEnd w:id="139"/>
      <w:r w:rsidRPr="001F4428">
        <w:rPr>
          <w:lang w:val="el-GR"/>
        </w:rPr>
        <w:t xml:space="preserve">Πρότυπα διασφάλισης ποιότητας </w:t>
      </w:r>
      <w:bookmarkEnd w:id="141"/>
      <w:bookmarkEnd w:id="142"/>
      <w:bookmarkEnd w:id="143"/>
      <w:bookmarkEnd w:id="144"/>
      <w:bookmarkEnd w:id="145"/>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60F5ABB5" w14:textId="77777777" w:rsidR="00A8470A" w:rsidRDefault="00A8470A" w:rsidP="00A8470A">
      <w:pPr>
        <w:rPr>
          <w:rFonts w:eastAsia="Calibri"/>
          <w:bCs/>
          <w:color w:val="000000"/>
          <w:lang w:val="el-GR"/>
        </w:rPr>
      </w:pPr>
      <w:r w:rsidRPr="00C333DD">
        <w:rPr>
          <w:rFonts w:eastAsia="Calibri"/>
          <w:b/>
          <w:bCs/>
          <w:color w:val="000000"/>
          <w:lang w:val="el-GR"/>
        </w:rPr>
        <w:t>α)</w:t>
      </w:r>
      <w:r w:rsidRPr="00C333DD">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9001:2015 </w:t>
      </w:r>
      <w:r w:rsidRPr="00C333DD">
        <w:rPr>
          <w:rFonts w:eastAsia="Calibri"/>
          <w:bCs/>
          <w:color w:val="000000"/>
          <w:lang w:val="el-GR"/>
        </w:rPr>
        <w:t>ή ισοδύναμο αυτού,</w:t>
      </w:r>
    </w:p>
    <w:p w14:paraId="4BC93477" w14:textId="77777777" w:rsidR="00A8470A" w:rsidRPr="00C333DD" w:rsidRDefault="00A8470A" w:rsidP="00A8470A">
      <w:pPr>
        <w:rPr>
          <w:rFonts w:eastAsia="Calibri"/>
          <w:bCs/>
          <w:color w:val="000000"/>
          <w:lang w:val="el-GR"/>
        </w:rPr>
      </w:pPr>
      <w:r w:rsidRPr="00C333DD">
        <w:rPr>
          <w:rFonts w:eastAsia="Calibri"/>
          <w:b/>
          <w:bCs/>
          <w:color w:val="000000"/>
          <w:lang w:val="el-GR"/>
        </w:rPr>
        <w:t>β)</w:t>
      </w:r>
      <w:r w:rsidRPr="00C333DD">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C333DD">
        <w:rPr>
          <w:rFonts w:eastAsia="Calibri"/>
          <w:b/>
          <w:bCs/>
          <w:color w:val="000000"/>
        </w:rPr>
        <w:t>ISO</w:t>
      </w:r>
      <w:r w:rsidRPr="00C333DD">
        <w:rPr>
          <w:rFonts w:eastAsia="Calibri"/>
          <w:b/>
          <w:bCs/>
          <w:color w:val="000000"/>
          <w:lang w:val="el-GR"/>
        </w:rPr>
        <w:t xml:space="preserve"> 27001:2013 </w:t>
      </w:r>
      <w:r w:rsidRPr="00C333DD">
        <w:rPr>
          <w:rFonts w:eastAsia="Calibri"/>
          <w:bCs/>
          <w:color w:val="000000"/>
          <w:lang w:val="el-GR"/>
        </w:rPr>
        <w:t>ή ισοδύναμο αυτού,</w:t>
      </w:r>
    </w:p>
    <w:p w14:paraId="00EEA0C9" w14:textId="77777777" w:rsidR="00A8470A" w:rsidRPr="00C333DD" w:rsidRDefault="00A8470A" w:rsidP="00A8470A">
      <w:pPr>
        <w:rPr>
          <w:rFonts w:eastAsia="Calibri"/>
          <w:bCs/>
          <w:color w:val="000000"/>
          <w:lang w:val="el-GR"/>
        </w:rPr>
      </w:pPr>
      <w:r w:rsidRPr="00C333DD">
        <w:rPr>
          <w:rFonts w:eastAsia="Calibri"/>
          <w:b/>
          <w:bCs/>
          <w:color w:val="000000"/>
          <w:lang w:val="el-GR"/>
        </w:rPr>
        <w:t>γ)</w:t>
      </w:r>
      <w:r w:rsidRPr="00C333DD">
        <w:rPr>
          <w:rFonts w:eastAsia="Calibri"/>
          <w:bCs/>
          <w:color w:val="000000"/>
          <w:lang w:val="el-GR"/>
        </w:rPr>
        <w:t xml:space="preserve"> Πιστοποιητικό από ανεξάρτητο διαπιστευμένο φορέα για Σύστημα Διαχείρισης Πληροφοριών </w:t>
      </w:r>
      <w:proofErr w:type="spellStart"/>
      <w:r w:rsidRPr="00C333DD">
        <w:rPr>
          <w:rFonts w:eastAsia="Calibri"/>
          <w:bCs/>
          <w:color w:val="000000"/>
          <w:lang w:val="el-GR"/>
        </w:rPr>
        <w:t>Ιδιωτικότητας</w:t>
      </w:r>
      <w:proofErr w:type="spellEnd"/>
      <w:r w:rsidRPr="00C333DD">
        <w:rPr>
          <w:rFonts w:eastAsia="Calibri"/>
          <w:bCs/>
          <w:color w:val="000000"/>
          <w:lang w:val="el-GR"/>
        </w:rPr>
        <w:t xml:space="preserve"> σύμφωνα µε το διεθνές πρότυπο </w:t>
      </w:r>
      <w:r w:rsidRPr="00C333DD">
        <w:rPr>
          <w:rFonts w:eastAsia="Calibri"/>
          <w:b/>
          <w:bCs/>
          <w:color w:val="000000"/>
        </w:rPr>
        <w:t>ISO</w:t>
      </w:r>
      <w:r w:rsidRPr="00C333DD">
        <w:rPr>
          <w:rFonts w:eastAsia="Calibri"/>
          <w:b/>
          <w:bCs/>
          <w:color w:val="000000"/>
          <w:lang w:val="el-GR"/>
        </w:rPr>
        <w:t xml:space="preserve"> 27701:2019 </w:t>
      </w:r>
      <w:r w:rsidRPr="00C333DD">
        <w:rPr>
          <w:rFonts w:eastAsia="Calibri"/>
          <w:bCs/>
          <w:color w:val="000000"/>
          <w:lang w:val="el-GR"/>
        </w:rPr>
        <w:t>ή ισοδύναμο αυτού.</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 xml:space="preserve">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w:t>
      </w:r>
      <w:proofErr w:type="spellStart"/>
      <w:r w:rsidR="00714B94" w:rsidRPr="00714B94">
        <w:rPr>
          <w:lang w:val="el-GR"/>
        </w:rPr>
        <w:t>Accreditation</w:t>
      </w:r>
      <w:proofErr w:type="spellEnd"/>
      <w:r w:rsidR="00714B94" w:rsidRPr="00714B94">
        <w:rPr>
          <w:lang w:val="el-GR"/>
        </w:rPr>
        <w:t xml:space="preserve"> </w:t>
      </w:r>
      <w:proofErr w:type="spellStart"/>
      <w:r w:rsidR="00714B94" w:rsidRPr="00714B94">
        <w:rPr>
          <w:lang w:val="el-GR"/>
        </w:rPr>
        <w:t>Multilateral</w:t>
      </w:r>
      <w:proofErr w:type="spellEnd"/>
      <w:r w:rsidR="00714B94" w:rsidRPr="00714B94">
        <w:rPr>
          <w:lang w:val="el-GR"/>
        </w:rPr>
        <w:t xml:space="preserve"> Agreement - EA MLA) ή του Διεθνούς Οργανισμού Διαπίστευσης Εργαστηρίων (International </w:t>
      </w:r>
      <w:proofErr w:type="spellStart"/>
      <w:r w:rsidR="00714B94" w:rsidRPr="00714B94">
        <w:rPr>
          <w:lang w:val="el-GR"/>
        </w:rPr>
        <w:t>Laboratory</w:t>
      </w:r>
      <w:proofErr w:type="spellEnd"/>
      <w:r w:rsidR="00714B94" w:rsidRPr="00714B94">
        <w:rPr>
          <w:lang w:val="el-GR"/>
        </w:rPr>
        <w:t xml:space="preserve"> </w:t>
      </w:r>
      <w:proofErr w:type="spellStart"/>
      <w:r w:rsidR="00714B94" w:rsidRPr="00714B94">
        <w:rPr>
          <w:lang w:val="el-GR"/>
        </w:rPr>
        <w:t>Accreditation</w:t>
      </w:r>
      <w:proofErr w:type="spellEnd"/>
      <w:r w:rsidR="00714B94" w:rsidRPr="00714B94">
        <w:rPr>
          <w:lang w:val="el-GR"/>
        </w:rPr>
        <w:t xml:space="preserve"> Cooperation - ILAC) ή της Συμφωνίας Αμοιβαίας Αναγνώρισης του Διεθνούς Φόρουμ Διαπίστευσης (International </w:t>
      </w:r>
      <w:proofErr w:type="spellStart"/>
      <w:r w:rsidR="00714B94" w:rsidRPr="00714B94">
        <w:rPr>
          <w:lang w:val="el-GR"/>
        </w:rPr>
        <w:t>Accreditation</w:t>
      </w:r>
      <w:proofErr w:type="spellEnd"/>
      <w:r w:rsidR="00714B94" w:rsidRPr="00714B94">
        <w:rPr>
          <w:lang w:val="el-GR"/>
        </w:rPr>
        <w:t xml:space="preserve"> </w:t>
      </w:r>
      <w:proofErr w:type="spellStart"/>
      <w:r w:rsidR="00714B94" w:rsidRPr="00714B94">
        <w:rPr>
          <w:lang w:val="el-GR"/>
        </w:rPr>
        <w:t>Forum</w:t>
      </w:r>
      <w:proofErr w:type="spellEnd"/>
      <w:r w:rsidR="00714B94" w:rsidRPr="00714B94">
        <w:rPr>
          <w:lang w:val="el-GR"/>
        </w:rPr>
        <w:t xml:space="preserve"> </w:t>
      </w:r>
      <w:proofErr w:type="spellStart"/>
      <w:r w:rsidR="00714B94" w:rsidRPr="00714B94">
        <w:rPr>
          <w:lang w:val="el-GR"/>
        </w:rPr>
        <w:t>Multilateral</w:t>
      </w:r>
      <w:proofErr w:type="spellEnd"/>
      <w:r w:rsidR="00714B94" w:rsidRPr="00714B94">
        <w:rPr>
          <w:lang w:val="el-GR"/>
        </w:rPr>
        <w:t xml:space="preserve"> </w:t>
      </w:r>
      <w:proofErr w:type="spellStart"/>
      <w:r w:rsidR="00714B94" w:rsidRPr="00714B94">
        <w:rPr>
          <w:lang w:val="el-GR"/>
        </w:rPr>
        <w:t>Recognition</w:t>
      </w:r>
      <w:proofErr w:type="spellEnd"/>
      <w:r w:rsidR="00714B94" w:rsidRPr="00714B94">
        <w:rPr>
          <w:lang w:val="el-GR"/>
        </w:rPr>
        <w:t xml:space="preserve">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3"/>
        <w:ind w:left="709" w:hanging="709"/>
        <w:rPr>
          <w:lang w:val="el-GR"/>
        </w:rPr>
      </w:pPr>
      <w:bookmarkStart w:id="146" w:name="_Ref496541185"/>
      <w:bookmarkStart w:id="147" w:name="_Ref496541244"/>
      <w:bookmarkStart w:id="148" w:name="_Ref496541410"/>
      <w:bookmarkStart w:id="149" w:name="_Ref496541700"/>
      <w:bookmarkStart w:id="150" w:name="_Ref74505980"/>
      <w:bookmarkStart w:id="151" w:name="_Toc97194283"/>
      <w:bookmarkStart w:id="152" w:name="_Toc97194429"/>
      <w:bookmarkStart w:id="153" w:name="_Toc224213940"/>
      <w:bookmarkEnd w:id="109"/>
      <w:r w:rsidRPr="00DD72A9">
        <w:rPr>
          <w:lang w:val="el-GR"/>
        </w:rPr>
        <w:lastRenderedPageBreak/>
        <w:t>Στήριξη στην ικανότητα τρίτων</w:t>
      </w:r>
      <w:bookmarkEnd w:id="146"/>
      <w:bookmarkEnd w:id="147"/>
      <w:bookmarkEnd w:id="148"/>
      <w:bookmarkEnd w:id="149"/>
      <w:r w:rsidRPr="00DD72A9">
        <w:rPr>
          <w:lang w:val="el-GR"/>
        </w:rPr>
        <w:t xml:space="preserve"> </w:t>
      </w:r>
      <w:r w:rsidR="0049631E" w:rsidRPr="00821852">
        <w:rPr>
          <w:lang w:val="el-GR"/>
        </w:rPr>
        <w:t>– Υπεργολαβία</w:t>
      </w:r>
      <w:bookmarkEnd w:id="150"/>
      <w:bookmarkEnd w:id="151"/>
      <w:bookmarkEnd w:id="152"/>
      <w:bookmarkEnd w:id="153"/>
    </w:p>
    <w:p w14:paraId="65B8F417" w14:textId="77777777" w:rsidR="0049631E" w:rsidRPr="00A334BA" w:rsidRDefault="0049631E" w:rsidP="00821852">
      <w:pPr>
        <w:pStyle w:val="4"/>
        <w:rPr>
          <w:lang w:val="el-GR"/>
        </w:rPr>
      </w:pPr>
      <w:bookmarkStart w:id="154" w:name="_Toc97194284"/>
      <w:bookmarkStart w:id="155" w:name="_Toc224213941"/>
      <w:r w:rsidRPr="00A334BA">
        <w:rPr>
          <w:lang w:val="el-GR"/>
        </w:rPr>
        <w:t>Στήριξη στην ικανότητα τρίτων</w:t>
      </w:r>
      <w:bookmarkEnd w:id="154"/>
      <w:bookmarkEnd w:id="155"/>
    </w:p>
    <w:p w14:paraId="0378F059" w14:textId="24ACBB61"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3281D">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13281D">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603221">
        <w:rPr>
          <w:lang w:val="el-GR"/>
        </w:rPr>
        <w:t>στ</w:t>
      </w:r>
      <w:proofErr w:type="spellEnd"/>
      <w:r w:rsidRPr="00603221">
        <w:rPr>
          <w:lang w:val="el-GR"/>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56"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56"/>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57"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7"/>
    <w:p w14:paraId="3F53F75B" w14:textId="5A1DC98D"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13281D">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4"/>
        <w:rPr>
          <w:lang w:val="el-GR"/>
        </w:rPr>
      </w:pPr>
      <w:bookmarkStart w:id="158" w:name="_Toc97194285"/>
      <w:bookmarkStart w:id="159" w:name="_Toc224213942"/>
      <w:r w:rsidRPr="003C1E1A">
        <w:rPr>
          <w:lang w:val="el-GR"/>
        </w:rPr>
        <w:lastRenderedPageBreak/>
        <w:t>Υπεργολαβία</w:t>
      </w:r>
      <w:bookmarkEnd w:id="158"/>
      <w:bookmarkEnd w:id="159"/>
      <w:r w:rsidRPr="003C1E1A">
        <w:rPr>
          <w:lang w:val="el-GR"/>
        </w:rPr>
        <w:t xml:space="preserve"> </w:t>
      </w:r>
    </w:p>
    <w:p w14:paraId="633050B2" w14:textId="1CBC1918"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13281D">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13281D">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60" w:name="_Toc97194286"/>
      <w:bookmarkStart w:id="161" w:name="_Toc97194430"/>
      <w:bookmarkStart w:id="162" w:name="_Toc224213943"/>
      <w:r w:rsidRPr="00603221">
        <w:rPr>
          <w:lang w:val="el-GR"/>
        </w:rPr>
        <w:t>Κανόνες απόδειξης ποιοτικής επιλογής</w:t>
      </w:r>
      <w:bookmarkEnd w:id="160"/>
      <w:bookmarkEnd w:id="161"/>
      <w:bookmarkEnd w:id="162"/>
    </w:p>
    <w:p w14:paraId="1DF38431" w14:textId="7B6255C3"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13281D">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13281D">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3281D">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13281D">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02A0CD6F"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13281D">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3281D">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13281D">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13281D">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13281D">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4BE1A04F"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3281D">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13281D">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13281D">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63"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63"/>
      <w:r>
        <w:rPr>
          <w:rFonts w:eastAsia="Calibri" w:cs="Times New Roman"/>
          <w:lang w:val="el-GR" w:eastAsia="en-US"/>
        </w:rPr>
        <w:t>.</w:t>
      </w:r>
    </w:p>
    <w:p w14:paraId="6022CBC4" w14:textId="77777777" w:rsidR="008338F0" w:rsidRPr="00723994" w:rsidRDefault="003355E7" w:rsidP="003A109E">
      <w:pPr>
        <w:pStyle w:val="4"/>
        <w:rPr>
          <w:lang w:val="el-GR"/>
        </w:rPr>
      </w:pPr>
      <w:bookmarkStart w:id="164" w:name="_Ref74505997"/>
      <w:bookmarkStart w:id="165" w:name="_Toc97194287"/>
      <w:bookmarkStart w:id="166" w:name="_Toc224213944"/>
      <w:r w:rsidRPr="00723994">
        <w:rPr>
          <w:lang w:val="el-GR"/>
        </w:rPr>
        <w:t>Προκαταρκτική απόδειξη κατά την υποβολή προσφορών</w:t>
      </w:r>
      <w:bookmarkEnd w:id="164"/>
      <w:bookmarkEnd w:id="165"/>
      <w:bookmarkEnd w:id="166"/>
      <w:r w:rsidRPr="00723994">
        <w:rPr>
          <w:lang w:val="el-GR"/>
        </w:rPr>
        <w:t xml:space="preserve"> </w:t>
      </w:r>
    </w:p>
    <w:p w14:paraId="60C05080" w14:textId="038B1323"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3281D">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13281D">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3281D">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3281D">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3281D">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3281D"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3281D"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lastRenderedPageBreak/>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w:t>
      </w:r>
      <w:proofErr w:type="spellStart"/>
      <w:r w:rsidRPr="00032BAF">
        <w:rPr>
          <w:rFonts w:eastAsia="Calibri" w:cs="Times New Roman"/>
          <w:lang w:val="el-GR" w:eastAsia="en-US"/>
        </w:rPr>
        <w:t>ληφθέντα</w:t>
      </w:r>
      <w:proofErr w:type="spellEnd"/>
      <w:r w:rsidRPr="00032BAF">
        <w:rPr>
          <w:rFonts w:eastAsia="Calibri" w:cs="Times New Roman"/>
          <w:lang w:val="el-GR" w:eastAsia="en-US"/>
        </w:rPr>
        <w:t xml:space="preserve">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ab"/>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lastRenderedPageBreak/>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4"/>
        <w:rPr>
          <w:lang w:val="el-GR"/>
        </w:rPr>
      </w:pPr>
      <w:bookmarkStart w:id="167" w:name="_Toc74566838"/>
      <w:bookmarkStart w:id="168" w:name="_Toc74566839"/>
      <w:bookmarkStart w:id="169" w:name="_Toc74566840"/>
      <w:bookmarkStart w:id="170" w:name="_Toc74566841"/>
      <w:bookmarkStart w:id="171" w:name="_Toc74566842"/>
      <w:bookmarkStart w:id="172" w:name="_Toc74566843"/>
      <w:bookmarkStart w:id="173" w:name="_Toc74566844"/>
      <w:bookmarkStart w:id="174" w:name="_Toc74566845"/>
      <w:bookmarkStart w:id="175" w:name="_Toc74566846"/>
      <w:bookmarkStart w:id="176" w:name="_Toc74566847"/>
      <w:bookmarkStart w:id="177" w:name="_Toc74566848"/>
      <w:bookmarkStart w:id="178" w:name="_Toc74566849"/>
      <w:bookmarkStart w:id="179" w:name="_Hlk35420523"/>
      <w:bookmarkStart w:id="180" w:name="_Ref40957856"/>
      <w:bookmarkStart w:id="181" w:name="_Toc97194288"/>
      <w:bookmarkStart w:id="182" w:name="_Toc224213945"/>
      <w:bookmarkStart w:id="183" w:name="_Hlk125014616"/>
      <w:bookmarkEnd w:id="167"/>
      <w:bookmarkEnd w:id="168"/>
      <w:bookmarkEnd w:id="169"/>
      <w:bookmarkEnd w:id="170"/>
      <w:bookmarkEnd w:id="171"/>
      <w:bookmarkEnd w:id="172"/>
      <w:bookmarkEnd w:id="173"/>
      <w:bookmarkEnd w:id="174"/>
      <w:bookmarkEnd w:id="175"/>
      <w:bookmarkEnd w:id="176"/>
      <w:bookmarkEnd w:id="177"/>
      <w:bookmarkEnd w:id="178"/>
      <w:r w:rsidRPr="009E58E5">
        <w:rPr>
          <w:lang w:val="el-GR"/>
        </w:rPr>
        <w:t>Αποδεικτικά μέσα</w:t>
      </w:r>
      <w:r w:rsidRPr="00B45F73">
        <w:rPr>
          <w:vertAlign w:val="superscript"/>
        </w:rPr>
        <w:footnoteReference w:id="9"/>
      </w:r>
      <w:bookmarkEnd w:id="179"/>
      <w:r w:rsidRPr="009E58E5">
        <w:rPr>
          <w:lang w:val="el-GR"/>
        </w:rPr>
        <w:t>- Δικαιολογητικά προσωρινού αναδόχου</w:t>
      </w:r>
      <w:bookmarkEnd w:id="180"/>
      <w:bookmarkEnd w:id="181"/>
      <w:bookmarkEnd w:id="182"/>
    </w:p>
    <w:bookmarkEnd w:id="183"/>
    <w:p w14:paraId="6402CF77" w14:textId="3D47F844"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13281D">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249ECB4B"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13281D">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7F557A37" w:rsidR="00B9111A" w:rsidRPr="00C229F3" w:rsidRDefault="00B9111A" w:rsidP="00B9111A">
      <w:pPr>
        <w:rPr>
          <w:lang w:val="el-GR"/>
        </w:rPr>
      </w:pPr>
      <w:r>
        <w:rPr>
          <w:b/>
          <w:bCs/>
          <w:lang w:val="el-GR"/>
        </w:rPr>
        <w:lastRenderedPageBreak/>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13281D">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D47068">
        <w:rPr>
          <w:lang w:val="el-GR"/>
        </w:rPr>
        <w:t>κατωτέρω</w:t>
      </w:r>
      <w:r>
        <w:rPr>
          <w:lang w:val="el-GR"/>
        </w:rPr>
        <w:t>:</w:t>
      </w:r>
    </w:p>
    <w:p w14:paraId="30D687BC" w14:textId="77777777" w:rsidR="000C498F" w:rsidRPr="00C229F3" w:rsidRDefault="000C498F" w:rsidP="000C498F">
      <w:pPr>
        <w:rPr>
          <w:lang w:val="el-GR"/>
        </w:rPr>
      </w:pPr>
      <w:bookmarkStart w:id="184"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84"/>
    <w:p w14:paraId="7790D2A8" w14:textId="70B2DAB7"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3281D">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3281D">
        <w:rPr>
          <w:color w:val="000000"/>
          <w:lang w:val="el-GR"/>
        </w:rPr>
        <w:t>2.2.3.3</w:t>
      </w:r>
      <w:r>
        <w:rPr>
          <w:color w:val="000000"/>
          <w:lang w:val="el-GR"/>
        </w:rPr>
        <w:fldChar w:fldCharType="end"/>
      </w:r>
      <w:r>
        <w:rPr>
          <w:color w:val="000000"/>
          <w:lang w:val="el-GR"/>
        </w:rPr>
        <w:t xml:space="preserve">. Οι επίσημες δηλώσεις καθίστανται διαθέσιμες μέσω του </w:t>
      </w:r>
      <w:proofErr w:type="spellStart"/>
      <w:r>
        <w:rPr>
          <w:color w:val="000000"/>
          <w:lang w:val="el-GR"/>
        </w:rPr>
        <w:t>επιγραμμικού</w:t>
      </w:r>
      <w:proofErr w:type="spellEnd"/>
      <w:r>
        <w:rPr>
          <w:color w:val="000000"/>
          <w:lang w:val="el-GR"/>
        </w:rPr>
        <w:t xml:space="preserve">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45D66D8"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13281D">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4C0EBB28" w:rsidR="00C27CEC" w:rsidRPr="005609B2"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13281D">
        <w:rPr>
          <w:lang w:val="el-GR"/>
        </w:rPr>
        <w:t>2.2.3.1</w:t>
      </w:r>
      <w:r w:rsidRPr="00821852">
        <w:rPr>
          <w:lang w:val="el-GR"/>
        </w:rPr>
        <w:fldChar w:fldCharType="end"/>
      </w:r>
      <w:r w:rsidRPr="00C27CEC">
        <w:rPr>
          <w:color w:val="000000"/>
          <w:lang w:val="el-GR"/>
        </w:rPr>
        <w:t>,</w:t>
      </w:r>
    </w:p>
    <w:p w14:paraId="0D990543" w14:textId="77777777" w:rsidR="00D47068" w:rsidRPr="003C74BD" w:rsidRDefault="00D47068" w:rsidP="00D4706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426BA359" w14:textId="77777777" w:rsidR="00D47068" w:rsidRPr="005609B2" w:rsidRDefault="00D47068" w:rsidP="00D4706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3A95D67B" w14:textId="77777777" w:rsidR="00D47068" w:rsidRDefault="00D47068" w:rsidP="00C27CEC">
      <w:pPr>
        <w:rPr>
          <w:b/>
          <w:bCs/>
          <w:color w:val="000000"/>
          <w:lang w:val="el-GR"/>
        </w:rPr>
      </w:pPr>
    </w:p>
    <w:p w14:paraId="0FE55007" w14:textId="7E0901C5"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13281D">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077F447A" w:rsidR="00B9111A" w:rsidRPr="00821852" w:rsidRDefault="00C27CEC" w:rsidP="00C27CEC">
      <w:pPr>
        <w:rPr>
          <w:b/>
          <w:lang w:val="el-GR"/>
        </w:rPr>
      </w:pPr>
      <w:proofErr w:type="spellStart"/>
      <w:r>
        <w:rPr>
          <w:b/>
          <w:bCs/>
          <w:color w:val="000000"/>
          <w:lang w:val="en-US"/>
        </w:rPr>
        <w:lastRenderedPageBreak/>
        <w:t>i</w:t>
      </w:r>
      <w:proofErr w:type="spellEnd"/>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13281D">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 xml:space="preserve">περίπτωση α’ αποδεικτικό ενημερότητας εκδιδόμενο από την </w:t>
      </w:r>
      <w:proofErr w:type="gramStart"/>
      <w:r>
        <w:rPr>
          <w:color w:val="000000"/>
          <w:lang w:val="el-GR"/>
        </w:rPr>
        <w:t>Α.Α.Δ.Ε..</w:t>
      </w:r>
      <w:proofErr w:type="gramEnd"/>
    </w:p>
    <w:p w14:paraId="436458C7" w14:textId="245BA4F0"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13281D">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46094691"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13281D">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287055B2"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13281D">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85" w:name="_Hlk69240569"/>
      <w:proofErr w:type="spellStart"/>
      <w:r>
        <w:rPr>
          <w:b/>
          <w:bCs/>
          <w:lang w:val="en-US"/>
        </w:rPr>
        <w:t>i</w:t>
      </w:r>
      <w:proofErr w:type="spellEnd"/>
      <w:r w:rsidRPr="00BD65F6">
        <w:rPr>
          <w:b/>
          <w:bCs/>
          <w:lang w:val="el-GR"/>
        </w:rPr>
        <w:t>)</w:t>
      </w:r>
      <w:r>
        <w:rPr>
          <w:bCs/>
          <w:lang w:val="el-GR"/>
        </w:rPr>
        <w:t xml:space="preserve"> Ενιαίο Πιστοποιητικό Δικαστικής Φερεγγυότητας</w:t>
      </w:r>
      <w:bookmarkEnd w:id="185"/>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w:t>
      </w:r>
      <w:proofErr w:type="spellStart"/>
      <w:r>
        <w:rPr>
          <w:color w:val="000000"/>
          <w:lang w:val="el-GR"/>
        </w:rPr>
        <w:t>taxisnet</w:t>
      </w:r>
      <w:proofErr w:type="spellEnd"/>
      <w:r>
        <w:rPr>
          <w:color w:val="000000"/>
          <w:lang w:val="el-GR"/>
        </w:rPr>
        <w:t xml:space="preserve">,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6EAA24AC"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3281D">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44AAA428" w14:textId="2F30DF93"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13281D">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86" w:name="_Hlk67663604"/>
      <w:r w:rsidR="00A61AA7" w:rsidRPr="00603221">
        <w:rPr>
          <w:b/>
          <w:lang w:val="el-GR"/>
        </w:rPr>
        <w:t xml:space="preserve">οι οικονομικοί φορείς </w:t>
      </w:r>
      <w:bookmarkEnd w:id="186"/>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B619DE"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46BCC75B"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566580" w:rsidRPr="00566580">
              <w:rPr>
                <w:b/>
                <w:bCs/>
                <w:lang w:val="el-GR"/>
              </w:rPr>
              <w:t xml:space="preserve">ήτοι να δραστηριοποιούνται στον χώρο παροχής συμβουλευτικών υπηρεσιών με ειδική εμπειρία σε θέματα </w:t>
            </w:r>
            <w:r w:rsidR="000739E3">
              <w:rPr>
                <w:b/>
                <w:color w:val="000000" w:themeColor="text1"/>
                <w:lang w:val="el-GR"/>
              </w:rPr>
              <w:t xml:space="preserve">δημοσιότητας, τεχνικής </w:t>
            </w:r>
            <w:r w:rsidR="000739E3">
              <w:rPr>
                <w:b/>
                <w:color w:val="000000" w:themeColor="text1"/>
                <w:lang w:val="el-GR"/>
              </w:rPr>
              <w:lastRenderedPageBreak/>
              <w:t xml:space="preserve">υποστήριξης, </w:t>
            </w:r>
            <w:r w:rsidR="000739E3" w:rsidRPr="006C30E4">
              <w:rPr>
                <w:b/>
                <w:color w:val="000000" w:themeColor="text1"/>
                <w:lang w:val="el-GR"/>
              </w:rPr>
              <w:t xml:space="preserve">ελέγχων, </w:t>
            </w:r>
            <w:r w:rsidR="000739E3">
              <w:rPr>
                <w:b/>
                <w:color w:val="000000" w:themeColor="text1"/>
                <w:lang w:val="el-GR"/>
              </w:rPr>
              <w:t xml:space="preserve">ωρίμανσης και </w:t>
            </w:r>
            <w:r w:rsidR="000739E3" w:rsidRPr="006C30E4">
              <w:rPr>
                <w:b/>
                <w:color w:val="000000" w:themeColor="text1"/>
                <w:lang w:val="el-GR"/>
              </w:rPr>
              <w:t xml:space="preserve">σχεδιασμού Συγχρηματοδοτούμενων Έργων </w:t>
            </w:r>
            <w:r w:rsidR="000739E3">
              <w:rPr>
                <w:b/>
                <w:color w:val="000000" w:themeColor="text1"/>
                <w:lang w:val="el-GR"/>
              </w:rPr>
              <w:t xml:space="preserve">ή/και Δράσεων </w:t>
            </w:r>
            <w:r w:rsidR="000739E3" w:rsidRPr="006C30E4">
              <w:rPr>
                <w:b/>
                <w:color w:val="000000" w:themeColor="text1"/>
                <w:lang w:val="el-GR"/>
              </w:rPr>
              <w:t>Κρατικών Ενισχύσεων</w:t>
            </w:r>
            <w:r w:rsidR="00566580" w:rsidRPr="00566580">
              <w:rPr>
                <w:b/>
                <w:bCs/>
                <w:lang w:val="el-GR"/>
              </w:rPr>
              <w:t>.</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B619DE"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lastRenderedPageBreak/>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w:t>
            </w:r>
            <w:proofErr w:type="spellStart"/>
            <w:r w:rsidRPr="00C6426D">
              <w:rPr>
                <w:lang w:val="el-GR" w:eastAsia="el-GR"/>
              </w:rPr>
              <w:t>καταλληλότητα</w:t>
            </w:r>
            <w:proofErr w:type="spellEnd"/>
            <w:r w:rsidRPr="00C6426D">
              <w:rPr>
                <w:lang w:val="el-GR" w:eastAsia="el-GR"/>
              </w:rPr>
              <w:t xml:space="preserve">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87"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7"/>
    <w:p w14:paraId="36F608EF" w14:textId="77777777" w:rsidR="00270326" w:rsidRPr="00603221" w:rsidRDefault="00270326">
      <w:pPr>
        <w:rPr>
          <w:lang w:val="el-GR"/>
        </w:rPr>
      </w:pPr>
    </w:p>
    <w:p w14:paraId="17C17E23" w14:textId="25EADE8D"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13281D">
        <w:rPr>
          <w:b/>
          <w:lang w:val="el-GR"/>
        </w:rPr>
        <w:t>2.2.5</w:t>
      </w:r>
      <w:r w:rsidR="00B622FA" w:rsidRPr="00603221">
        <w:rPr>
          <w:b/>
          <w:lang w:val="el-GR"/>
        </w:rPr>
        <w:fldChar w:fldCharType="end"/>
      </w:r>
      <w:r w:rsidRPr="00603221">
        <w:rPr>
          <w:b/>
          <w:lang w:val="el-GR"/>
        </w:rPr>
        <w:t xml:space="preserve"> </w:t>
      </w:r>
      <w:bookmarkStart w:id="188"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B619DE"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9" w:name="_Hlk125014806"/>
            <w:bookmarkEnd w:id="188"/>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51FD9996"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42392A">
              <w:rPr>
                <w:rFonts w:ascii="Tahoma" w:hAnsi="Tahoma" w:cs="Tahoma"/>
                <w:sz w:val="22"/>
                <w:szCs w:val="22"/>
                <w:lang w:val="el-GR" w:eastAsia="zh-CN"/>
              </w:rPr>
              <w:t>διπλάσιο</w:t>
            </w:r>
            <w:r w:rsidRPr="00566580">
              <w:rPr>
                <w:rFonts w:ascii="Tahoma" w:hAnsi="Tahoma" w:cs="Tahoma"/>
                <w:sz w:val="22"/>
                <w:szCs w:val="22"/>
                <w:lang w:val="el-GR" w:eastAsia="zh-CN"/>
              </w:rPr>
              <w:t xml:space="preserve"> (</w:t>
            </w:r>
            <w:r w:rsidR="0042392A">
              <w:rPr>
                <w:rFonts w:ascii="Tahoma" w:hAnsi="Tahoma" w:cs="Tahoma"/>
                <w:sz w:val="22"/>
                <w:szCs w:val="22"/>
                <w:lang w:val="el-GR" w:eastAsia="zh-CN"/>
              </w:rPr>
              <w:t>20</w:t>
            </w:r>
            <w:r w:rsidRPr="00566580">
              <w:rPr>
                <w:rFonts w:ascii="Tahoma" w:hAnsi="Tahoma" w:cs="Tahoma"/>
                <w:sz w:val="22"/>
                <w:szCs w:val="22"/>
                <w:lang w:val="el-GR" w:eastAsia="zh-CN"/>
              </w:rPr>
              <w:t xml:space="preserve">0%)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B619DE"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rsidP="00CC5CF7">
            <w:pPr>
              <w:pStyle w:val="aff"/>
              <w:widowControl w:val="0"/>
              <w:numPr>
                <w:ilvl w:val="0"/>
                <w:numId w:val="25"/>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aff"/>
              <w:suppressAutoHyphens w:val="0"/>
              <w:ind w:left="206"/>
              <w:rPr>
                <w:lang w:val="el-GR"/>
              </w:rPr>
            </w:pPr>
            <w:r w:rsidRPr="006F0476">
              <w:rPr>
                <w:lang w:val="el-GR"/>
              </w:rPr>
              <w:lastRenderedPageBreak/>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aff"/>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aff"/>
              <w:suppressAutoHyphens w:val="0"/>
              <w:ind w:left="206"/>
              <w:rPr>
                <w:lang w:val="el-GR"/>
              </w:rPr>
            </w:pPr>
          </w:p>
          <w:p w14:paraId="4A4A39E1" w14:textId="781795A3" w:rsidR="00D56132" w:rsidRPr="00566580" w:rsidRDefault="00566580" w:rsidP="00CC5CF7">
            <w:pPr>
              <w:pStyle w:val="aff"/>
              <w:numPr>
                <w:ilvl w:val="0"/>
                <w:numId w:val="25"/>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9"/>
    </w:tbl>
    <w:p w14:paraId="0B0F3787" w14:textId="77777777" w:rsidR="00D56132" w:rsidRPr="00603221" w:rsidRDefault="00D56132">
      <w:pPr>
        <w:rPr>
          <w:b/>
          <w:lang w:val="el-GR"/>
        </w:rPr>
      </w:pPr>
    </w:p>
    <w:p w14:paraId="61D1F79A" w14:textId="4E7665CE"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13281D">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B619DE"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570CB5F0"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13281D">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B619DE"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3A2176D5"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3750C1">
              <w:rPr>
                <w:rFonts w:cs="Tahoma"/>
                <w:sz w:val="22"/>
                <w:szCs w:val="22"/>
              </w:rPr>
              <w:t>πέντε</w:t>
            </w:r>
            <w:r w:rsidR="00296661" w:rsidRPr="008A7F4A">
              <w:rPr>
                <w:rFonts w:cs="Tahoma"/>
                <w:sz w:val="22"/>
                <w:szCs w:val="22"/>
              </w:rPr>
              <w:t xml:space="preserve"> (</w:t>
            </w:r>
            <w:r w:rsidR="003750C1">
              <w:rPr>
                <w:rFonts w:cs="Tahoma"/>
                <w:sz w:val="22"/>
                <w:szCs w:val="22"/>
              </w:rPr>
              <w:t>5</w:t>
            </w:r>
            <w:r w:rsidR="00296661" w:rsidRPr="008A7F4A">
              <w:rPr>
                <w:rFonts w:cs="Tahoma"/>
                <w:sz w:val="22"/>
                <w:szCs w:val="22"/>
              </w:rPr>
              <w:t>)</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B619DE"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 xml:space="preserve">(τύπος &amp; </w:t>
                  </w:r>
                  <w:proofErr w:type="spellStart"/>
                  <w:r w:rsidRPr="00B43D81">
                    <w:rPr>
                      <w:sz w:val="18"/>
                      <w:szCs w:val="18"/>
                      <w:lang w:val="el-GR"/>
                    </w:rPr>
                    <w:t>ημ</w:t>
                  </w:r>
                  <w:proofErr w:type="spellEnd"/>
                  <w:r w:rsidRPr="00B43D81">
                    <w:rPr>
                      <w:sz w:val="18"/>
                      <w:szCs w:val="18"/>
                      <w:lang w:val="el-GR"/>
                    </w:rPr>
                    <w:t>/</w:t>
                  </w:r>
                  <w:proofErr w:type="spellStart"/>
                  <w:r w:rsidRPr="00B43D81">
                    <w:rPr>
                      <w:sz w:val="18"/>
                      <w:szCs w:val="18"/>
                      <w:lang w:val="el-GR"/>
                    </w:rPr>
                    <w:t>νία</w:t>
                  </w:r>
                  <w:proofErr w:type="spellEnd"/>
                  <w:r w:rsidRPr="00B43D81">
                    <w:rPr>
                      <w:sz w:val="18"/>
                      <w:szCs w:val="18"/>
                      <w:lang w:val="el-GR"/>
                    </w:rPr>
                    <w:t>)</w:t>
                  </w:r>
                </w:p>
              </w:tc>
            </w:tr>
            <w:tr w:rsidR="007340CA" w:rsidRPr="00B619DE"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όπ</w:t>
            </w:r>
            <w:proofErr w:type="spellStart"/>
            <w:r w:rsidRPr="00603221">
              <w:t>ου</w:t>
            </w:r>
            <w:proofErr w:type="spellEnd"/>
            <w:r w:rsidRPr="00603221">
              <w:t xml:space="preserve">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aff"/>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B619DE"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047E5946"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13281D">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lastRenderedPageBreak/>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B619DE" w14:paraId="2B86241E" w14:textId="77777777" w:rsidTr="009C5EA6">
        <w:trPr>
          <w:trHeight w:val="1063"/>
        </w:trPr>
        <w:tc>
          <w:tcPr>
            <w:tcW w:w="675" w:type="dxa"/>
          </w:tcPr>
          <w:p w14:paraId="2BB9B37A" w14:textId="77777777" w:rsidR="00135A3A" w:rsidRPr="00603221" w:rsidRDefault="00135A3A" w:rsidP="00135A3A">
            <w:r w:rsidRPr="00603221">
              <w:rPr>
                <w:lang w:val="el-GR"/>
              </w:rPr>
              <w:lastRenderedPageBreak/>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B619DE"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B619DE"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B619DE"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B619DE"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B619DE"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B619DE"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B619DE"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B619DE"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B619DE"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B619DE"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B619DE"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B619DE"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B619DE"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B619DE"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B619DE"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 xml:space="preserve">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w:t>
            </w:r>
            <w:r w:rsidRPr="00603221">
              <w:rPr>
                <w:lang w:val="el-GR"/>
              </w:rPr>
              <w:lastRenderedPageBreak/>
              <w:t>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42220865"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13281D" w:rsidRPr="00603221">
              <w:rPr>
                <w:lang w:val="el-GR"/>
              </w:rPr>
              <w:t xml:space="preserve">ΠΑΡΑΡΤΗΜΑ </w:t>
            </w:r>
            <w:r w:rsidR="0013281D" w:rsidRPr="0013281D">
              <w:t>Ι</w:t>
            </w:r>
            <w:r w:rsidR="0013281D" w:rsidRPr="00603221">
              <w:t>V</w:t>
            </w:r>
            <w:r w:rsidR="0013281D"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1F2ED446"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13281D">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B619DE"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DB3FD94"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13281D">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B619DE"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w:t>
      </w:r>
      <w:r>
        <w:rPr>
          <w:lang w:val="el-GR"/>
        </w:rPr>
        <w:lastRenderedPageBreak/>
        <w:t xml:space="preserve">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5609B2">
        <w:rPr>
          <w:color w:val="000000"/>
          <w:lang w:val="el-GR"/>
        </w:rPr>
        <w:t>ουν</w:t>
      </w:r>
      <w:proofErr w:type="spellEnd"/>
      <w:r w:rsidRPr="005609B2">
        <w:rPr>
          <w:color w:val="000000"/>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sidRPr="005609B2">
        <w:rPr>
          <w:color w:val="000000"/>
          <w:lang w:val="el-GR"/>
        </w:rPr>
        <w:t>καταλληλότητας</w:t>
      </w:r>
      <w:proofErr w:type="spellEnd"/>
      <w:r w:rsidRPr="005609B2">
        <w:rPr>
          <w:color w:val="000000"/>
          <w:lang w:val="el-GR"/>
        </w:rPr>
        <w:t xml:space="preserve">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Pr>
          <w:color w:val="000000"/>
          <w:lang w:val="el-GR"/>
        </w:rPr>
        <w:t>υποπερ</w:t>
      </w:r>
      <w:proofErr w:type="spellEnd"/>
      <w:r>
        <w:rPr>
          <w:color w:val="000000"/>
          <w:lang w:val="el-GR"/>
        </w:rPr>
        <w:t xml:space="preserve">. </w:t>
      </w:r>
      <w:proofErr w:type="spellStart"/>
      <w:r>
        <w:rPr>
          <w:color w:val="000000"/>
          <w:lang w:val="en-US"/>
        </w:rPr>
        <w:t>i</w:t>
      </w:r>
      <w:proofErr w:type="spellEnd"/>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w:t>
      </w:r>
      <w:proofErr w:type="spellStart"/>
      <w:r w:rsidRPr="00AB1795">
        <w:rPr>
          <w:lang w:val="el-GR"/>
        </w:rPr>
        <w:t>οριοθετείται</w:t>
      </w:r>
      <w:proofErr w:type="spellEnd"/>
      <w:r w:rsidRPr="00AB1795">
        <w:rPr>
          <w:lang w:val="el-GR"/>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w:t>
      </w:r>
      <w:r w:rsidRPr="00AB1795">
        <w:rPr>
          <w:lang w:val="el-GR"/>
        </w:rPr>
        <w:lastRenderedPageBreak/>
        <w:t>της Προσφοράς, γ) δηλώνεται ένα Μέλος ως υπεύθυνο για το συντονισμό και τη διοίκηση όλων των Μελών της Ένωσης (</w:t>
      </w:r>
      <w:proofErr w:type="spellStart"/>
      <w:r w:rsidRPr="00AB1795">
        <w:rPr>
          <w:lang w:val="el-GR"/>
        </w:rPr>
        <w:t>leader</w:t>
      </w:r>
      <w:proofErr w:type="spellEnd"/>
      <w:r w:rsidRPr="00AB1795">
        <w:rPr>
          <w:lang w:val="el-GR"/>
        </w:rPr>
        <w:t>)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 xml:space="preserve">Σε περίπτωση που ο τρίτος διαθέτει στοιχεία τεχνικής ή επαγγελματικής </w:t>
      </w:r>
      <w:proofErr w:type="spellStart"/>
      <w:r>
        <w:rPr>
          <w:color w:val="000000"/>
          <w:lang w:val="el-GR"/>
        </w:rPr>
        <w:t>καταλληλότητας</w:t>
      </w:r>
      <w:proofErr w:type="spellEnd"/>
      <w:r>
        <w:rPr>
          <w:color w:val="000000"/>
          <w:lang w:val="el-GR"/>
        </w:rPr>
        <w:t xml:space="preserve">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lastRenderedPageBreak/>
        <w:tab/>
      </w:r>
      <w:bookmarkStart w:id="190" w:name="_Toc97194289"/>
      <w:bookmarkStart w:id="191" w:name="_Toc97194431"/>
      <w:bookmarkStart w:id="192" w:name="_Toc224213946"/>
      <w:r w:rsidRPr="00603221">
        <w:rPr>
          <w:rFonts w:cs="Tahoma"/>
          <w:lang w:val="el-GR"/>
        </w:rPr>
        <w:t>Κριτήρια Ανάθεσης</w:t>
      </w:r>
      <w:bookmarkEnd w:id="190"/>
      <w:bookmarkEnd w:id="191"/>
      <w:bookmarkEnd w:id="192"/>
      <w:r w:rsidRPr="00603221">
        <w:rPr>
          <w:rFonts w:cs="Tahoma"/>
          <w:lang w:val="el-GR"/>
        </w:rPr>
        <w:t xml:space="preserve"> </w:t>
      </w:r>
    </w:p>
    <w:p w14:paraId="6A9A94FD" w14:textId="77777777" w:rsidR="008338F0" w:rsidRPr="00603221" w:rsidRDefault="003355E7" w:rsidP="00A9034C">
      <w:pPr>
        <w:pStyle w:val="3"/>
        <w:ind w:left="709" w:hanging="709"/>
        <w:rPr>
          <w:lang w:val="el-GR"/>
        </w:rPr>
      </w:pPr>
      <w:bookmarkStart w:id="193" w:name="_Ref496542191"/>
      <w:bookmarkStart w:id="194" w:name="_Toc97194290"/>
      <w:bookmarkStart w:id="195" w:name="_Toc97194432"/>
      <w:bookmarkStart w:id="196" w:name="_Toc224213947"/>
      <w:r w:rsidRPr="00603221">
        <w:rPr>
          <w:lang w:val="el-GR"/>
        </w:rPr>
        <w:t>Κριτήριο ανάθεσης</w:t>
      </w:r>
      <w:bookmarkEnd w:id="193"/>
      <w:bookmarkEnd w:id="194"/>
      <w:bookmarkEnd w:id="195"/>
      <w:bookmarkEnd w:id="196"/>
    </w:p>
    <w:p w14:paraId="6EC2ED73" w14:textId="62CB5AEE" w:rsidR="00372DB8" w:rsidRDefault="00FF2F8D">
      <w:pPr>
        <w:rPr>
          <w:lang w:val="el-GR"/>
        </w:rPr>
      </w:pPr>
      <w:bookmarkStart w:id="197" w:name="_Hlk202955100"/>
      <w:r w:rsidRPr="00EF2032">
        <w:rPr>
          <w:lang w:val="el-GR"/>
        </w:rPr>
        <w:t xml:space="preserve">Κριτήριο ανάθεσης της Σύμβασης είναι η πλέον συμφέρουσα από οικονομική άποψη προσφορά  </w:t>
      </w:r>
      <w:bookmarkStart w:id="198"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97"/>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rsidTr="00AC5D59">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rsidP="00AC5D59">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rsidP="00AC5D59">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rsidP="00AC5D59">
            <w:pPr>
              <w:keepNext/>
              <w:spacing w:before="60" w:after="60"/>
              <w:ind w:left="-57" w:right="-53"/>
              <w:jc w:val="center"/>
              <w:rPr>
                <w:lang w:val="el-GR"/>
              </w:rPr>
            </w:pPr>
            <w:r w:rsidRPr="00DB2BB0">
              <w:rPr>
                <w:b/>
                <w:lang w:val="el-GR"/>
              </w:rPr>
              <w:t>ΣΥΝΤΕΛΕΣΤΗΣ ΒΑΡΥΤΗΤΑΣ (</w:t>
            </w:r>
            <w:proofErr w:type="spellStart"/>
            <w:r w:rsidRPr="00DB2BB0">
              <w:rPr>
                <w:b/>
                <w:lang w:val="el-GR"/>
              </w:rPr>
              <w:t>σi</w:t>
            </w:r>
            <w:proofErr w:type="spellEnd"/>
            <w:r w:rsidRPr="00DB2BB0">
              <w:rPr>
                <w:b/>
                <w:lang w:val="el-GR"/>
              </w:rPr>
              <w:t>)</w:t>
            </w:r>
          </w:p>
        </w:tc>
      </w:tr>
      <w:tr w:rsidR="009A6D38" w:rsidRPr="00B94289" w14:paraId="7C84004B" w14:textId="77777777" w:rsidTr="00AC5D59">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rsidP="00AC5D59">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rsidP="00AC5D59">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rsidP="00AC5D59">
            <w:pPr>
              <w:snapToGrid w:val="0"/>
              <w:spacing w:before="60" w:after="60"/>
              <w:jc w:val="center"/>
              <w:rPr>
                <w:lang w:val="el-GR"/>
              </w:rPr>
            </w:pPr>
            <w:r w:rsidRPr="00DB2BB0">
              <w:rPr>
                <w:lang w:val="el-GR"/>
              </w:rPr>
              <w:t>25%</w:t>
            </w:r>
          </w:p>
        </w:tc>
      </w:tr>
      <w:tr w:rsidR="009A6D38" w:rsidRPr="00B94289" w14:paraId="64C689DA" w14:textId="77777777" w:rsidTr="00AC5D59">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rsidP="00AC5D59">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rsidP="00AC5D59">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rsidP="00AC5D59">
            <w:pPr>
              <w:snapToGrid w:val="0"/>
              <w:spacing w:before="60" w:after="60"/>
              <w:jc w:val="center"/>
              <w:rPr>
                <w:lang w:val="el-GR"/>
              </w:rPr>
            </w:pPr>
            <w:r w:rsidRPr="00DB2BB0">
              <w:rPr>
                <w:lang w:val="el-GR"/>
              </w:rPr>
              <w:t>30%</w:t>
            </w:r>
          </w:p>
        </w:tc>
      </w:tr>
      <w:tr w:rsidR="009A6D38" w:rsidRPr="00B94289" w14:paraId="6B1BB76F" w14:textId="77777777" w:rsidTr="00AC5D59">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rsidP="00AC5D59">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rsidP="00AC5D59">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rsidP="00AC5D59">
            <w:pPr>
              <w:snapToGrid w:val="0"/>
              <w:spacing w:before="60" w:after="60"/>
              <w:jc w:val="center"/>
              <w:rPr>
                <w:lang w:val="el-GR"/>
              </w:rPr>
            </w:pPr>
            <w:r w:rsidRPr="00DB2BB0">
              <w:rPr>
                <w:lang w:val="el-GR"/>
              </w:rPr>
              <w:t>15%</w:t>
            </w:r>
          </w:p>
        </w:tc>
      </w:tr>
      <w:tr w:rsidR="009A6D38" w:rsidRPr="00B94289" w14:paraId="361E9245" w14:textId="77777777" w:rsidTr="00AC5D59">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rsidP="00AC5D59">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rsidP="00AC5D59">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rsidP="00AC5D59">
            <w:pPr>
              <w:snapToGrid w:val="0"/>
              <w:spacing w:before="60" w:after="60"/>
              <w:jc w:val="center"/>
              <w:rPr>
                <w:lang w:val="el-GR"/>
              </w:rPr>
            </w:pPr>
            <w:r w:rsidRPr="00DB2BB0">
              <w:rPr>
                <w:lang w:val="el-GR"/>
              </w:rPr>
              <w:t>20%</w:t>
            </w:r>
          </w:p>
        </w:tc>
      </w:tr>
      <w:tr w:rsidR="009A6D38" w:rsidRPr="00B94289" w14:paraId="1241ECAE" w14:textId="77777777" w:rsidTr="00AC5D59">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rsidP="00AC5D59">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rsidP="00AC5D59">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rsidP="00AC5D59">
            <w:pPr>
              <w:snapToGrid w:val="0"/>
              <w:spacing w:before="60" w:after="60"/>
              <w:jc w:val="center"/>
              <w:rPr>
                <w:lang w:val="el-GR"/>
              </w:rPr>
            </w:pPr>
            <w:r w:rsidRPr="00DB2BB0">
              <w:rPr>
                <w:lang w:val="el-GR"/>
              </w:rPr>
              <w:t>10%</w:t>
            </w:r>
          </w:p>
        </w:tc>
      </w:tr>
      <w:tr w:rsidR="009A6D38" w:rsidRPr="00B94289" w14:paraId="512250EF" w14:textId="77777777" w:rsidTr="00AC5D59">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rsidP="00AC5D59">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rsidP="00AC5D59">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B619DE" w14:paraId="6A9D5AED" w14:textId="77777777" w:rsidTr="00AC5D59">
        <w:trPr>
          <w:trHeight w:val="315"/>
        </w:trPr>
        <w:tc>
          <w:tcPr>
            <w:tcW w:w="439" w:type="pct"/>
          </w:tcPr>
          <w:p w14:paraId="50BC2631" w14:textId="77777777" w:rsidR="009A6D38" w:rsidRPr="00DB2BB0" w:rsidRDefault="009A6D38" w:rsidP="00AC5D59">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rsidP="00AC5D59">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rsidP="00AC5D59">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B619DE" w14:paraId="459FD849" w14:textId="77777777" w:rsidTr="00AC5D59">
        <w:trPr>
          <w:trHeight w:val="315"/>
        </w:trPr>
        <w:tc>
          <w:tcPr>
            <w:tcW w:w="439" w:type="pct"/>
          </w:tcPr>
          <w:p w14:paraId="31B61AA7" w14:textId="77777777" w:rsidR="009A6D38" w:rsidRPr="00DB2BB0" w:rsidRDefault="009A6D38" w:rsidP="00AC5D59">
            <w:pPr>
              <w:pStyle w:val="aff"/>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rsidP="00AC5D59">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rsidP="00AC5D59">
            <w:pPr>
              <w:spacing w:after="0"/>
              <w:rPr>
                <w:lang w:val="el-GR" w:eastAsia="el-GR"/>
              </w:rPr>
            </w:pPr>
            <w:r w:rsidRPr="00DB2BB0">
              <w:rPr>
                <w:lang w:val="el-GR" w:eastAsia="el-GR"/>
              </w:rPr>
              <w:t xml:space="preserve">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w:t>
            </w:r>
            <w:proofErr w:type="spellStart"/>
            <w:r w:rsidRPr="00DB2BB0">
              <w:rPr>
                <w:lang w:val="el-GR" w:eastAsia="el-GR"/>
              </w:rPr>
              <w:t>καταλληλότητα</w:t>
            </w:r>
            <w:proofErr w:type="spellEnd"/>
            <w:r w:rsidRPr="00DB2BB0">
              <w:rPr>
                <w:lang w:val="el-GR" w:eastAsia="el-GR"/>
              </w:rPr>
              <w:t xml:space="preserve"> και η αποτελεσματικότητα της μεθοδολογίας υλοποίησης που θα εφαρμόσει ο υποψήφιος σε όλα τα στάδια εκτέλεσης του έργου, καθώς και η τεκμηρίωση της </w:t>
            </w:r>
            <w:proofErr w:type="spellStart"/>
            <w:r w:rsidRPr="00DB2BB0">
              <w:rPr>
                <w:lang w:val="el-GR" w:eastAsia="el-GR"/>
              </w:rPr>
              <w:t>εφαρμοσιμότητας</w:t>
            </w:r>
            <w:proofErr w:type="spellEnd"/>
            <w:r w:rsidRPr="00DB2BB0">
              <w:rPr>
                <w:lang w:val="el-GR" w:eastAsia="el-GR"/>
              </w:rPr>
              <w:t xml:space="preserve"> των προτεινόμενων λύσεων.</w:t>
            </w:r>
          </w:p>
        </w:tc>
      </w:tr>
      <w:tr w:rsidR="009A6D38" w:rsidRPr="00B619DE" w14:paraId="2A1B56AA" w14:textId="77777777" w:rsidTr="00AC5D59">
        <w:trPr>
          <w:trHeight w:val="315"/>
        </w:trPr>
        <w:tc>
          <w:tcPr>
            <w:tcW w:w="439" w:type="pct"/>
          </w:tcPr>
          <w:p w14:paraId="20392F7B" w14:textId="77777777" w:rsidR="009A6D38" w:rsidRPr="00DB2BB0" w:rsidRDefault="009A6D38" w:rsidP="00AC5D59">
            <w:pPr>
              <w:pStyle w:val="aff"/>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rsidP="00AC5D59">
            <w:pPr>
              <w:pStyle w:val="aff"/>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B619DE" w14:paraId="1B419ED1" w14:textId="77777777" w:rsidTr="00AC5D59">
        <w:trPr>
          <w:trHeight w:val="315"/>
        </w:trPr>
        <w:tc>
          <w:tcPr>
            <w:tcW w:w="439" w:type="pct"/>
          </w:tcPr>
          <w:p w14:paraId="75D8744C" w14:textId="77777777" w:rsidR="009A6D38" w:rsidRPr="00DB2BB0" w:rsidRDefault="009A6D38" w:rsidP="00AC5D59">
            <w:pPr>
              <w:pStyle w:val="aff"/>
              <w:keepNext/>
              <w:spacing w:after="0"/>
              <w:ind w:left="0"/>
              <w:rPr>
                <w:b/>
                <w:lang w:val="el-GR" w:eastAsia="el-GR"/>
              </w:rPr>
            </w:pPr>
            <w:r w:rsidRPr="00DB2BB0">
              <w:rPr>
                <w:b/>
                <w:lang w:val="el-GR" w:eastAsia="el-GR"/>
              </w:rPr>
              <w:lastRenderedPageBreak/>
              <w:t>Κ4</w:t>
            </w:r>
          </w:p>
        </w:tc>
        <w:tc>
          <w:tcPr>
            <w:tcW w:w="4561" w:type="pct"/>
            <w:vAlign w:val="center"/>
          </w:tcPr>
          <w:p w14:paraId="0BF27ED3" w14:textId="77777777" w:rsidR="009A6D38" w:rsidRPr="00DB2BB0" w:rsidRDefault="009A6D38" w:rsidP="00AC5D59">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rsidP="00AC5D59">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 xml:space="preserve">Η εξειδίκευση και η συμπληρωματικότητα των ρόλων των στελεχών της Ομάδας Έργου και των </w:t>
            </w:r>
            <w:proofErr w:type="spellStart"/>
            <w:r w:rsidRPr="00DB2BB0">
              <w:rPr>
                <w:lang w:val="el-GR" w:eastAsia="el-GR"/>
              </w:rPr>
              <w:t>υπο</w:t>
            </w:r>
            <w:proofErr w:type="spellEnd"/>
            <w:r w:rsidRPr="00DB2BB0">
              <w:rPr>
                <w:lang w:val="el-GR" w:eastAsia="el-GR"/>
              </w:rPr>
              <w:t>-ομάδων καθώς και η κατανομή των ρόλων μεταξύ των στελεχών</w:t>
            </w:r>
          </w:p>
          <w:p w14:paraId="3FE6FB40"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 xml:space="preserve">Η ρεαλιστική προσέγγιση στον προσδιορισμό του απαιτούμενου </w:t>
            </w:r>
            <w:proofErr w:type="spellStart"/>
            <w:r w:rsidRPr="00DB2BB0">
              <w:rPr>
                <w:lang w:val="el-GR" w:eastAsia="el-GR"/>
              </w:rPr>
              <w:t>ανθρωποχρόνου</w:t>
            </w:r>
            <w:proofErr w:type="spellEnd"/>
            <w:r w:rsidRPr="00DB2BB0">
              <w:rPr>
                <w:lang w:val="el-GR" w:eastAsia="el-GR"/>
              </w:rPr>
              <w:t>, καθώς και στην κατανομή του ανά Κατηγορία Υπηρεσιών / Ενότητα Εργασιών</w:t>
            </w:r>
          </w:p>
        </w:tc>
      </w:tr>
      <w:tr w:rsidR="009A6D38" w:rsidRPr="00B619DE" w14:paraId="0E02F535" w14:textId="77777777" w:rsidTr="00AC5D59">
        <w:trPr>
          <w:trHeight w:val="315"/>
        </w:trPr>
        <w:tc>
          <w:tcPr>
            <w:tcW w:w="439" w:type="pct"/>
            <w:hideMark/>
          </w:tcPr>
          <w:p w14:paraId="3F76863A" w14:textId="77777777" w:rsidR="009A6D38" w:rsidRPr="00DB2BB0" w:rsidRDefault="009A6D38" w:rsidP="00AC5D59">
            <w:pPr>
              <w:pStyle w:val="aff"/>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rsidP="00AC5D59">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rsidP="00AC5D59">
            <w:pPr>
              <w:spacing w:after="0"/>
              <w:rPr>
                <w:lang w:val="el-GR" w:eastAsia="el-GR"/>
              </w:rPr>
            </w:pPr>
            <w:r w:rsidRPr="00DB2BB0">
              <w:rPr>
                <w:lang w:val="el-GR" w:eastAsia="el-GR"/>
              </w:rPr>
              <w:t xml:space="preserve">Για την αξιολόγηση του συγκεκριμένου κριτηρίου θα ληφθούν υπόψη η </w:t>
            </w:r>
            <w:proofErr w:type="spellStart"/>
            <w:r w:rsidRPr="00DB2BB0">
              <w:rPr>
                <w:lang w:val="el-GR" w:eastAsia="el-GR"/>
              </w:rPr>
              <w:t>καταλληλότητα</w:t>
            </w:r>
            <w:proofErr w:type="spellEnd"/>
            <w:r w:rsidRPr="00DB2BB0">
              <w:rPr>
                <w:lang w:val="el-GR" w:eastAsia="el-GR"/>
              </w:rPr>
              <w:t xml:space="preserve">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8"/>
    <w:p w14:paraId="1AF2EB56" w14:textId="77777777" w:rsidR="00796232" w:rsidRPr="00603221" w:rsidRDefault="00796232" w:rsidP="0001217D">
      <w:pPr>
        <w:rPr>
          <w:lang w:val="el-GR"/>
        </w:rPr>
      </w:pPr>
    </w:p>
    <w:p w14:paraId="46991DB0" w14:textId="39FA0970" w:rsidR="00B663FE" w:rsidRDefault="00A16BE1" w:rsidP="00B663FE">
      <w:pPr>
        <w:pStyle w:val="3"/>
        <w:ind w:left="709" w:hanging="709"/>
        <w:rPr>
          <w:lang w:val="el-GR"/>
        </w:rPr>
      </w:pPr>
      <w:bookmarkStart w:id="199" w:name="_Toc80088634"/>
      <w:bookmarkStart w:id="200" w:name="_Toc224213948"/>
      <w:r w:rsidRPr="00FF172C">
        <w:t>Βα</w:t>
      </w:r>
      <w:proofErr w:type="spellStart"/>
      <w:r w:rsidRPr="00FF172C">
        <w:t>θμολόγηση</w:t>
      </w:r>
      <w:proofErr w:type="spellEnd"/>
      <w:r w:rsidRPr="00FF172C">
        <w:t xml:space="preserve"> και κα</w:t>
      </w:r>
      <w:proofErr w:type="spellStart"/>
      <w:r w:rsidRPr="00FF172C">
        <w:t>τάτ</w:t>
      </w:r>
      <w:proofErr w:type="spellEnd"/>
      <w:r w:rsidRPr="00FF172C">
        <w:t>αξη π</w:t>
      </w:r>
      <w:proofErr w:type="spellStart"/>
      <w:r w:rsidRPr="00FF172C">
        <w:t>ροσφορών</w:t>
      </w:r>
      <w:bookmarkEnd w:id="199"/>
      <w:bookmarkEnd w:id="200"/>
      <w:proofErr w:type="spellEnd"/>
    </w:p>
    <w:p w14:paraId="62641996" w14:textId="39BC8D63" w:rsidR="00A16BE1" w:rsidRDefault="00545A15" w:rsidP="00A16BE1">
      <w:pPr>
        <w:pStyle w:val="4"/>
        <w:rPr>
          <w:lang w:val="el-GR"/>
        </w:rPr>
      </w:pPr>
      <w:bookmarkStart w:id="201" w:name="_Toc224213949"/>
      <w:r w:rsidRPr="00545A15">
        <w:t>Βα</w:t>
      </w:r>
      <w:proofErr w:type="spellStart"/>
      <w:r w:rsidRPr="00545A15">
        <w:t>θμολόγηση</w:t>
      </w:r>
      <w:proofErr w:type="spellEnd"/>
      <w:r w:rsidRPr="00545A15">
        <w:t xml:space="preserve"> </w:t>
      </w:r>
      <w:proofErr w:type="spellStart"/>
      <w:r w:rsidRPr="00545A15">
        <w:t>Τεχνικών</w:t>
      </w:r>
      <w:proofErr w:type="spellEnd"/>
      <w:r w:rsidRPr="00545A15">
        <w:t xml:space="preserve"> </w:t>
      </w:r>
      <w:proofErr w:type="spellStart"/>
      <w:r w:rsidRPr="00545A15">
        <w:t>Προσφορών</w:t>
      </w:r>
      <w:bookmarkEnd w:id="201"/>
      <w:proofErr w:type="spellEnd"/>
    </w:p>
    <w:p w14:paraId="27097675" w14:textId="7E5726E4" w:rsidR="00D00041" w:rsidRPr="00EF2032" w:rsidRDefault="00D00041" w:rsidP="00D00041">
      <w:pPr>
        <w:rPr>
          <w:lang w:val="el-GR"/>
        </w:rPr>
      </w:pPr>
      <w:bookmarkStart w:id="202"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13281D">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13281D" w:rsidRPr="0013281D">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4"/>
          <w:b/>
          <w:sz w:val="22"/>
          <w:szCs w:val="22"/>
          <w:lang w:val="el-GR"/>
        </w:rPr>
        <w:t>.</w:t>
      </w:r>
      <w:r w:rsidRPr="00EF2032">
        <w:rPr>
          <w:b/>
          <w:lang w:val="el-GR"/>
        </w:rPr>
        <w:t xml:space="preserve"> </w:t>
      </w:r>
    </w:p>
    <w:p w14:paraId="5F890B16" w14:textId="77777777" w:rsidR="00CB604F" w:rsidRPr="00BE432C" w:rsidRDefault="00CB604F" w:rsidP="00CB604F">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277B34CB" w14:textId="77777777" w:rsidR="00CB604F" w:rsidRPr="00BE432C" w:rsidRDefault="00CB604F" w:rsidP="00CB604F">
      <w:pPr>
        <w:rPr>
          <w:lang w:val="el-GR"/>
        </w:rPr>
      </w:pPr>
      <w:r w:rsidRPr="00BE432C">
        <w:rPr>
          <w:lang w:val="el-GR"/>
        </w:rPr>
        <w:t>Ειδικότερα:</w:t>
      </w:r>
    </w:p>
    <w:p w14:paraId="3CA51581" w14:textId="77777777" w:rsidR="00CB604F" w:rsidRPr="00BE432C" w:rsidRDefault="00CB604F" w:rsidP="00CB604F">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2436D3D3" w14:textId="77777777" w:rsidR="00CB604F" w:rsidRPr="00BE432C" w:rsidRDefault="00CB604F" w:rsidP="00CB604F">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666916F3" w14:textId="77777777" w:rsidR="00CB604F" w:rsidRPr="00122702" w:rsidRDefault="00CB604F" w:rsidP="00CB604F">
      <w:pPr>
        <w:rPr>
          <w:lang w:val="el-GR"/>
        </w:rPr>
      </w:pPr>
      <w:r w:rsidRPr="00122702">
        <w:rPr>
          <w:lang w:val="el-GR"/>
        </w:rPr>
        <w:t xml:space="preserve">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w:t>
      </w:r>
      <w:proofErr w:type="spellStart"/>
      <w:r w:rsidRPr="00122702">
        <w:rPr>
          <w:lang w:val="el-GR"/>
        </w:rPr>
        <w:t>καταλληλότητα</w:t>
      </w:r>
      <w:proofErr w:type="spellEnd"/>
      <w:r w:rsidRPr="00122702">
        <w:rPr>
          <w:lang w:val="el-GR"/>
        </w:rPr>
        <w:t xml:space="preserve"> και αποτελεσματικότητα για την υλοποίηση του έργου.</w:t>
      </w:r>
    </w:p>
    <w:p w14:paraId="68A24530" w14:textId="77777777" w:rsidR="00CB604F" w:rsidRPr="00122702" w:rsidRDefault="00CB604F" w:rsidP="00CB604F">
      <w:pPr>
        <w:rPr>
          <w:lang w:val="el-GR"/>
        </w:rPr>
      </w:pPr>
      <w:r w:rsidRPr="00122702">
        <w:rPr>
          <w:lang w:val="el-GR"/>
        </w:rPr>
        <w:t xml:space="preserve">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w:t>
      </w:r>
      <w:proofErr w:type="spellStart"/>
      <w:r w:rsidRPr="00122702">
        <w:rPr>
          <w:lang w:val="el-GR"/>
        </w:rPr>
        <w:t>χορηγηθείσα</w:t>
      </w:r>
      <w:proofErr w:type="spellEnd"/>
      <w:r w:rsidRPr="00122702">
        <w:rPr>
          <w:lang w:val="el-GR"/>
        </w:rPr>
        <w:t xml:space="preserve"> βαθμολογία.</w:t>
      </w:r>
    </w:p>
    <w:p w14:paraId="17B8ECD5" w14:textId="77777777" w:rsidR="00CB604F" w:rsidRDefault="00CB604F" w:rsidP="00D00041">
      <w:pPr>
        <w:rPr>
          <w:lang w:val="el-GR"/>
        </w:rPr>
      </w:pPr>
    </w:p>
    <w:p w14:paraId="23EAC544" w14:textId="0485AFE1" w:rsidR="00D00041" w:rsidRPr="00EF2032" w:rsidRDefault="00D00041" w:rsidP="00D00041">
      <w:pPr>
        <w:rPr>
          <w:lang w:val="el-GR"/>
        </w:rPr>
      </w:pPr>
      <w:r w:rsidRPr="00EF2032">
        <w:rPr>
          <w:lang w:val="el-GR"/>
        </w:rPr>
        <w:lastRenderedPageBreak/>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EF2032">
        <w:rPr>
          <w:vertAlign w:val="subscript"/>
        </w:rPr>
        <w:t>i</w:t>
      </w:r>
      <w:proofErr w:type="spellEnd"/>
      <w:r w:rsidRPr="00EF2032">
        <w:rPr>
          <w:lang w:val="el-GR"/>
        </w:rPr>
        <w:t>) θα προκύπτει από το άθροισμα των σταθμισμένων βαθμολογιών όλων των κριτηρίων.</w:t>
      </w:r>
      <w:bookmarkStart w:id="203"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203"/>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proofErr w:type="spellStart"/>
      <w:r w:rsidRPr="00EF2032">
        <w:rPr>
          <w:lang w:val="en-US"/>
        </w:rPr>
        <w:t>i</w:t>
      </w:r>
      <w:proofErr w:type="spellEnd"/>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4"/>
        <w:rPr>
          <w:lang w:val="el-GR"/>
        </w:rPr>
      </w:pPr>
      <w:bookmarkStart w:id="204" w:name="_Toc224213950"/>
      <w:r>
        <w:rPr>
          <w:lang w:val="el-GR"/>
        </w:rPr>
        <w:t>Κατάταξη</w:t>
      </w:r>
      <w:r w:rsidR="00D00041" w:rsidRPr="00545A15">
        <w:t xml:space="preserve"> </w:t>
      </w:r>
      <w:proofErr w:type="spellStart"/>
      <w:r w:rsidR="00D00041" w:rsidRPr="00545A15">
        <w:t>Προσφορών</w:t>
      </w:r>
      <w:bookmarkEnd w:id="204"/>
      <w:proofErr w:type="spellEnd"/>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proofErr w:type="spellStart"/>
      <w:r w:rsidRPr="00EF2032">
        <w:rPr>
          <w:lang w:val="en-US"/>
        </w:rPr>
        <w:t>i</w:t>
      </w:r>
      <w:proofErr w:type="spellEnd"/>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ED5876">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ED5876">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proofErr w:type="spellStart"/>
      <w:r w:rsidRPr="00EF2032">
        <w:rPr>
          <w:vertAlign w:val="subscript"/>
        </w:rPr>
        <w:t>i</w:t>
      </w:r>
      <w:proofErr w:type="spellEnd"/>
      <w:r w:rsidRPr="00EF2032">
        <w:rPr>
          <w:vertAlign w:val="subscript"/>
          <w:lang w:val="el-GR"/>
        </w:rPr>
        <w:tab/>
      </w:r>
      <w:r w:rsidRPr="00EF2032">
        <w:rPr>
          <w:lang w:val="el-GR"/>
        </w:rPr>
        <w:t xml:space="preserve">η συνολική βαθμολογία της Τεχνικής Προσφοράς </w:t>
      </w:r>
      <w:proofErr w:type="spellStart"/>
      <w:r w:rsidRPr="00EF2032">
        <w:t>i</w:t>
      </w:r>
      <w:proofErr w:type="spellEnd"/>
    </w:p>
    <w:p w14:paraId="07A49ED0" w14:textId="77777777" w:rsidR="00E31CDA" w:rsidRPr="00EF2032" w:rsidRDefault="00E31CDA" w:rsidP="00E31CDA">
      <w:pPr>
        <w:tabs>
          <w:tab w:val="left" w:pos="1080"/>
        </w:tabs>
        <w:ind w:left="284"/>
        <w:rPr>
          <w:lang w:val="el-GR"/>
        </w:rPr>
      </w:pPr>
      <w:proofErr w:type="spellStart"/>
      <w:r w:rsidRPr="00EF2032">
        <w:t>K</w:t>
      </w:r>
      <w:r w:rsidRPr="00EF2032">
        <w:rPr>
          <w:vertAlign w:val="subscript"/>
        </w:rPr>
        <w:t>min</w:t>
      </w:r>
      <w:proofErr w:type="spellEnd"/>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proofErr w:type="spellStart"/>
      <w:r w:rsidRPr="00EF2032">
        <w:rPr>
          <w:vertAlign w:val="subscript"/>
        </w:rPr>
        <w:t>i</w:t>
      </w:r>
      <w:proofErr w:type="spellEnd"/>
      <w:r w:rsidRPr="00EF2032">
        <w:rPr>
          <w:vertAlign w:val="subscript"/>
          <w:lang w:val="el-GR"/>
        </w:rPr>
        <w:tab/>
      </w:r>
      <w:r w:rsidRPr="00EF2032">
        <w:rPr>
          <w:lang w:val="el-GR"/>
        </w:rPr>
        <w:t xml:space="preserve">το συνολικό συγκριτικό κόστος της Προσφοράς </w:t>
      </w:r>
      <w:proofErr w:type="spellStart"/>
      <w:r w:rsidRPr="00EF2032">
        <w:t>i</w:t>
      </w:r>
      <w:proofErr w:type="spellEnd"/>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proofErr w:type="spellStart"/>
      <w:r w:rsidRPr="00EF2032">
        <w:rPr>
          <w:vertAlign w:val="subscript"/>
        </w:rPr>
        <w:t>i</w:t>
      </w:r>
      <w:proofErr w:type="spellEnd"/>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4"/>
        <w:rPr>
          <w:lang w:val="el-GR"/>
        </w:rPr>
      </w:pPr>
      <w:bookmarkStart w:id="205" w:name="_Toc224213951"/>
      <w:proofErr w:type="spellStart"/>
      <w:r w:rsidRPr="007260DA">
        <w:t>Δι</w:t>
      </w:r>
      <w:proofErr w:type="spellEnd"/>
      <w:r w:rsidRPr="007260DA">
        <w:t xml:space="preserve">αμόρφωση </w:t>
      </w:r>
      <w:proofErr w:type="spellStart"/>
      <w:r w:rsidRPr="007260DA">
        <w:t>συγκριτικού</w:t>
      </w:r>
      <w:proofErr w:type="spellEnd"/>
      <w:r w:rsidRPr="007260DA">
        <w:t xml:space="preserve"> </w:t>
      </w:r>
      <w:proofErr w:type="spellStart"/>
      <w:r w:rsidRPr="007260DA">
        <w:t>κόστους</w:t>
      </w:r>
      <w:proofErr w:type="spellEnd"/>
      <w:r w:rsidRPr="007260DA">
        <w:t xml:space="preserve"> </w:t>
      </w:r>
      <w:proofErr w:type="spellStart"/>
      <w:r w:rsidRPr="007260DA">
        <w:t>Προσφοράς</w:t>
      </w:r>
      <w:bookmarkEnd w:id="205"/>
      <w:proofErr w:type="spellEnd"/>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60044D88"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w:t>
      </w:r>
      <w:r w:rsidR="003B2374" w:rsidRPr="003B2374">
        <w:rPr>
          <w:lang w:val="el-GR"/>
        </w:rPr>
        <w:t xml:space="preserve">χωρίς ΦΠΑ {βλ. ΠΑΡΑΡΤΗΜΑ VI – Υπόδειγμα Οικονομικής Προσφοράς, Συγκεντρωτικός Πίνακας Οικονομικής Προσφοράς Έργου}, </w:t>
      </w:r>
      <w:r w:rsidRPr="00E31CDA">
        <w:rPr>
          <w:lang w:val="el-GR"/>
        </w:rPr>
        <w:t xml:space="preserve">όπως προκύπτει από τους Πίνακες Οικονομικής Προσφοράς του υποψηφίου Οικονομικού Φορέα. </w:t>
      </w:r>
    </w:p>
    <w:bookmarkEnd w:id="202"/>
    <w:p w14:paraId="4AF9BBEB" w14:textId="77777777" w:rsidR="004629AE" w:rsidRPr="00603221" w:rsidRDefault="004629AE">
      <w:pPr>
        <w:rPr>
          <w:lang w:val="el-GR"/>
        </w:rPr>
      </w:pPr>
    </w:p>
    <w:p w14:paraId="69AB06CD" w14:textId="77777777" w:rsidR="008338F0" w:rsidRPr="00603221" w:rsidRDefault="003355E7" w:rsidP="003A109E">
      <w:pPr>
        <w:pStyle w:val="2"/>
        <w:rPr>
          <w:rFonts w:cs="Tahoma"/>
          <w:lang w:val="el-GR"/>
        </w:rPr>
      </w:pPr>
      <w:r w:rsidRPr="00603221">
        <w:rPr>
          <w:rFonts w:cs="Tahoma"/>
          <w:lang w:val="el-GR"/>
        </w:rPr>
        <w:tab/>
      </w:r>
      <w:bookmarkStart w:id="206" w:name="_Toc97194296"/>
      <w:bookmarkStart w:id="207" w:name="_Toc97194435"/>
      <w:bookmarkStart w:id="208" w:name="_Toc224213952"/>
      <w:r w:rsidRPr="00603221">
        <w:rPr>
          <w:rFonts w:cs="Tahoma"/>
          <w:lang w:val="el-GR"/>
        </w:rPr>
        <w:t>Κατάρτιση - Περιεχόμενο Προσφορών</w:t>
      </w:r>
      <w:bookmarkEnd w:id="206"/>
      <w:bookmarkEnd w:id="207"/>
      <w:bookmarkEnd w:id="208"/>
    </w:p>
    <w:p w14:paraId="6130DDE8" w14:textId="77777777" w:rsidR="008338F0" w:rsidRPr="00603221" w:rsidRDefault="003355E7" w:rsidP="005A1609">
      <w:pPr>
        <w:pStyle w:val="3"/>
        <w:ind w:left="709" w:hanging="709"/>
        <w:rPr>
          <w:lang w:val="el-GR"/>
        </w:rPr>
      </w:pPr>
      <w:bookmarkStart w:id="209" w:name="_Ref496542253"/>
      <w:bookmarkStart w:id="210" w:name="_Toc97194297"/>
      <w:bookmarkStart w:id="211" w:name="_Toc97194436"/>
      <w:bookmarkStart w:id="212" w:name="_Toc224213953"/>
      <w:r w:rsidRPr="00603221">
        <w:rPr>
          <w:lang w:val="el-GR"/>
        </w:rPr>
        <w:t>Γενικοί όροι υποβολής προσφορών</w:t>
      </w:r>
      <w:bookmarkEnd w:id="209"/>
      <w:bookmarkEnd w:id="210"/>
      <w:bookmarkEnd w:id="211"/>
      <w:bookmarkEnd w:id="212"/>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 xml:space="preserve">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w:t>
      </w:r>
      <w:r>
        <w:rPr>
          <w:rFonts w:cs="Helvetica"/>
          <w:color w:val="000000"/>
          <w:lang w:val="el-GR" w:eastAsia="el-GR"/>
        </w:rPr>
        <w:lastRenderedPageBreak/>
        <w:t>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13"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fldChar w:fldCharType="separate"/>
      </w:r>
      <w:r>
        <w:fldChar w:fldCharType="end"/>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hsppa</w:instrText>
      </w:r>
      <w:r w:rsidRPr="00B619DE">
        <w:rPr>
          <w:lang w:val="el-GR"/>
        </w:rPr>
        <w:instrText>.</w:instrText>
      </w:r>
      <w:r>
        <w:instrText>gr</w:instrText>
      </w:r>
      <w:r w:rsidRPr="00B619DE">
        <w:rPr>
          <w:lang w:val="el-GR"/>
        </w:rPr>
        <w:instrText>/"</w:instrText>
      </w:r>
      <w:r>
        <w:fldChar w:fldCharType="separate"/>
      </w:r>
      <w:r>
        <w:fldChar w:fldCharType="end"/>
      </w:r>
    </w:p>
    <w:p w14:paraId="60E1FB1C" w14:textId="7E23ABB2" w:rsidR="002B2F6A" w:rsidRPr="007C06E9" w:rsidRDefault="002B2F6A" w:rsidP="002B2F6A">
      <w:pPr>
        <w:rPr>
          <w:rFonts w:cs="Helvetica"/>
          <w:color w:val="000000"/>
          <w:lang w:val="el-GR" w:eastAsia="el-GR"/>
        </w:rPr>
      </w:pP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fldChar w:fldCharType="separate"/>
      </w:r>
      <w:r>
        <w:fldChar w:fldCharType="end"/>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hsppa</w:instrText>
      </w:r>
      <w:r w:rsidRPr="00B619DE">
        <w:rPr>
          <w:lang w:val="el-GR"/>
        </w:rPr>
        <w:instrText>.</w:instrText>
      </w:r>
      <w:r>
        <w:instrText>gr</w:instrText>
      </w:r>
      <w:r w:rsidRPr="00B619DE">
        <w:rPr>
          <w:lang w:val="el-GR"/>
        </w:rPr>
        <w:instrText>/"</w:instrText>
      </w:r>
      <w:r>
        <w:fldChar w:fldCharType="separate"/>
      </w:r>
      <w:r>
        <w:fldChar w:fldCharType="end"/>
      </w:r>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13"/>
    </w:p>
    <w:p w14:paraId="27788B99" w14:textId="3C280710" w:rsidR="008338F0" w:rsidRPr="007C06E9" w:rsidRDefault="003355E7" w:rsidP="00DB2BAF">
      <w:pPr>
        <w:pStyle w:val="3"/>
        <w:ind w:left="709" w:hanging="709"/>
        <w:rPr>
          <w:lang w:val="el-GR"/>
        </w:rPr>
      </w:pPr>
      <w:bookmarkStart w:id="214" w:name="_Toc74566860"/>
      <w:bookmarkStart w:id="215" w:name="_Ref496542299"/>
      <w:bookmarkStart w:id="216" w:name="_Toc97194298"/>
      <w:bookmarkStart w:id="217" w:name="_Toc97194437"/>
      <w:bookmarkStart w:id="218" w:name="_Toc224213954"/>
      <w:bookmarkEnd w:id="214"/>
      <w:r w:rsidRPr="00603221">
        <w:rPr>
          <w:lang w:val="el-GR"/>
        </w:rPr>
        <w:t>Χρόνος και Τρόπος υποβολής προσφορών</w:t>
      </w:r>
      <w:bookmarkEnd w:id="215"/>
      <w:bookmarkEnd w:id="216"/>
      <w:bookmarkEnd w:id="217"/>
      <w:bookmarkEnd w:id="218"/>
      <w:r w:rsidRPr="00603221">
        <w:rPr>
          <w:lang w:val="el-GR"/>
        </w:rPr>
        <w:t xml:space="preserve"> </w:t>
      </w:r>
    </w:p>
    <w:p w14:paraId="705AEE32" w14:textId="50BCD31A" w:rsidR="005632D7" w:rsidRPr="005632D7" w:rsidRDefault="000F0E29" w:rsidP="005632D7">
      <w:pPr>
        <w:rPr>
          <w:b/>
          <w:bCs/>
          <w:lang w:val="el-GR"/>
        </w:rPr>
      </w:pPr>
      <w:bookmarkStart w:id="219" w:name="_Toc74566862"/>
      <w:bookmarkStart w:id="220" w:name="_Toc97194299"/>
      <w:bookmarkEnd w:id="219"/>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13281D">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w:t>
      </w:r>
      <w:proofErr w:type="spellStart"/>
      <w:r w:rsidR="004B759E" w:rsidRPr="00821852">
        <w:rPr>
          <w:lang w:val="el-GR"/>
        </w:rPr>
        <w:t>εκδοθείσα</w:t>
      </w:r>
      <w:proofErr w:type="spellEnd"/>
      <w:r w:rsidR="004B759E" w:rsidRPr="00821852">
        <w:rPr>
          <w:lang w:val="el-GR"/>
        </w:rPr>
        <w:t xml:space="preserve"> με </w:t>
      </w:r>
      <w:r w:rsidR="005632D7" w:rsidRPr="005632D7">
        <w:rPr>
          <w:lang w:val="el-GR"/>
        </w:rPr>
        <w:t xml:space="preserve">υπ’ </w:t>
      </w:r>
      <w:proofErr w:type="spellStart"/>
      <w:r w:rsidR="005632D7" w:rsidRPr="005632D7">
        <w:rPr>
          <w:lang w:val="el-GR"/>
        </w:rPr>
        <w:t>αρ</w:t>
      </w:r>
      <w:proofErr w:type="spellEnd"/>
      <w:r w:rsidR="005632D7" w:rsidRPr="005632D7">
        <w:rPr>
          <w:lang w:val="el-GR"/>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005632D7" w:rsidRPr="005632D7">
        <w:rPr>
          <w:lang w:val="el-GR"/>
        </w:rPr>
        <w:t>Tροποποίηση</w:t>
      </w:r>
      <w:proofErr w:type="spellEnd"/>
      <w:r w:rsidR="005632D7" w:rsidRPr="005632D7">
        <w:rPr>
          <w:lang w:val="el-GR"/>
        </w:rPr>
        <w:t xml:space="preserve"> της υπ’ </w:t>
      </w:r>
      <w:proofErr w:type="spellStart"/>
      <w:r w:rsidR="005632D7" w:rsidRPr="005632D7">
        <w:rPr>
          <w:lang w:val="el-GR"/>
        </w:rPr>
        <w:t>αριθμ</w:t>
      </w:r>
      <w:proofErr w:type="spellEnd"/>
      <w:r w:rsidR="005632D7" w:rsidRPr="005632D7">
        <w:rPr>
          <w:lang w:val="el-GR"/>
        </w:rPr>
        <w:t>. 64233/8.6.2021 (β’ 2453) κοινής απόφασης των Υπουργών Ανάπτυξης και Επενδύσεων και Επικρατείας»,  (εφεξής Κ.Υ.Α. ΕΣΗΔΗΣ Προμήθειες και Υπηρεσίες).</w:t>
      </w:r>
    </w:p>
    <w:bookmarkEnd w:id="220"/>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B73C6B">
        <w:rPr>
          <w:color w:val="000000"/>
          <w:lang w:val="el-GR"/>
        </w:rPr>
        <w:t>πάροχο</w:t>
      </w:r>
      <w:proofErr w:type="spellEnd"/>
      <w:r w:rsidRPr="00B73C6B">
        <w:rPr>
          <w:color w:val="000000"/>
          <w:lang w:val="el-GR"/>
        </w:rPr>
        <w:t xml:space="preserve"> υπηρεσιών πιστοποίησης, ο οποίος περιλαμβάνεται στον κατάλογο </w:t>
      </w:r>
      <w:proofErr w:type="spellStart"/>
      <w:r w:rsidRPr="00B73C6B">
        <w:rPr>
          <w:color w:val="000000"/>
          <w:lang w:val="el-GR"/>
        </w:rPr>
        <w:t>εμπίστευσης</w:t>
      </w:r>
      <w:proofErr w:type="spellEnd"/>
      <w:r w:rsidRPr="00B73C6B">
        <w:rPr>
          <w:color w:val="000000"/>
          <w:lang w:val="el-GR"/>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21"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 xml:space="preserve">μέσω του ΕΣΗΔΗΣ βεβαιώνεται αυτόματα από το ΕΣΗΔΗΣ με υπηρεσίες </w:t>
      </w:r>
      <w:proofErr w:type="spellStart"/>
      <w:r w:rsidR="004B759E" w:rsidRPr="00821852">
        <w:rPr>
          <w:lang w:val="el-GR"/>
        </w:rPr>
        <w:t>χρονοσήμανσης</w:t>
      </w:r>
      <w:proofErr w:type="spellEnd"/>
      <w:r w:rsidR="004B759E" w:rsidRPr="00821852">
        <w:rPr>
          <w:lang w:val="el-GR"/>
        </w:rPr>
        <w:t>,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21"/>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22" w:name="_Toc74566865"/>
      <w:bookmarkStart w:id="223" w:name="_Toc97194301"/>
      <w:bookmarkEnd w:id="222"/>
      <w:r w:rsidRPr="000F0E29">
        <w:rPr>
          <w:b/>
          <w:bCs/>
          <w:lang w:val="el-GR"/>
        </w:rPr>
        <w:lastRenderedPageBreak/>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23"/>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w:t>
      </w:r>
      <w:proofErr w:type="spellStart"/>
      <w:r>
        <w:rPr>
          <w:lang w:val="el-GR"/>
        </w:rPr>
        <w:t>υπο</w:t>
      </w:r>
      <w:proofErr w:type="spellEnd"/>
      <w:r>
        <w:rPr>
          <w:lang w:val="el-GR"/>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(β) έναν ηλεκτρονικό (</w:t>
      </w:r>
      <w:proofErr w:type="spellStart"/>
      <w:r>
        <w:rPr>
          <w:lang w:val="el-GR"/>
        </w:rPr>
        <w:t>υπο</w:t>
      </w:r>
      <w:proofErr w:type="spellEnd"/>
      <w:r>
        <w:rPr>
          <w:lang w:val="el-GR"/>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24" w:name="_Ref75869622"/>
      <w:bookmarkStart w:id="225" w:name="_Toc97194302"/>
    </w:p>
    <w:p w14:paraId="6AB25FD5" w14:textId="3F291543"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00486D17" w:rsidRPr="00BD74EE">
        <w:rPr>
          <w:lang w:val="el-GR"/>
        </w:rPr>
        <w:t>μορφότυπο</w:t>
      </w:r>
      <w:proofErr w:type="spellEnd"/>
      <w:r w:rsidR="00486D17" w:rsidRPr="00BD74EE">
        <w:rPr>
          <w:lang w:val="el-GR"/>
        </w:rPr>
        <w:t xml:space="preserve">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00486D17" w:rsidRPr="00BD74EE">
        <w:rPr>
          <w:lang w:val="el-GR"/>
        </w:rPr>
        <w:t>υποφακέλους</w:t>
      </w:r>
      <w:proofErr w:type="spellEnd"/>
      <w:r w:rsidR="00486D17" w:rsidRPr="00BD74EE">
        <w:rPr>
          <w:lang w:val="el-GR"/>
        </w:rPr>
        <w:t xml:space="preserve">.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 xml:space="preserve">αναφορών (εκτυπώσεων) δύναται να πραγματοποιείται για κάθε </w:t>
      </w:r>
      <w:proofErr w:type="spellStart"/>
      <w:r w:rsidR="00486D17" w:rsidRPr="00BD74EE">
        <w:rPr>
          <w:lang w:val="el-GR"/>
        </w:rPr>
        <w:t>υποφακέλο</w:t>
      </w:r>
      <w:proofErr w:type="spellEnd"/>
      <w:r w:rsidR="00486D17" w:rsidRPr="00BD74EE">
        <w:rPr>
          <w:lang w:val="el-GR"/>
        </w:rPr>
        <w:t xml:space="preserve">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26" w:name="_Toc74566867"/>
      <w:bookmarkStart w:id="227" w:name="_Toc74566868"/>
      <w:bookmarkStart w:id="228" w:name="_Toc74566869"/>
      <w:bookmarkStart w:id="229" w:name="_Toc74566870"/>
      <w:bookmarkEnd w:id="226"/>
      <w:bookmarkEnd w:id="227"/>
      <w:bookmarkEnd w:id="228"/>
      <w:bookmarkEnd w:id="229"/>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3281D" w:rsidRPr="0013281D">
        <w:rPr>
          <w:lang w:val="el-GR"/>
        </w:rPr>
        <w:t xml:space="preserve">ΠΑΡΑΡΤΗΜΑ </w:t>
      </w:r>
      <w:r w:rsidR="0013281D" w:rsidRPr="005C488C">
        <w:t>V</w:t>
      </w:r>
      <w:r w:rsidR="0013281D" w:rsidRPr="0013281D">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3281D" w:rsidRPr="00603221">
        <w:rPr>
          <w:lang w:val="el-GR"/>
        </w:rPr>
        <w:t xml:space="preserve">ΠΑΡΑΡΤΗΜΑ </w:t>
      </w:r>
      <w:r w:rsidR="0013281D" w:rsidRPr="00603221">
        <w:t>VI</w:t>
      </w:r>
      <w:r w:rsidR="0013281D" w:rsidRPr="00603221">
        <w:rPr>
          <w:lang w:val="el-GR"/>
        </w:rPr>
        <w:t xml:space="preserve"> </w:t>
      </w:r>
      <w:r w:rsidR="0013281D"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24"/>
      <w:bookmarkEnd w:id="225"/>
    </w:p>
    <w:p w14:paraId="54173B71" w14:textId="4498F62B" w:rsidR="004E36A7" w:rsidRPr="00821852" w:rsidRDefault="000F0E29" w:rsidP="00D472F0">
      <w:pPr>
        <w:rPr>
          <w:lang w:val="el-GR"/>
        </w:rPr>
      </w:pPr>
      <w:bookmarkStart w:id="230" w:name="_Toc74566872"/>
      <w:bookmarkStart w:id="231" w:name="_Toc74566873"/>
      <w:bookmarkStart w:id="232" w:name="_Toc97194304"/>
      <w:bookmarkEnd w:id="230"/>
      <w:bookmarkEnd w:id="231"/>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E36A7" w:rsidRPr="00821852">
        <w:rPr>
          <w:lang w:val="el-GR"/>
        </w:rPr>
        <w:t>υπο</w:t>
      </w:r>
      <w:proofErr w:type="spellEnd"/>
      <w:r w:rsidR="004E36A7" w:rsidRPr="00821852">
        <w:rPr>
          <w:lang w:val="el-GR"/>
        </w:rPr>
        <w:t>)φακέλους μέσω του Υποσυστήματος, ως εξής :</w:t>
      </w:r>
      <w:bookmarkEnd w:id="232"/>
    </w:p>
    <w:p w14:paraId="1A503652" w14:textId="2464599C" w:rsidR="004E36A7" w:rsidRPr="008A2283" w:rsidRDefault="004E36A7" w:rsidP="004E36A7">
      <w:pPr>
        <w:rPr>
          <w:color w:val="000000"/>
          <w:lang w:val="el-GR"/>
        </w:rPr>
      </w:pPr>
      <w:bookmarkStart w:id="233"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lastRenderedPageBreak/>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w:t>
      </w:r>
      <w:proofErr w:type="spellStart"/>
      <w:r w:rsidRPr="00CB7A20">
        <w:rPr>
          <w:color w:val="000000"/>
          <w:lang w:val="el-GR"/>
        </w:rPr>
        <w:t>συνυποβολής</w:t>
      </w:r>
      <w:proofErr w:type="spellEnd"/>
      <w:r w:rsidRPr="00CB7A20">
        <w:rPr>
          <w:color w:val="000000"/>
          <w:lang w:val="el-GR"/>
        </w:rPr>
        <w:t xml:space="preserve">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8A2283">
        <w:rPr>
          <w:color w:val="000000"/>
          <w:lang w:val="el-GR"/>
        </w:rPr>
        <w:t>μορφότυπο</w:t>
      </w:r>
      <w:proofErr w:type="spellEnd"/>
      <w:r w:rsidRPr="008A2283">
        <w:rPr>
          <w:color w:val="000000"/>
          <w:lang w:val="el-GR"/>
        </w:rPr>
        <w:t xml:space="preserve"> PDF</w:t>
      </w:r>
      <w:r w:rsidR="00BE7D92">
        <w:rPr>
          <w:color w:val="000000"/>
          <w:lang w:val="el-GR"/>
        </w:rPr>
        <w:t>.</w:t>
      </w:r>
      <w:r w:rsidRPr="00026E2E">
        <w:rPr>
          <w:b/>
          <w:color w:val="000000"/>
          <w:lang w:val="el-GR"/>
        </w:rPr>
        <w:t xml:space="preserve"> </w:t>
      </w:r>
      <w:bookmarkEnd w:id="233"/>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CB7A20">
        <w:rPr>
          <w:lang w:val="el-GR"/>
        </w:rPr>
        <w:t>ούς</w:t>
      </w:r>
      <w:proofErr w:type="spellEnd"/>
      <w:r w:rsidRPr="00CB7A20">
        <w:rPr>
          <w:lang w:val="el-GR"/>
        </w:rPr>
        <w:t xml:space="preserve"> φάκελο-</w:t>
      </w:r>
      <w:proofErr w:type="spellStart"/>
      <w:r w:rsidRPr="00CB7A20">
        <w:rPr>
          <w:lang w:val="el-GR"/>
        </w:rPr>
        <w:t>ους</w:t>
      </w:r>
      <w:proofErr w:type="spellEnd"/>
      <w:r w:rsidRPr="00CB7A20">
        <w:rPr>
          <w:lang w:val="el-GR"/>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δ) τα αλλοδαπά δημόσια έντυπα έγγραφα που φέρουν την επισημείωση της Χάγης (</w:t>
      </w:r>
      <w:proofErr w:type="spellStart"/>
      <w:r w:rsidRPr="00CB7A20">
        <w:rPr>
          <w:lang w:val="el-GR"/>
        </w:rPr>
        <w:t>Apostille</w:t>
      </w:r>
      <w:proofErr w:type="spellEnd"/>
      <w:r w:rsidRPr="00CB7A20">
        <w:rPr>
          <w:lang w:val="el-GR"/>
        </w:rPr>
        <w:t xml:space="preserv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8178FF">
        <w:rPr>
          <w:lang w:val="el-GR"/>
        </w:rPr>
        <w:t>Apostille</w:t>
      </w:r>
      <w:proofErr w:type="spellEnd"/>
      <w:r w:rsidRPr="008178FF">
        <w:rPr>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w:t>
      </w:r>
      <w:r w:rsidRPr="00CB7A20">
        <w:rPr>
          <w:lang w:val="el-GR"/>
        </w:rPr>
        <w:lastRenderedPageBreak/>
        <w:t xml:space="preserve">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34" w:name="_Ref496542340"/>
      <w:bookmarkStart w:id="235" w:name="_Toc97194305"/>
      <w:bookmarkStart w:id="236" w:name="_Toc97194438"/>
      <w:bookmarkStart w:id="237" w:name="_Toc224213955"/>
      <w:r w:rsidRPr="00603221">
        <w:rPr>
          <w:lang w:val="el-GR"/>
        </w:rPr>
        <w:t>Περιεχόμενα Φακέλου «Δικαιολογητικά Συμμετοχής - Τεχνική Προσφορά»</w:t>
      </w:r>
      <w:bookmarkEnd w:id="234"/>
      <w:bookmarkEnd w:id="235"/>
      <w:bookmarkEnd w:id="236"/>
      <w:bookmarkEnd w:id="237"/>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38" w:name="_Toc74566876"/>
      <w:bookmarkStart w:id="239" w:name="_Ref55324286"/>
      <w:bookmarkStart w:id="240" w:name="_Toc97194306"/>
      <w:bookmarkStart w:id="241" w:name="_Toc224213956"/>
      <w:bookmarkEnd w:id="238"/>
      <w:proofErr w:type="spellStart"/>
      <w:r w:rsidRPr="003329FF">
        <w:rPr>
          <w:rStyle w:val="Heading4Char"/>
          <w:rFonts w:ascii="Tahoma" w:hAnsi="Tahoma" w:cs="Tahoma"/>
          <w:b/>
          <w:bCs/>
          <w:sz w:val="22"/>
        </w:rPr>
        <w:t>Δικ</w:t>
      </w:r>
      <w:proofErr w:type="spellEnd"/>
      <w:r w:rsidRPr="003329FF">
        <w:rPr>
          <w:rStyle w:val="Heading4Char"/>
          <w:rFonts w:ascii="Tahoma" w:hAnsi="Tahoma" w:cs="Tahoma"/>
          <w:b/>
          <w:bCs/>
          <w:sz w:val="22"/>
        </w:rPr>
        <w:t xml:space="preserve">αιολογητικά </w:t>
      </w:r>
      <w:proofErr w:type="spellStart"/>
      <w:r w:rsidRPr="003329FF">
        <w:rPr>
          <w:rStyle w:val="Heading4Char"/>
          <w:rFonts w:ascii="Tahoma" w:hAnsi="Tahoma" w:cs="Tahoma"/>
          <w:b/>
          <w:bCs/>
          <w:sz w:val="22"/>
        </w:rPr>
        <w:t>Συμμετοχής</w:t>
      </w:r>
      <w:bookmarkEnd w:id="239"/>
      <w:bookmarkEnd w:id="240"/>
      <w:bookmarkEnd w:id="241"/>
      <w:proofErr w:type="spellEnd"/>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453B32D8"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42"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13281D">
        <w:rPr>
          <w:lang w:val="el-GR"/>
        </w:rPr>
        <w:t>2.1.5</w:t>
      </w:r>
      <w:r w:rsidRPr="00603221">
        <w:rPr>
          <w:lang w:val="el-GR"/>
        </w:rPr>
        <w:fldChar w:fldCharType="end"/>
      </w:r>
      <w:bookmarkEnd w:id="242"/>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13281D">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67C6D358"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13281D"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w:t>
      </w:r>
      <w:proofErr w:type="spellStart"/>
      <w:r w:rsidRPr="00197834">
        <w:rPr>
          <w:lang w:val="el-GR"/>
        </w:rPr>
        <w:t>Promitheus</w:t>
      </w:r>
      <w:proofErr w:type="spellEnd"/>
      <w:r w:rsidRPr="00197834">
        <w:rPr>
          <w:lang w:val="el-GR"/>
        </w:rPr>
        <w:t xml:space="preserve"> </w:t>
      </w:r>
      <w:proofErr w:type="spellStart"/>
      <w:r w:rsidRPr="00197834">
        <w:rPr>
          <w:lang w:val="el-GR"/>
        </w:rPr>
        <w:t>ESPDint</w:t>
      </w:r>
      <w:proofErr w:type="spellEnd"/>
      <w:r w:rsidRPr="00197834">
        <w:rPr>
          <w:lang w:val="el-GR"/>
        </w:rPr>
        <w:t xml:space="preserve">, </w:t>
      </w:r>
      <w:proofErr w:type="spellStart"/>
      <w:r w:rsidRPr="00197834">
        <w:rPr>
          <w:lang w:val="el-GR"/>
        </w:rPr>
        <w:t>προσβάσιμου</w:t>
      </w:r>
      <w:proofErr w:type="spellEnd"/>
      <w:r w:rsidRPr="00197834">
        <w:rPr>
          <w:lang w:val="el-GR"/>
        </w:rPr>
        <w:t xml:space="preserve"> μέσω της Διαδικτυακής Πύλης </w:t>
      </w:r>
      <w:r w:rsidR="00FB0655">
        <w:rPr>
          <w:lang w:val="el-GR"/>
        </w:rPr>
        <w:t>(</w:t>
      </w:r>
      <w:r w:rsidR="00FB0655" w:rsidRPr="00FB0655">
        <w:rPr>
          <w:u w:val="single"/>
          <w:lang w:val="el-GR"/>
        </w:rPr>
        <w:t>https://espd.eprocurement.gov.gr/</w:t>
      </w:r>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197834">
        <w:rPr>
          <w:lang w:val="el-GR"/>
        </w:rPr>
        <w:t>μορφότυπο</w:t>
      </w:r>
      <w:proofErr w:type="spellEnd"/>
      <w:r w:rsidRPr="00197834">
        <w:rPr>
          <w:lang w:val="el-GR"/>
        </w:rPr>
        <w:t xml:space="preserve">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43"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43"/>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 xml:space="preserve">δ΄ της παραγράφου 2.4.2.5 της παρούσας, σε ψηφιακά υπογεγραμμένο ηλεκτρονικό αρχείο με </w:t>
      </w:r>
      <w:proofErr w:type="spellStart"/>
      <w:r w:rsidRPr="00197834">
        <w:rPr>
          <w:lang w:val="el-GR"/>
        </w:rPr>
        <w:t>μορφότυπο</w:t>
      </w:r>
      <w:proofErr w:type="spellEnd"/>
      <w:r w:rsidRPr="00197834">
        <w:rPr>
          <w:lang w:val="el-GR"/>
        </w:rPr>
        <w:t xml:space="preserve"> PDF.</w:t>
      </w:r>
    </w:p>
    <w:p w14:paraId="39567096" w14:textId="216A7053" w:rsidR="00D705C7" w:rsidRPr="00821852" w:rsidRDefault="00D705C7" w:rsidP="00D705C7">
      <w:pPr>
        <w:rPr>
          <w:lang w:val="el-GR"/>
        </w:rPr>
      </w:pPr>
      <w:r w:rsidRPr="00821852">
        <w:rPr>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821852">
        <w:rPr>
          <w:lang w:val="el-GR"/>
        </w:rPr>
        <w:t>Promitheus</w:t>
      </w:r>
      <w:proofErr w:type="spellEnd"/>
      <w:r w:rsidRPr="00821852">
        <w:rPr>
          <w:lang w:val="el-GR"/>
        </w:rPr>
        <w:t xml:space="preserve"> </w:t>
      </w:r>
      <w:proofErr w:type="spellStart"/>
      <w:r w:rsidRPr="00821852">
        <w:rPr>
          <w:lang w:val="el-GR"/>
        </w:rPr>
        <w:t>ESPDint</w:t>
      </w:r>
      <w:proofErr w:type="spellEnd"/>
      <w:r w:rsidRPr="00821852">
        <w:rPr>
          <w:lang w:val="el-GR"/>
        </w:rPr>
        <w:t xml:space="preserve">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lastRenderedPageBreak/>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1B8EEF00"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13281D"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w:t>
      </w:r>
      <w:proofErr w:type="spellStart"/>
      <w:r w:rsidR="004E535D" w:rsidRPr="00603221">
        <w:rPr>
          <w:lang w:val="el-GR"/>
        </w:rPr>
        <w:t>ους</w:t>
      </w:r>
      <w:proofErr w:type="spellEnd"/>
      <w:r w:rsidR="004E535D" w:rsidRPr="00603221">
        <w:rPr>
          <w:lang w:val="el-GR"/>
        </w:rPr>
        <w:t>, συμπληρώνοντας:</w:t>
      </w:r>
    </w:p>
    <w:p w14:paraId="5A70E727" w14:textId="77777777" w:rsidR="00704D1F" w:rsidRPr="00603221" w:rsidRDefault="00704D1F">
      <w:pPr>
        <w:pStyle w:val="aff"/>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proofErr w:type="spellStart"/>
      <w:r w:rsidR="00542891" w:rsidRPr="00603221">
        <w:rPr>
          <w:u w:val="single"/>
          <w:lang w:val="el-GR" w:eastAsia="el-GR"/>
        </w:rPr>
        <w:t>κλπ</w:t>
      </w:r>
      <w:proofErr w:type="spellEnd"/>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w:t>
      </w:r>
      <w:proofErr w:type="spellStart"/>
      <w:r w:rsidRPr="00603221">
        <w:rPr>
          <w:lang w:val="el-GR"/>
        </w:rPr>
        <w:t>λ.χ</w:t>
      </w:r>
      <w:proofErr w:type="spellEnd"/>
      <w:r w:rsidRPr="00603221">
        <w:rPr>
          <w:lang w:val="el-GR"/>
        </w:rPr>
        <w:t xml:space="preserve"> ενώσεων,</w:t>
      </w:r>
      <w:r w:rsidR="00A01EC2" w:rsidRPr="00603221">
        <w:rPr>
          <w:lang w:val="el-GR"/>
        </w:rPr>
        <w:t xml:space="preserve"> </w:t>
      </w:r>
      <w:r w:rsidRPr="00603221">
        <w:rPr>
          <w:lang w:val="el-GR"/>
        </w:rPr>
        <w:t xml:space="preserve">κοινοπραξιών, συνεταιρισμών </w:t>
      </w:r>
      <w:proofErr w:type="spellStart"/>
      <w:r w:rsidRPr="00603221">
        <w:rPr>
          <w:lang w:val="el-GR"/>
        </w:rPr>
        <w:t>κλπ</w:t>
      </w:r>
      <w:proofErr w:type="spellEnd"/>
      <w:r w:rsidRPr="00603221">
        <w:rPr>
          <w:lang w:val="el-GR"/>
        </w:rPr>
        <w:t xml:space="preserve">),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Σε περίπτωση που ο προσφέρων προτίθεται να αναθέσει υπό μορφή υπεργολαβίας σε τρίτο/</w:t>
      </w:r>
      <w:proofErr w:type="spellStart"/>
      <w:r w:rsidRPr="00603221">
        <w:rPr>
          <w:lang w:val="el-GR"/>
        </w:rPr>
        <w:t>ους</w:t>
      </w:r>
      <w:proofErr w:type="spellEnd"/>
      <w:r w:rsidRPr="00603221">
        <w:rPr>
          <w:lang w:val="el-GR"/>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603221">
        <w:rPr>
          <w:lang w:val="el-GR"/>
        </w:rPr>
        <w:t>υπεργολαβικά</w:t>
      </w:r>
      <w:proofErr w:type="spellEnd"/>
      <w:r w:rsidRPr="00603221">
        <w:rPr>
          <w:lang w:val="el-GR"/>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44" w:name="_Hlk180597970"/>
      <w:r>
        <w:rPr>
          <w:lang w:val="el-GR"/>
        </w:rPr>
        <w:lastRenderedPageBreak/>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44"/>
    </w:p>
    <w:p w14:paraId="3E433FD0" w14:textId="77777777" w:rsidR="002C7E9A" w:rsidRPr="00603221" w:rsidRDefault="002C7E9A">
      <w:pPr>
        <w:pStyle w:val="4"/>
        <w:rPr>
          <w:rFonts w:cs="Tahoma"/>
          <w:szCs w:val="22"/>
          <w:lang w:val="el-GR"/>
        </w:rPr>
      </w:pPr>
      <w:bookmarkStart w:id="245" w:name="_Toc97194307"/>
      <w:bookmarkStart w:id="246" w:name="_Toc224213957"/>
      <w:r w:rsidRPr="00603221">
        <w:rPr>
          <w:rFonts w:cs="Tahoma"/>
          <w:szCs w:val="22"/>
          <w:lang w:val="el-GR"/>
        </w:rPr>
        <w:t>Τεχνική Προσφορά</w:t>
      </w:r>
      <w:bookmarkEnd w:id="245"/>
      <w:bookmarkEnd w:id="246"/>
      <w:r w:rsidRPr="00603221">
        <w:rPr>
          <w:rFonts w:cs="Tahoma"/>
          <w:szCs w:val="22"/>
          <w:lang w:val="el-GR"/>
        </w:rPr>
        <w:t xml:space="preserve"> </w:t>
      </w:r>
      <w:r w:rsidR="00E1337D" w:rsidRPr="00603221">
        <w:rPr>
          <w:rFonts w:cs="Tahoma"/>
          <w:szCs w:val="22"/>
          <w:lang w:val="el-GR"/>
        </w:rPr>
        <w:t xml:space="preserve"> </w:t>
      </w:r>
    </w:p>
    <w:p w14:paraId="34F3DD8A" w14:textId="32DDA5C1"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13281D"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13281D"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629245D9"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13281D" w:rsidRPr="00C61041">
        <w:rPr>
          <w:lang w:val="el-GR"/>
        </w:rPr>
        <w:t xml:space="preserve">ΠΑΡΑΡΤΗΜΑ </w:t>
      </w:r>
      <w:r w:rsidR="0013281D" w:rsidRPr="005C488C">
        <w:t>V</w:t>
      </w:r>
      <w:r w:rsidR="0013281D" w:rsidRPr="00C61041">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3"/>
        <w:ind w:left="709" w:hanging="709"/>
        <w:rPr>
          <w:lang w:val="el-GR"/>
        </w:rPr>
      </w:pPr>
      <w:bookmarkStart w:id="247" w:name="_Ref496542376"/>
      <w:bookmarkStart w:id="248" w:name="_Toc97194308"/>
      <w:bookmarkStart w:id="249" w:name="_Toc97194439"/>
      <w:bookmarkStart w:id="250" w:name="_Toc224213958"/>
      <w:r w:rsidRPr="00603221">
        <w:rPr>
          <w:lang w:val="el-GR"/>
        </w:rPr>
        <w:t>Περιεχόμενα Φακέλου «Οικονομική Προσφορά» / Τρόπος σύνταξης και υποβολής οικονομικών προσφορών</w:t>
      </w:r>
      <w:bookmarkEnd w:id="247"/>
      <w:bookmarkEnd w:id="248"/>
      <w:bookmarkEnd w:id="249"/>
      <w:bookmarkEnd w:id="250"/>
    </w:p>
    <w:p w14:paraId="1CEEBAE0" w14:textId="137E1CA7"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13281D" w:rsidRPr="00603221">
        <w:rPr>
          <w:lang w:val="el-GR"/>
        </w:rPr>
        <w:t xml:space="preserve">ΠΑΡΑΡΤΗΜΑ </w:t>
      </w:r>
      <w:r w:rsidR="0013281D" w:rsidRPr="00603221">
        <w:t>VI</w:t>
      </w:r>
      <w:r w:rsidR="0013281D" w:rsidRPr="00603221">
        <w:rPr>
          <w:lang w:val="el-GR"/>
        </w:rPr>
        <w:t xml:space="preserve"> </w:t>
      </w:r>
      <w:r w:rsidR="0013281D"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w:t>
      </w:r>
      <w:proofErr w:type="spellStart"/>
      <w:r w:rsidRPr="00603221">
        <w:rPr>
          <w:lang w:val="el-GR"/>
        </w:rPr>
        <w:t>Υποφάκελο</w:t>
      </w:r>
      <w:proofErr w:type="spellEnd"/>
      <w:r w:rsidRPr="00603221">
        <w:rPr>
          <w:lang w:val="el-GR"/>
        </w:rPr>
        <w:t xml:space="preserve">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51" w:name="_Hlk67667045"/>
      <w:r w:rsidR="00C25AFF" w:rsidRPr="00C25AFF">
        <w:rPr>
          <w:lang w:val="el-GR"/>
        </w:rPr>
        <w:t>όπως τροποποιήθηκε με το άρθρο 42 του ν. 4782/Α36/9-3-2021</w:t>
      </w:r>
      <w:r w:rsidR="00C25AFF">
        <w:rPr>
          <w:lang w:val="el-GR"/>
        </w:rPr>
        <w:t xml:space="preserve"> </w:t>
      </w:r>
      <w:bookmarkEnd w:id="251"/>
      <w:r w:rsidRPr="00603221">
        <w:rPr>
          <w:lang w:val="el-GR"/>
        </w:rPr>
        <w:t>και</w:t>
      </w:r>
    </w:p>
    <w:p w14:paraId="4166F69A" w14:textId="77777777" w:rsidR="008338F0" w:rsidRPr="00603221" w:rsidRDefault="003355E7">
      <w:pPr>
        <w:rPr>
          <w:lang w:val="el-GR"/>
        </w:rPr>
      </w:pPr>
      <w:r w:rsidRPr="00603221">
        <w:rPr>
          <w:lang w:val="el-GR"/>
        </w:rPr>
        <w:lastRenderedPageBreak/>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6206BD97"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13281D">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3"/>
        <w:ind w:left="709" w:hanging="709"/>
        <w:rPr>
          <w:lang w:val="el-GR"/>
        </w:rPr>
      </w:pPr>
      <w:bookmarkStart w:id="252" w:name="_Ref496542395"/>
      <w:bookmarkStart w:id="253" w:name="_Ref496542431"/>
      <w:bookmarkStart w:id="254" w:name="_Toc97194309"/>
      <w:bookmarkStart w:id="255" w:name="_Toc97194440"/>
      <w:bookmarkStart w:id="256" w:name="_Toc224213959"/>
      <w:r w:rsidRPr="00603221">
        <w:rPr>
          <w:lang w:val="el-GR"/>
        </w:rPr>
        <w:t>Χρόνος ισχύος των προσφορών</w:t>
      </w:r>
      <w:bookmarkEnd w:id="252"/>
      <w:bookmarkEnd w:id="253"/>
      <w:bookmarkEnd w:id="254"/>
      <w:bookmarkEnd w:id="255"/>
      <w:bookmarkEnd w:id="256"/>
      <w:r w:rsidR="00E1337D" w:rsidRPr="00603221">
        <w:rPr>
          <w:lang w:val="el-GR"/>
        </w:rPr>
        <w:t xml:space="preserve"> </w:t>
      </w:r>
    </w:p>
    <w:p w14:paraId="3D465D7A" w14:textId="0409C19D"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2FFCE9B3"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13281D">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proofErr w:type="spellStart"/>
      <w:r w:rsidRPr="00603221">
        <w:rPr>
          <w:lang w:val="el-GR" w:eastAsia="el-GR"/>
        </w:rPr>
        <w:t>παρέτειναν</w:t>
      </w:r>
      <w:proofErr w:type="spellEnd"/>
      <w:r w:rsidRPr="00603221">
        <w:rPr>
          <w:lang w:val="el-GR" w:eastAsia="el-GR"/>
        </w:rPr>
        <w:t xml:space="preserve">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57"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3"/>
        <w:ind w:left="709" w:hanging="709"/>
        <w:rPr>
          <w:lang w:val="el-GR"/>
        </w:rPr>
      </w:pPr>
      <w:bookmarkStart w:id="258" w:name="_Ref67613193"/>
      <w:bookmarkStart w:id="259" w:name="_Toc97194310"/>
      <w:bookmarkStart w:id="260" w:name="_Toc97194441"/>
      <w:bookmarkStart w:id="261" w:name="_Toc224213960"/>
      <w:bookmarkEnd w:id="257"/>
      <w:r w:rsidRPr="00603221">
        <w:rPr>
          <w:lang w:val="el-GR"/>
        </w:rPr>
        <w:t>Λόγοι απόρριψης προσφορών</w:t>
      </w:r>
      <w:bookmarkEnd w:id="258"/>
      <w:bookmarkEnd w:id="259"/>
      <w:bookmarkEnd w:id="260"/>
      <w:bookmarkEnd w:id="261"/>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74E2896A" w:rsidR="00DE6525" w:rsidRPr="00603221" w:rsidRDefault="00FB0655" w:rsidP="00CC5CF7">
      <w:pPr>
        <w:pStyle w:val="aff"/>
        <w:numPr>
          <w:ilvl w:val="0"/>
          <w:numId w:val="21"/>
        </w:numPr>
        <w:spacing w:before="120"/>
        <w:ind w:left="284" w:hanging="142"/>
        <w:contextualSpacing w:val="0"/>
        <w:rPr>
          <w:lang w:val="el-GR"/>
        </w:rPr>
      </w:pPr>
      <w:r w:rsidRPr="00FB0655">
        <w:rPr>
          <w:lang w:val="el-GR"/>
        </w:rPr>
        <w:t xml:space="preserve">η οποία, </w:t>
      </w:r>
      <w:bookmarkStart w:id="262" w:name="_Hlk180598342"/>
      <w:r w:rsidRPr="00FB0655">
        <w:rPr>
          <w:lang w:val="el-GR"/>
        </w:rPr>
        <w:t>με την επιφύλαξη του άρθρου 102 του ν. 4412/2016 περί συμπλήρωσης,</w:t>
      </w:r>
      <w:bookmarkEnd w:id="262"/>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13281D">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63" w:name="_Hlk180598404"/>
      <w:r>
        <w:rPr>
          <w:lang w:val="el-GR"/>
        </w:rPr>
        <w:t>ειδικά ως προς τους όρους, οι οποίοι ρητώς έχουν καθοριστεί επί ποινή αποκλεισμού, στην παρούσα διακήρυξη</w:t>
      </w:r>
      <w:bookmarkEnd w:id="263"/>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rsidP="00CC5CF7">
      <w:pPr>
        <w:pStyle w:val="aff"/>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7990EA4F" w:rsidR="00DE6525" w:rsidRPr="00603221" w:rsidRDefault="00DE6525" w:rsidP="00CC5CF7">
      <w:pPr>
        <w:pStyle w:val="aff"/>
        <w:numPr>
          <w:ilvl w:val="0"/>
          <w:numId w:val="21"/>
        </w:numPr>
        <w:spacing w:before="120"/>
        <w:ind w:left="284" w:hanging="142"/>
        <w:contextualSpacing w:val="0"/>
        <w:rPr>
          <w:lang w:val="el-GR"/>
        </w:rPr>
      </w:pPr>
      <w:r w:rsidRPr="00603221">
        <w:rPr>
          <w:lang w:val="el-GR"/>
        </w:rPr>
        <w:lastRenderedPageBreak/>
        <w:t xml:space="preserve">για την οποία ο προσφέρων δεν </w:t>
      </w:r>
      <w:proofErr w:type="spellStart"/>
      <w:r w:rsidRPr="00603221">
        <w:rPr>
          <w:lang w:val="el-GR"/>
        </w:rPr>
        <w:t>παρά</w:t>
      </w:r>
      <w:r w:rsidR="00FB0655">
        <w:rPr>
          <w:lang w:val="el-GR"/>
        </w:rPr>
        <w:t>έ</w:t>
      </w:r>
      <w:r w:rsidRPr="00603221">
        <w:rPr>
          <w:lang w:val="el-GR"/>
        </w:rPr>
        <w:t>χε</w:t>
      </w:r>
      <w:proofErr w:type="spellEnd"/>
      <w:r w:rsidRPr="00603221">
        <w:rPr>
          <w:lang w:val="el-GR"/>
        </w:rPr>
        <w:t xml:space="preserve">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3281D">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rsidP="00CC5CF7">
      <w:pPr>
        <w:pStyle w:val="aff"/>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57DAA88"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13281D">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rsidP="00CC5CF7">
      <w:pPr>
        <w:pStyle w:val="aff"/>
        <w:numPr>
          <w:ilvl w:val="0"/>
          <w:numId w:val="21"/>
        </w:numPr>
        <w:spacing w:before="120"/>
        <w:ind w:left="284" w:hanging="142"/>
        <w:contextualSpacing w:val="0"/>
        <w:rPr>
          <w:lang w:val="el-GR"/>
        </w:rPr>
      </w:pPr>
      <w:r w:rsidRPr="00603221">
        <w:rPr>
          <w:lang w:val="el-GR"/>
        </w:rPr>
        <w:t xml:space="preserve">η οποία εμφανίζει οποιοδήποτε στοιχείο του </w:t>
      </w:r>
      <w:proofErr w:type="spellStart"/>
      <w:r w:rsidRPr="00603221">
        <w:rPr>
          <w:lang w:val="el-GR"/>
        </w:rPr>
        <w:t>προσφερομένου</w:t>
      </w:r>
      <w:proofErr w:type="spellEnd"/>
      <w:r w:rsidRPr="00603221">
        <w:rPr>
          <w:lang w:val="el-GR"/>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CC5CF7">
      <w:pPr>
        <w:pStyle w:val="aff"/>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rsidP="00CC5CF7">
      <w:pPr>
        <w:pStyle w:val="aff"/>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rsidP="00CC5CF7">
      <w:pPr>
        <w:pStyle w:val="aff"/>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rsidP="00CC5CF7">
      <w:pPr>
        <w:pStyle w:val="aff"/>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rsidP="00CC5CF7">
      <w:pPr>
        <w:pStyle w:val="aff"/>
        <w:numPr>
          <w:ilvl w:val="0"/>
          <w:numId w:val="21"/>
        </w:numPr>
        <w:spacing w:before="120"/>
        <w:ind w:left="284" w:hanging="142"/>
        <w:contextualSpacing w:val="0"/>
        <w:rPr>
          <w:lang w:val="el-GR"/>
        </w:rPr>
      </w:pPr>
      <w:bookmarkStart w:id="264"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64"/>
    <w:p w14:paraId="24AC6F41" w14:textId="6CFB9142" w:rsidR="00250252" w:rsidRPr="003E1CBC" w:rsidRDefault="000F1276" w:rsidP="00B43D81">
      <w:pPr>
        <w:pStyle w:val="aff"/>
        <w:spacing w:before="120"/>
        <w:ind w:left="284"/>
        <w:contextualSpacing w:val="0"/>
        <w:rPr>
          <w:iCs/>
          <w:lang w:val="el-GR"/>
        </w:rPr>
      </w:pPr>
      <w:r>
        <w:rPr>
          <w:lang w:val="el-GR"/>
        </w:rPr>
        <w:t xml:space="preserve"> </w:t>
      </w:r>
    </w:p>
    <w:p w14:paraId="0634DE65" w14:textId="77777777" w:rsidR="008338F0" w:rsidRPr="00603221" w:rsidRDefault="003355E7" w:rsidP="002D0CD6">
      <w:pPr>
        <w:pStyle w:val="1"/>
        <w:rPr>
          <w:rFonts w:cs="Tahoma"/>
          <w:sz w:val="22"/>
          <w:szCs w:val="22"/>
        </w:rPr>
      </w:pPr>
      <w:bookmarkStart w:id="265" w:name="_Toc97194442"/>
      <w:bookmarkStart w:id="266" w:name="_Toc224213961"/>
      <w:r w:rsidRPr="00603221">
        <w:rPr>
          <w:rFonts w:cs="Tahoma"/>
          <w:sz w:val="22"/>
          <w:szCs w:val="22"/>
        </w:rPr>
        <w:lastRenderedPageBreak/>
        <w:t>ΔΙΕΝΕΡΓΕΙΑ ΔΙΑΔΙΚΑΣΙΑΣ - ΑΞΙΟΛΟΓΗΣΗ ΠΡΟΣΦΟΡΩΝ</w:t>
      </w:r>
      <w:bookmarkEnd w:id="265"/>
      <w:bookmarkEnd w:id="266"/>
      <w:r w:rsidR="00E1337D" w:rsidRPr="00603221">
        <w:rPr>
          <w:rFonts w:cs="Tahoma"/>
          <w:sz w:val="22"/>
          <w:szCs w:val="22"/>
        </w:rPr>
        <w:t xml:space="preserve"> </w:t>
      </w:r>
    </w:p>
    <w:p w14:paraId="35446AA3" w14:textId="77777777" w:rsidR="008338F0" w:rsidRPr="00603221" w:rsidRDefault="003355E7" w:rsidP="003A109E">
      <w:pPr>
        <w:pStyle w:val="2"/>
        <w:rPr>
          <w:rFonts w:cs="Tahoma"/>
          <w:lang w:val="el-GR"/>
        </w:rPr>
      </w:pPr>
      <w:r w:rsidRPr="00603221">
        <w:rPr>
          <w:rFonts w:cs="Tahoma"/>
          <w:lang w:val="el-GR"/>
        </w:rPr>
        <w:tab/>
      </w:r>
      <w:bookmarkStart w:id="267" w:name="_Ref496542534"/>
      <w:bookmarkStart w:id="268" w:name="_Toc97194311"/>
      <w:bookmarkStart w:id="269" w:name="_Toc97194443"/>
      <w:bookmarkStart w:id="270" w:name="_Toc224213962"/>
      <w:r w:rsidRPr="00603221">
        <w:rPr>
          <w:rFonts w:cs="Tahoma"/>
          <w:lang w:val="el-GR"/>
        </w:rPr>
        <w:t>Αποσφράγιση και αξιολόγηση προσφορών</w:t>
      </w:r>
      <w:bookmarkEnd w:id="267"/>
      <w:bookmarkEnd w:id="268"/>
      <w:bookmarkEnd w:id="269"/>
      <w:bookmarkEnd w:id="270"/>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271" w:name="_Ref496542486"/>
      <w:bookmarkStart w:id="272" w:name="_Toc97194312"/>
      <w:bookmarkStart w:id="273" w:name="_Toc97194444"/>
      <w:bookmarkStart w:id="274" w:name="_Toc224213963"/>
      <w:r w:rsidRPr="00603221">
        <w:rPr>
          <w:lang w:val="el-GR"/>
        </w:rPr>
        <w:t>Ηλεκτρονική αποσφράγιση προσφορών</w:t>
      </w:r>
      <w:bookmarkEnd w:id="271"/>
      <w:bookmarkEnd w:id="272"/>
      <w:bookmarkEnd w:id="273"/>
      <w:bookmarkEnd w:id="274"/>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2EDDA819"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D30C54" w:rsidRPr="00A51C9B">
        <w:rPr>
          <w:b/>
          <w:bCs/>
          <w:color w:val="000000"/>
          <w:lang w:val="el-GR"/>
        </w:rPr>
        <w:t>27</w:t>
      </w:r>
      <w:r w:rsidR="00D30C54" w:rsidRPr="00DA271E">
        <w:rPr>
          <w:b/>
          <w:bCs/>
          <w:color w:val="000000"/>
          <w:lang w:val="el-GR"/>
        </w:rPr>
        <w:t>-05-2026</w:t>
      </w:r>
      <w:r w:rsidR="00D30C54" w:rsidRPr="00DA271E">
        <w:rPr>
          <w:bCs/>
          <w:color w:val="000000"/>
          <w:lang w:val="el-GR"/>
        </w:rPr>
        <w:t>, ημέρα</w:t>
      </w:r>
      <w:r w:rsidR="00D30C54" w:rsidRPr="00DA271E">
        <w:rPr>
          <w:b/>
          <w:color w:val="000000"/>
          <w:lang w:val="el-GR"/>
        </w:rPr>
        <w:t xml:space="preserve"> </w:t>
      </w:r>
      <w:r w:rsidR="00D30C54" w:rsidRPr="00DA271E">
        <w:rPr>
          <w:b/>
          <w:bCs/>
          <w:color w:val="000000"/>
          <w:lang w:val="el-GR"/>
        </w:rPr>
        <w:t xml:space="preserve">Τετάρτη </w:t>
      </w:r>
      <w:r w:rsidR="00D30C54" w:rsidRPr="00DA271E">
        <w:rPr>
          <w:bCs/>
          <w:color w:val="000000"/>
          <w:lang w:val="el-GR"/>
        </w:rPr>
        <w:t>και ώρα</w:t>
      </w:r>
      <w:r w:rsidR="00D30C54" w:rsidRPr="00DA271E">
        <w:rPr>
          <w:b/>
          <w:color w:val="000000"/>
          <w:lang w:val="el-GR"/>
        </w:rPr>
        <w:t xml:space="preserve"> </w:t>
      </w:r>
      <w:r w:rsidR="00D30C54" w:rsidRPr="00DA271E">
        <w:rPr>
          <w:b/>
          <w:bCs/>
          <w:color w:val="000000"/>
          <w:lang w:val="el-GR"/>
        </w:rPr>
        <w:t>14:00</w:t>
      </w:r>
      <w:r w:rsidR="00D30C54" w:rsidRPr="00D30C54">
        <w:rPr>
          <w:color w:val="000000"/>
          <w:lang w:val="el-GR"/>
        </w:rPr>
        <w:t>.</w:t>
      </w:r>
      <w:r w:rsidR="000E5F1C" w:rsidRPr="00D30C54" w:rsidDel="000E5F1C">
        <w:rPr>
          <w:kern w:val="1"/>
          <w:lang w:val="el-GR" w:eastAsia="ar-SA"/>
        </w:rPr>
        <w:t xml:space="preserve"> </w:t>
      </w:r>
      <w:r w:rsidRPr="00D30C54">
        <w:rPr>
          <w:lang w:val="el-GR"/>
        </w:rPr>
        <w:t xml:space="preserve">  </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 xml:space="preserve">Στο στάδιο αυτό τα στοιχεία των προσφορών που αποσφραγίζονται είναι </w:t>
      </w:r>
      <w:proofErr w:type="spellStart"/>
      <w:r w:rsidRPr="00CE73AA">
        <w:rPr>
          <w:kern w:val="1"/>
          <w:lang w:val="el-GR" w:eastAsia="ar-SA"/>
        </w:rPr>
        <w:t>προσβάσιμα</w:t>
      </w:r>
      <w:proofErr w:type="spellEnd"/>
      <w:r w:rsidRPr="00CE73AA">
        <w:rPr>
          <w:kern w:val="1"/>
          <w:lang w:val="el-GR" w:eastAsia="ar-SA"/>
        </w:rPr>
        <w:t xml:space="preserve"> μόνο στα μέλη της Επιτροπής Διαγωνισμού και την Αναθέτουσα Αρχή.</w:t>
      </w:r>
    </w:p>
    <w:p w14:paraId="15347254" w14:textId="77777777" w:rsidR="008338F0" w:rsidRPr="00603221" w:rsidRDefault="003355E7" w:rsidP="00FA2B14">
      <w:pPr>
        <w:pStyle w:val="3"/>
        <w:ind w:left="1134" w:hanging="992"/>
        <w:rPr>
          <w:lang w:val="el-GR"/>
        </w:rPr>
      </w:pPr>
      <w:bookmarkStart w:id="275" w:name="_Toc74566885"/>
      <w:bookmarkStart w:id="276" w:name="_Toc74566886"/>
      <w:bookmarkStart w:id="277" w:name="_Toc74566887"/>
      <w:bookmarkStart w:id="278" w:name="_Toc74566888"/>
      <w:bookmarkStart w:id="279" w:name="_Toc74566889"/>
      <w:bookmarkStart w:id="280" w:name="_Toc74566890"/>
      <w:bookmarkStart w:id="281" w:name="_Toc74566891"/>
      <w:bookmarkStart w:id="282" w:name="_Toc74566892"/>
      <w:bookmarkStart w:id="283" w:name="_Ref40981105"/>
      <w:bookmarkStart w:id="284" w:name="_Ref40981122"/>
      <w:bookmarkStart w:id="285" w:name="_Ref40981155"/>
      <w:bookmarkStart w:id="286" w:name="_Toc97194313"/>
      <w:bookmarkStart w:id="287" w:name="_Toc97194445"/>
      <w:bookmarkStart w:id="288" w:name="_Toc224213964"/>
      <w:bookmarkEnd w:id="275"/>
      <w:bookmarkEnd w:id="276"/>
      <w:bookmarkEnd w:id="277"/>
      <w:bookmarkEnd w:id="278"/>
      <w:bookmarkEnd w:id="279"/>
      <w:bookmarkEnd w:id="280"/>
      <w:bookmarkEnd w:id="281"/>
      <w:bookmarkEnd w:id="282"/>
      <w:r w:rsidRPr="00603221">
        <w:rPr>
          <w:lang w:val="el-GR"/>
        </w:rPr>
        <w:t>Αξιολόγηση προσφορών</w:t>
      </w:r>
      <w:bookmarkEnd w:id="283"/>
      <w:bookmarkEnd w:id="284"/>
      <w:bookmarkEnd w:id="285"/>
      <w:bookmarkEnd w:id="286"/>
      <w:bookmarkEnd w:id="287"/>
      <w:bookmarkEnd w:id="288"/>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 xml:space="preserve">τροποποιείται η προσφορά του οικονομικού φορέα και ότι αφορά σε στοιχεία ή δεδομένα, των οποίων είναι αντικειμενικά </w:t>
      </w:r>
      <w:proofErr w:type="spellStart"/>
      <w:r w:rsidRPr="00CE73AA">
        <w:rPr>
          <w:kern w:val="1"/>
          <w:lang w:val="el-GR" w:eastAsia="ar-SA"/>
        </w:rPr>
        <w:t>εξακριβώσιμος</w:t>
      </w:r>
      <w:proofErr w:type="spellEnd"/>
      <w:r w:rsidRPr="00CE73AA">
        <w:rPr>
          <w:kern w:val="1"/>
          <w:lang w:val="el-GR" w:eastAsia="ar-SA"/>
        </w:rPr>
        <w:t xml:space="preserve">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 xml:space="preserve">προθεσμίας παραλαβής προσφορών. Τα ανωτέρω ισχύουν </w:t>
      </w:r>
      <w:proofErr w:type="spellStart"/>
      <w:r w:rsidRPr="00CE73AA">
        <w:rPr>
          <w:kern w:val="1"/>
          <w:lang w:val="el-GR" w:eastAsia="ar-SA"/>
        </w:rPr>
        <w:t>κατ</w:t>
      </w:r>
      <w:proofErr w:type="spellEnd"/>
      <w:r w:rsidRPr="00CE73AA">
        <w:rPr>
          <w:kern w:val="1"/>
          <w:lang w:val="el-GR" w:eastAsia="ar-SA"/>
        </w:rPr>
        <w:t xml:space="preserve">΄ </w:t>
      </w:r>
      <w:proofErr w:type="spellStart"/>
      <w:r w:rsidRPr="00CE73AA">
        <w:rPr>
          <w:kern w:val="1"/>
          <w:lang w:val="el-GR" w:eastAsia="ar-SA"/>
        </w:rPr>
        <w:t>αναλογίαν</w:t>
      </w:r>
      <w:proofErr w:type="spellEnd"/>
      <w:r w:rsidRPr="00CE73AA">
        <w:rPr>
          <w:kern w:val="1"/>
          <w:lang w:val="el-GR" w:eastAsia="ar-SA"/>
        </w:rPr>
        <w:t xml:space="preserve"> και για τυχόν ελλείπουσες δηλώσεις, υπό την προϋπόθεση ότι βεβαιώνουν γεγονότα αντικειμενικώς </w:t>
      </w:r>
      <w:proofErr w:type="spellStart"/>
      <w:r w:rsidRPr="00CE73AA">
        <w:rPr>
          <w:kern w:val="1"/>
          <w:lang w:val="el-GR" w:eastAsia="ar-SA"/>
        </w:rPr>
        <w:t>εξακριβώσιμα</w:t>
      </w:r>
      <w:proofErr w:type="spellEnd"/>
      <w:r w:rsidRPr="00CE73AA">
        <w:rPr>
          <w:kern w:val="1"/>
          <w:lang w:val="el-GR" w:eastAsia="ar-SA"/>
        </w:rPr>
        <w:t>.</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lastRenderedPageBreak/>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lastRenderedPageBreak/>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2"/>
        <w:rPr>
          <w:rFonts w:cs="Tahoma"/>
          <w:lang w:val="el-GR"/>
        </w:rPr>
      </w:pPr>
      <w:bookmarkStart w:id="289" w:name="__RefHeading___Toc491950129"/>
      <w:bookmarkEnd w:id="289"/>
      <w:r w:rsidRPr="00603221">
        <w:rPr>
          <w:rFonts w:cs="Tahoma"/>
          <w:lang w:val="el-GR"/>
        </w:rPr>
        <w:tab/>
      </w:r>
      <w:bookmarkStart w:id="290" w:name="_Ref496542592"/>
      <w:bookmarkStart w:id="291" w:name="_Ref67613215"/>
      <w:bookmarkStart w:id="292" w:name="_Toc97194314"/>
      <w:bookmarkStart w:id="293" w:name="_Toc97194446"/>
      <w:bookmarkStart w:id="294" w:name="_Toc224213965"/>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90"/>
      <w:r w:rsidR="00BB3801" w:rsidRPr="00603221">
        <w:rPr>
          <w:rFonts w:cs="Tahoma"/>
          <w:lang w:val="el-GR"/>
        </w:rPr>
        <w:t>προσωρινού αναδόχου</w:t>
      </w:r>
      <w:bookmarkEnd w:id="291"/>
      <w:bookmarkEnd w:id="292"/>
      <w:bookmarkEnd w:id="293"/>
      <w:bookmarkEnd w:id="294"/>
      <w:r w:rsidR="00BB3801" w:rsidRPr="00603221">
        <w:rPr>
          <w:rFonts w:cs="Tahoma"/>
          <w:lang w:val="el-GR"/>
        </w:rPr>
        <w:t xml:space="preserve"> </w:t>
      </w:r>
    </w:p>
    <w:p w14:paraId="44C278E7" w14:textId="77777777"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 xml:space="preserve">σε μορφή ηλεκτρονικών αρχείων με </w:t>
      </w:r>
      <w:proofErr w:type="spellStart"/>
      <w:r w:rsidRPr="00CE73AA">
        <w:rPr>
          <w:color w:val="000000"/>
          <w:lang w:val="el-GR" w:eastAsia="ar-SA"/>
        </w:rPr>
        <w:t>μορφότυπο</w:t>
      </w:r>
      <w:proofErr w:type="spellEnd"/>
      <w:r w:rsidRPr="00CE73AA">
        <w:rPr>
          <w:color w:val="000000"/>
          <w:lang w:val="el-GR" w:eastAsia="ar-SA"/>
        </w:rPr>
        <w:t xml:space="preserve">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 xml:space="preserve">Αν δεν προσκομισθούν τα παραπάνω δικαιολογητικά ή υπάρχουν ελλείψεις σε αυτά που </w:t>
      </w:r>
      <w:proofErr w:type="spellStart"/>
      <w:r w:rsidRPr="00CE73AA">
        <w:rPr>
          <w:lang w:val="el-GR" w:eastAsia="ar-SA"/>
        </w:rPr>
        <w:t>υπoβλήθηκαν</w:t>
      </w:r>
      <w:proofErr w:type="spellEnd"/>
      <w:r w:rsidRPr="00CE73AA">
        <w:rPr>
          <w:lang w:val="el-GR"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w:t>
      </w:r>
      <w:r w:rsidRPr="00CE73AA">
        <w:rPr>
          <w:lang w:val="el-GR" w:eastAsia="ar-SA"/>
        </w:rPr>
        <w:lastRenderedPageBreak/>
        <w:t xml:space="preserve">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w:t>
      </w:r>
      <w:proofErr w:type="spellStart"/>
      <w:r w:rsidRPr="00CE73AA">
        <w:rPr>
          <w:lang w:val="el-GR" w:eastAsia="ar-SA"/>
        </w:rPr>
        <w:t>κατ</w:t>
      </w:r>
      <w:proofErr w:type="spellEnd"/>
      <w:r w:rsidRPr="00CE73AA">
        <w:rPr>
          <w:lang w:val="el-GR" w:eastAsia="ar-SA"/>
        </w:rPr>
        <w:t>΄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proofErr w:type="spellStart"/>
      <w:r w:rsidRPr="00CE73AA">
        <w:rPr>
          <w:lang w:val="el-GR" w:eastAsia="ar-SA"/>
        </w:rPr>
        <w:t>ii</w:t>
      </w:r>
      <w:proofErr w:type="spellEnd"/>
      <w:r w:rsidRPr="00CE73AA">
        <w:rPr>
          <w:lang w:val="el-GR" w:eastAsia="ar-SA"/>
        </w:rPr>
        <w:t xml:space="preserve">)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proofErr w:type="spellStart"/>
      <w:r w:rsidRPr="00CE73AA">
        <w:rPr>
          <w:lang w:val="el-GR" w:eastAsia="ar-SA"/>
        </w:rPr>
        <w:t>iii</w:t>
      </w:r>
      <w:proofErr w:type="spellEnd"/>
      <w:r w:rsidRPr="00CE73AA">
        <w:rPr>
          <w:lang w:val="el-GR" w:eastAsia="ar-SA"/>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μετά τη δήλωση και μέχρι την ημέρα της σύναψης της σύμβασης (</w:t>
      </w:r>
      <w:proofErr w:type="spellStart"/>
      <w:r w:rsidRPr="00CE73AA">
        <w:rPr>
          <w:lang w:val="el-GR" w:eastAsia="ar-SA"/>
        </w:rPr>
        <w:t>οψιγενείς</w:t>
      </w:r>
      <w:proofErr w:type="spellEnd"/>
      <w:r w:rsidRPr="00CE73AA">
        <w:rPr>
          <w:lang w:val="el-GR" w:eastAsia="ar-SA"/>
        </w:rPr>
        <w:t xml:space="preserve">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7FB9513E" w14:textId="403A3CAB" w:rsidR="009F5AC5" w:rsidRPr="00F9451A" w:rsidRDefault="009F5AC5" w:rsidP="007C06E9">
      <w:pPr>
        <w:textAlignment w:val="baseline"/>
        <w:rPr>
          <w:rFonts w:eastAsiaTheme="minorHAnsi"/>
          <w:color w:val="000000"/>
          <w:shd w:val="clear" w:color="auto" w:fill="FFFFFF"/>
          <w:lang w:val="el-GR" w:eastAsia="en-US"/>
        </w:rPr>
      </w:pPr>
      <w:r w:rsidRPr="00F9451A">
        <w:rPr>
          <w:rFonts w:eastAsiaTheme="minorHAnsi"/>
          <w:color w:val="000000"/>
          <w:shd w:val="clear" w:color="auto" w:fill="FFFFFF"/>
          <w:lang w:val="el-GR" w:eastAsia="en-US"/>
        </w:rPr>
        <w:lastRenderedPageBreak/>
        <w:t>Ο προσωρινός ανάδοχος υποβάλλει τα παραπάνω έγγραφα στον αντίστοιχο (</w:t>
      </w:r>
      <w:proofErr w:type="spellStart"/>
      <w:r w:rsidRPr="00F9451A">
        <w:rPr>
          <w:rFonts w:eastAsiaTheme="minorHAnsi"/>
          <w:color w:val="000000"/>
          <w:shd w:val="clear" w:color="auto" w:fill="FFFFFF"/>
          <w:lang w:val="el-GR" w:eastAsia="en-US"/>
        </w:rPr>
        <w:t>υπο</w:t>
      </w:r>
      <w:proofErr w:type="spellEnd"/>
      <w:r w:rsidRPr="00F9451A">
        <w:rPr>
          <w:rFonts w:eastAsiaTheme="minorHAnsi"/>
          <w:color w:val="000000"/>
          <w:shd w:val="clear" w:color="auto" w:fill="FFFFFF"/>
          <w:lang w:val="el-GR" w:eastAsia="en-US"/>
        </w:rPr>
        <w:t>)φάκελο της ηλεκτρονικής περιοχής της προσφοράς του</w:t>
      </w:r>
      <w:r w:rsidR="001F3FF4" w:rsidRPr="00F9451A">
        <w:rPr>
          <w:rFonts w:eastAsiaTheme="minorHAnsi"/>
          <w:color w:val="000000"/>
          <w:shd w:val="clear" w:color="auto" w:fill="FFFFFF"/>
          <w:lang w:val="el-GR" w:eastAsia="en-US"/>
        </w:rPr>
        <w:t xml:space="preserve">. </w:t>
      </w:r>
    </w:p>
    <w:p w14:paraId="1421ADF0" w14:textId="77777777" w:rsidR="008338F0" w:rsidRDefault="003355E7" w:rsidP="003A109E">
      <w:pPr>
        <w:pStyle w:val="2"/>
        <w:rPr>
          <w:rFonts w:cs="Tahoma"/>
          <w:lang w:val="el-GR"/>
        </w:rPr>
      </w:pPr>
      <w:bookmarkStart w:id="295" w:name="_Toc74566895"/>
      <w:bookmarkStart w:id="296" w:name="_Toc74566896"/>
      <w:bookmarkStart w:id="297" w:name="_Toc74566897"/>
      <w:bookmarkStart w:id="298" w:name="_Toc74566898"/>
      <w:bookmarkStart w:id="299" w:name="_Toc74566899"/>
      <w:bookmarkStart w:id="300" w:name="_Toc74566900"/>
      <w:bookmarkStart w:id="301" w:name="_Toc74566901"/>
      <w:bookmarkStart w:id="302" w:name="_Toc74566902"/>
      <w:bookmarkStart w:id="303" w:name="_Toc74566903"/>
      <w:bookmarkStart w:id="304" w:name="_Toc74566904"/>
      <w:bookmarkStart w:id="305" w:name="_Toc74566905"/>
      <w:bookmarkStart w:id="306" w:name="_Toc74566906"/>
      <w:bookmarkStart w:id="307" w:name="_Toc74566907"/>
      <w:bookmarkStart w:id="308" w:name="_Toc74566908"/>
      <w:bookmarkStart w:id="309" w:name="_Toc74566909"/>
      <w:bookmarkStart w:id="310" w:name="_Toc74566910"/>
      <w:bookmarkStart w:id="311" w:name="_Toc74566911"/>
      <w:bookmarkStart w:id="312" w:name="_Toc74566912"/>
      <w:bookmarkStart w:id="313" w:name="_Toc74566913"/>
      <w:bookmarkStart w:id="314" w:name="_Toc7456691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603221">
        <w:rPr>
          <w:rFonts w:cs="Tahoma"/>
          <w:lang w:val="el-GR"/>
        </w:rPr>
        <w:tab/>
      </w:r>
      <w:bookmarkStart w:id="315" w:name="_Toc97194315"/>
      <w:bookmarkStart w:id="316" w:name="_Toc97194447"/>
      <w:bookmarkStart w:id="317" w:name="_Ref113958813"/>
      <w:bookmarkStart w:id="318" w:name="_Ref113958825"/>
      <w:bookmarkStart w:id="319" w:name="_Ref113958826"/>
      <w:bookmarkStart w:id="320" w:name="_Toc224213966"/>
      <w:r w:rsidRPr="00603221">
        <w:rPr>
          <w:rFonts w:cs="Tahoma"/>
          <w:lang w:val="el-GR"/>
        </w:rPr>
        <w:t>Κατακύρωση - σύναψη σύμβασης</w:t>
      </w:r>
      <w:bookmarkEnd w:id="315"/>
      <w:bookmarkEnd w:id="316"/>
      <w:bookmarkEnd w:id="317"/>
      <w:bookmarkEnd w:id="318"/>
      <w:bookmarkEnd w:id="319"/>
      <w:bookmarkEnd w:id="320"/>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proofErr w:type="spellStart"/>
      <w:r w:rsidR="00602A33" w:rsidRPr="006B704A">
        <w:rPr>
          <w:lang w:val="el-GR"/>
        </w:rPr>
        <w:t>Ε.Α.ΔΗ.ΣΥ.</w:t>
      </w:r>
      <w:r w:rsidRPr="00CE73AA">
        <w:rPr>
          <w:lang w:val="el-GR" w:eastAsia="ar-SA"/>
        </w:rPr>
        <w:t>και</w:t>
      </w:r>
      <w:proofErr w:type="spellEnd"/>
      <w:r w:rsidRPr="00CE73AA">
        <w:rPr>
          <w:lang w:val="el-GR" w:eastAsia="ar-SA"/>
        </w:rPr>
        <w:t xml:space="preserve">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instrText>n</w:instrText>
      </w:r>
      <w:r w:rsidRPr="00B619DE">
        <w:rPr>
          <w:lang w:val="el-GR"/>
        </w:rPr>
        <w:instrText>4412/</w:instrText>
      </w:r>
      <w:r>
        <w:instrText>n</w:instrText>
      </w:r>
      <w:r w:rsidRPr="00B619DE">
        <w:rPr>
          <w:lang w:val="el-GR"/>
        </w:rPr>
        <w:instrText>4412</w:instrText>
      </w:r>
      <w:r>
        <w:instrText>fulltextlinks</w:instrText>
      </w:r>
      <w:r w:rsidRPr="00B619DE">
        <w:rPr>
          <w:lang w:val="el-GR"/>
        </w:rPr>
        <w:instrText>.</w:instrText>
      </w:r>
      <w:r>
        <w:instrText>html</w:instrText>
      </w:r>
      <w:r w:rsidRPr="00B619DE">
        <w:rPr>
          <w:lang w:val="el-GR"/>
        </w:rPr>
        <w:instrText>" \</w:instrText>
      </w:r>
      <w:r>
        <w:instrText>l</w:instrText>
      </w:r>
      <w:r w:rsidRPr="00B619DE">
        <w:rPr>
          <w:lang w:val="el-GR"/>
        </w:rPr>
        <w:instrText xml:space="preserve"> "</w:instrText>
      </w:r>
      <w:r>
        <w:instrText>art</w:instrText>
      </w:r>
      <w:r w:rsidRPr="00B619DE">
        <w:rPr>
          <w:lang w:val="el-GR"/>
        </w:rPr>
        <w:instrText>372_4"</w:instrText>
      </w:r>
      <w:r>
        <w:fldChar w:fldCharType="separate"/>
      </w:r>
      <w:r w:rsidRPr="00C11E79">
        <w:rPr>
          <w:lang w:val="el-GR" w:eastAsia="ar-SA"/>
        </w:rPr>
        <w:t>παρ.</w:t>
      </w:r>
      <w:r>
        <w:fldChar w:fldCharType="end"/>
      </w:r>
      <w:r w:rsidR="00E14FF7">
        <w:fldChar w:fldCharType="begin"/>
      </w:r>
      <w:r w:rsidR="00E14FF7">
        <w:instrText>HYPERLINK</w:instrText>
      </w:r>
      <w:r w:rsidR="00E14FF7" w:rsidRPr="00B619DE">
        <w:rPr>
          <w:lang w:val="el-GR"/>
        </w:rPr>
        <w:instrText xml:space="preserve"> "</w:instrText>
      </w:r>
      <w:r w:rsidR="00E14FF7">
        <w:instrText>http</w:instrText>
      </w:r>
      <w:r w:rsidR="00E14FF7" w:rsidRPr="00B619DE">
        <w:rPr>
          <w:lang w:val="el-GR"/>
        </w:rPr>
        <w:instrText>://</w:instrText>
      </w:r>
      <w:r w:rsidR="00E14FF7">
        <w:instrText>www</w:instrText>
      </w:r>
      <w:r w:rsidR="00E14FF7" w:rsidRPr="00B619DE">
        <w:rPr>
          <w:lang w:val="el-GR"/>
        </w:rPr>
        <w:instrText>.</w:instrText>
      </w:r>
      <w:r w:rsidR="00E14FF7">
        <w:instrText>eaadhsy</w:instrText>
      </w:r>
      <w:r w:rsidR="00E14FF7" w:rsidRPr="00B619DE">
        <w:rPr>
          <w:lang w:val="el-GR"/>
        </w:rPr>
        <w:instrText>.</w:instrText>
      </w:r>
      <w:r w:rsidR="00E14FF7">
        <w:instrText>gr</w:instrText>
      </w:r>
      <w:r w:rsidR="00E14FF7" w:rsidRPr="00B619DE">
        <w:rPr>
          <w:lang w:val="el-GR"/>
        </w:rPr>
        <w:instrText>/</w:instrText>
      </w:r>
      <w:r w:rsidR="00E14FF7">
        <w:instrText>n</w:instrText>
      </w:r>
      <w:r w:rsidR="00E14FF7" w:rsidRPr="00B619DE">
        <w:rPr>
          <w:lang w:val="el-GR"/>
        </w:rPr>
        <w:instrText>4412/</w:instrText>
      </w:r>
      <w:r w:rsidR="00E14FF7">
        <w:instrText>n</w:instrText>
      </w:r>
      <w:r w:rsidR="00E14FF7" w:rsidRPr="00B619DE">
        <w:rPr>
          <w:lang w:val="el-GR"/>
        </w:rPr>
        <w:instrText>4412</w:instrText>
      </w:r>
      <w:r w:rsidR="00E14FF7">
        <w:instrText>fulltextlinks</w:instrText>
      </w:r>
      <w:r w:rsidR="00E14FF7" w:rsidRPr="00B619DE">
        <w:rPr>
          <w:lang w:val="el-GR"/>
        </w:rPr>
        <w:instrText>.</w:instrText>
      </w:r>
      <w:r w:rsidR="00E14FF7">
        <w:instrText>html</w:instrText>
      </w:r>
      <w:r w:rsidR="00E14FF7" w:rsidRPr="00B619DE">
        <w:rPr>
          <w:lang w:val="el-GR"/>
        </w:rPr>
        <w:instrText>" \</w:instrText>
      </w:r>
      <w:r w:rsidR="00E14FF7">
        <w:instrText>l</w:instrText>
      </w:r>
      <w:r w:rsidR="00E14FF7" w:rsidRPr="00B619DE">
        <w:rPr>
          <w:lang w:val="el-GR"/>
        </w:rPr>
        <w:instrText xml:space="preserve"> "</w:instrText>
      </w:r>
      <w:r w:rsidR="00E14FF7">
        <w:instrText>art</w:instrText>
      </w:r>
      <w:r w:rsidR="00E14FF7" w:rsidRPr="00B619DE">
        <w:rPr>
          <w:lang w:val="el-GR"/>
        </w:rPr>
        <w:instrText>372_4"</w:instrText>
      </w:r>
      <w:r w:rsidR="00E14FF7">
        <w:fldChar w:fldCharType="separate"/>
      </w:r>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proofErr w:type="spellStart"/>
      <w:r w:rsidR="00E14FF7" w:rsidRPr="00E14FF7">
        <w:rPr>
          <w:rStyle w:val="-"/>
        </w:rPr>
        <w:t>eaadhsy</w:t>
      </w:r>
      <w:proofErr w:type="spellEnd"/>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proofErr w:type="spellStart"/>
      <w:r w:rsidR="00E14FF7" w:rsidRPr="00E14FF7">
        <w:rPr>
          <w:rStyle w:val="-"/>
        </w:rPr>
        <w:t>fulltextlinks</w:t>
      </w:r>
      <w:proofErr w:type="spellEnd"/>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r w:rsidR="00E14FF7">
        <w:fldChar w:fldCharType="end"/>
      </w:r>
      <w:hyperlink r:id="rId20"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γ) ολοκληρωθεί επιτυχώς ο </w:t>
      </w:r>
      <w:proofErr w:type="spellStart"/>
      <w:r w:rsidRPr="00CE73AA">
        <w:rPr>
          <w:lang w:val="el-GR" w:eastAsia="ar-SA"/>
        </w:rPr>
        <w:t>προσυμβατικός</w:t>
      </w:r>
      <w:proofErr w:type="spellEnd"/>
      <w:r w:rsidRPr="00CE73AA">
        <w:rPr>
          <w:lang w:val="el-GR" w:eastAsia="ar-SA"/>
        </w:rPr>
        <w:t xml:space="preserve">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instrText>n</w:instrText>
      </w:r>
      <w:r w:rsidRPr="00B619DE">
        <w:rPr>
          <w:lang w:val="el-GR"/>
        </w:rPr>
        <w:instrText>4412/</w:instrText>
      </w:r>
      <w:r>
        <w:instrText>art</w:instrText>
      </w:r>
      <w:r w:rsidRPr="00B619DE">
        <w:rPr>
          <w:lang w:val="el-GR"/>
        </w:rPr>
        <w:instrText>79</w:instrText>
      </w:r>
      <w:r>
        <w:instrText>a</w:instrText>
      </w:r>
      <w:r w:rsidRPr="00B619DE">
        <w:rPr>
          <w:lang w:val="el-GR"/>
        </w:rPr>
        <w:instrText>"</w:instrText>
      </w:r>
      <w:r>
        <w:fldChar w:fldCharType="separate"/>
      </w:r>
      <w:r w:rsidRPr="00CE73AA">
        <w:rPr>
          <w:lang w:val="el-GR" w:eastAsia="ar-SA"/>
        </w:rPr>
        <w:t>άρθρο 79Α</w:t>
      </w:r>
      <w:r>
        <w:fldChar w:fldCharType="end"/>
      </w:r>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xml:space="preserve">, στην οποία δηλώνεται ότι, δεν έχουν επέλθει στο πρόσωπό του </w:t>
      </w:r>
      <w:proofErr w:type="spellStart"/>
      <w:r w:rsidRPr="00CE73AA">
        <w:rPr>
          <w:lang w:val="el-GR" w:eastAsia="ar-SA"/>
        </w:rPr>
        <w:t>οψιγενείς</w:t>
      </w:r>
      <w:proofErr w:type="spellEnd"/>
      <w:r w:rsidRPr="00CE73AA">
        <w:rPr>
          <w:lang w:val="el-GR" w:eastAsia="ar-SA"/>
        </w:rPr>
        <w:t xml:space="preserve"> μεταβολές κατά την έννοια του </w:t>
      </w:r>
      <w:r>
        <w:fldChar w:fldCharType="begin"/>
      </w:r>
      <w:r>
        <w:instrText>HYPERLINK</w:instrText>
      </w:r>
      <w:r w:rsidRPr="00B619DE">
        <w:rPr>
          <w:lang w:val="el-GR"/>
        </w:rPr>
        <w:instrText xml:space="preserve"> "</w:instrText>
      </w:r>
      <w:r>
        <w:instrText>http</w:instrText>
      </w:r>
      <w:r w:rsidRPr="00B619DE">
        <w:rPr>
          <w:lang w:val="el-GR"/>
        </w:rPr>
        <w:instrText>://</w:instrText>
      </w:r>
      <w:r>
        <w:instrText>www</w:instrText>
      </w:r>
      <w:r w:rsidRPr="00B619DE">
        <w:rPr>
          <w:lang w:val="el-GR"/>
        </w:rPr>
        <w:instrText>.</w:instrText>
      </w:r>
      <w:r>
        <w:instrText>eaadhsy</w:instrText>
      </w:r>
      <w:r w:rsidRPr="00B619DE">
        <w:rPr>
          <w:lang w:val="el-GR"/>
        </w:rPr>
        <w:instrText>.</w:instrText>
      </w:r>
      <w:r>
        <w:instrText>gr</w:instrText>
      </w:r>
      <w:r w:rsidRPr="00B619DE">
        <w:rPr>
          <w:lang w:val="el-GR"/>
        </w:rPr>
        <w:instrText>/</w:instrText>
      </w:r>
      <w:r>
        <w:instrText>n</w:instrText>
      </w:r>
      <w:r w:rsidRPr="00B619DE">
        <w:rPr>
          <w:lang w:val="el-GR"/>
        </w:rPr>
        <w:instrText>4412/</w:instrText>
      </w:r>
      <w:r>
        <w:instrText>n</w:instrText>
      </w:r>
      <w:r w:rsidRPr="00B619DE">
        <w:rPr>
          <w:lang w:val="el-GR"/>
        </w:rPr>
        <w:instrText>4412</w:instrText>
      </w:r>
      <w:r>
        <w:instrText>fulltextlinks</w:instrText>
      </w:r>
      <w:r w:rsidRPr="00B619DE">
        <w:rPr>
          <w:lang w:val="el-GR"/>
        </w:rPr>
        <w:instrText>.</w:instrText>
      </w:r>
      <w:r>
        <w:instrText>html</w:instrText>
      </w:r>
      <w:r w:rsidRPr="00B619DE">
        <w:rPr>
          <w:lang w:val="el-GR"/>
        </w:rPr>
        <w:instrText>" \</w:instrText>
      </w:r>
      <w:r>
        <w:instrText>l</w:instrText>
      </w:r>
      <w:r w:rsidRPr="00B619DE">
        <w:rPr>
          <w:lang w:val="el-GR"/>
        </w:rPr>
        <w:instrText xml:space="preserve"> "</w:instrText>
      </w:r>
      <w:r>
        <w:instrText>art</w:instrText>
      </w:r>
      <w:r w:rsidRPr="00B619DE">
        <w:rPr>
          <w:lang w:val="el-GR"/>
        </w:rPr>
        <w:instrText>104"</w:instrText>
      </w:r>
      <w:r>
        <w:fldChar w:fldCharType="separate"/>
      </w:r>
      <w:r w:rsidRPr="00CE73AA">
        <w:rPr>
          <w:lang w:val="el-GR" w:eastAsia="ar-SA"/>
        </w:rPr>
        <w:t>άρθρου 104</w:t>
      </w:r>
      <w:r>
        <w:fldChar w:fldCharType="end"/>
      </w:r>
      <w:r w:rsidRPr="00CE73AA">
        <w:rPr>
          <w:lang w:val="el-GR" w:eastAsia="ar-SA"/>
        </w:rPr>
        <w:t xml:space="preserve"> του ν. 4412/2016 και μόνον στην περίπτωση του </w:t>
      </w:r>
      <w:proofErr w:type="spellStart"/>
      <w:r w:rsidRPr="00CE73AA">
        <w:rPr>
          <w:lang w:val="el-GR" w:eastAsia="ar-SA"/>
        </w:rPr>
        <w:t>προσυμβατικού</w:t>
      </w:r>
      <w:proofErr w:type="spellEnd"/>
      <w:r w:rsidRPr="00CE73AA">
        <w:rPr>
          <w:lang w:val="el-GR" w:eastAsia="ar-SA"/>
        </w:rPr>
        <w:t xml:space="preserve">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 xml:space="preserve">Εφόσον δηλωθούν </w:t>
      </w:r>
      <w:proofErr w:type="spellStart"/>
      <w:r w:rsidRPr="009354F1">
        <w:rPr>
          <w:lang w:val="el-GR" w:eastAsia="ar-SA"/>
        </w:rPr>
        <w:t>οψιγενείς</w:t>
      </w:r>
      <w:proofErr w:type="spellEnd"/>
      <w:r w:rsidRPr="009354F1">
        <w:rPr>
          <w:lang w:val="el-GR" w:eastAsia="ar-SA"/>
        </w:rPr>
        <w:t xml:space="preserve"> μεταβολές, η δήλωση ελέγχεται από την Επιτροπή Διαγωνισμού, η οποία εισηγείται προς το αρμόδιο αποφαινόμενο όργανο.</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44FF2B20" w14:textId="77777777" w:rsidR="00CB604F" w:rsidRPr="004602EE" w:rsidRDefault="00CB604F" w:rsidP="00CB604F">
      <w:pPr>
        <w:rPr>
          <w:lang w:val="el-GR"/>
        </w:rPr>
      </w:pPr>
      <w:r w:rsidRPr="00742AA4">
        <w:rPr>
          <w:bCs/>
          <w:lang w:val="el-GR"/>
        </w:rPr>
        <w:t>3.3.3</w:t>
      </w:r>
      <w:r w:rsidRPr="00811D42">
        <w:rPr>
          <w:lang w:val="el-GR"/>
        </w:rPr>
        <w:t xml:space="preserve"> </w:t>
      </w:r>
      <w:r w:rsidRPr="004602EE">
        <w:rPr>
          <w:lang w:val="el-GR"/>
        </w:rPr>
        <w:t>Στο πλαίσιο συμμόρφωσης με την υποχρέωση του άρθρου 22.2.δ. (</w:t>
      </w:r>
      <w:proofErr w:type="spellStart"/>
      <w:r w:rsidRPr="004602EE">
        <w:rPr>
          <w:lang w:val="el-GR"/>
        </w:rPr>
        <w:t>iii</w:t>
      </w:r>
      <w:proofErr w:type="spellEnd"/>
      <w:r w:rsidRPr="004602EE">
        <w:rPr>
          <w:lang w:val="el-GR"/>
        </w:rPr>
        <w:t xml:space="preserve">)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w:t>
      </w:r>
      <w:r w:rsidRPr="004602EE">
        <w:rPr>
          <w:lang w:val="el-GR"/>
        </w:rPr>
        <w:lastRenderedPageBreak/>
        <w:t>ορίζεται στο άρθρο 3 σημείο 6 της Οδηγία (ΕΕ) 2015/849 του Ευρωπαϊκού Κοινοβουλίου και του Συμβουλίου, ως ακολούθως::</w:t>
      </w:r>
    </w:p>
    <w:p w14:paraId="0C263302" w14:textId="77777777" w:rsidR="00CB604F" w:rsidRPr="004602EE" w:rsidRDefault="00CB604F" w:rsidP="00CB604F">
      <w:pPr>
        <w:rPr>
          <w:lang w:val="el-GR"/>
        </w:rPr>
      </w:pPr>
      <w:r w:rsidRPr="004602EE">
        <w:rPr>
          <w:lang w:val="el-GR"/>
        </w:rPr>
        <w:t>•</w:t>
      </w:r>
      <w:r w:rsidRPr="004602EE">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307F9909" w14:textId="77777777" w:rsidR="00CB604F" w:rsidRDefault="00CB604F" w:rsidP="00CB604F">
      <w:pPr>
        <w:rPr>
          <w:lang w:val="el-GR"/>
        </w:rPr>
      </w:pPr>
      <w:r w:rsidRPr="004602EE">
        <w:rPr>
          <w:lang w:val="el-GR"/>
        </w:rPr>
        <w:t>•</w:t>
      </w:r>
      <w:r w:rsidRPr="004602EE">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2"/>
        <w:rPr>
          <w:rFonts w:cs="Tahoma"/>
          <w:lang w:val="el-GR"/>
        </w:rPr>
      </w:pPr>
      <w:bookmarkStart w:id="321" w:name="_Toc74566916"/>
      <w:bookmarkStart w:id="322" w:name="_Toc74566917"/>
      <w:bookmarkStart w:id="323" w:name="_Toc74566918"/>
      <w:bookmarkStart w:id="324" w:name="_Toc74566919"/>
      <w:bookmarkStart w:id="325" w:name="_Toc74566920"/>
      <w:bookmarkStart w:id="326" w:name="_Toc74566921"/>
      <w:bookmarkStart w:id="327" w:name="_Toc74566922"/>
      <w:bookmarkStart w:id="328" w:name="_Toc74566923"/>
      <w:bookmarkStart w:id="329" w:name="_Toc74566924"/>
      <w:bookmarkStart w:id="330" w:name="_Toc74566925"/>
      <w:bookmarkStart w:id="331" w:name="_Toc74566926"/>
      <w:bookmarkStart w:id="332" w:name="_Προδικαστικές_Προσφυγές_-"/>
      <w:bookmarkStart w:id="333" w:name="_Toc97194316"/>
      <w:bookmarkStart w:id="334" w:name="_Toc97194448"/>
      <w:bookmarkStart w:id="335" w:name="_Toc224213967"/>
      <w:bookmarkStart w:id="336" w:name="_Ref496542648"/>
      <w:bookmarkStart w:id="337" w:name="_Ref496542669"/>
      <w:bookmarkEnd w:id="321"/>
      <w:bookmarkEnd w:id="322"/>
      <w:bookmarkEnd w:id="323"/>
      <w:bookmarkEnd w:id="324"/>
      <w:bookmarkEnd w:id="325"/>
      <w:bookmarkEnd w:id="326"/>
      <w:bookmarkEnd w:id="327"/>
      <w:bookmarkEnd w:id="328"/>
      <w:bookmarkEnd w:id="329"/>
      <w:bookmarkEnd w:id="330"/>
      <w:bookmarkEnd w:id="331"/>
      <w:bookmarkEnd w:id="332"/>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33"/>
      <w:bookmarkEnd w:id="334"/>
      <w:bookmarkEnd w:id="335"/>
      <w:r w:rsidR="005B1D5A" w:rsidRPr="005B1D5A" w:rsidDel="005B1D5A">
        <w:rPr>
          <w:rFonts w:cs="Tahoma"/>
          <w:lang w:val="el-GR"/>
        </w:rPr>
        <w:t xml:space="preserve"> </w:t>
      </w:r>
      <w:bookmarkEnd w:id="336"/>
      <w:bookmarkEnd w:id="337"/>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020B6A">
        <w:rPr>
          <w:color w:val="000000"/>
          <w:lang w:val="el-GR"/>
        </w:rPr>
        <w:t>ενωσιακής</w:t>
      </w:r>
      <w:proofErr w:type="spellEnd"/>
      <w:r w:rsidRPr="00020B6A">
        <w:rPr>
          <w:color w:val="000000"/>
          <w:lang w:val="el-GR"/>
        </w:rPr>
        <w:t xml:space="preserve">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proofErr w:type="spellStart"/>
      <w:r w:rsidRPr="00020B6A">
        <w:rPr>
          <w:color w:val="000000"/>
          <w:lang w:val="el-GR"/>
        </w:rPr>
        <w:t>επ</w:t>
      </w:r>
      <w:proofErr w:type="spellEnd"/>
      <w:r w:rsidRPr="00020B6A">
        <w:rPr>
          <w:color w:val="000000"/>
          <w:lang w:val="el-GR"/>
        </w:rPr>
        <w:t xml:space="preserve">. </w:t>
      </w:r>
      <w:r>
        <w:rPr>
          <w:color w:val="000000"/>
          <w:lang w:val="el-GR"/>
        </w:rPr>
        <w:t>του ν</w:t>
      </w:r>
      <w:r w:rsidRPr="00020B6A">
        <w:rPr>
          <w:color w:val="000000"/>
          <w:lang w:val="el-GR"/>
        </w:rPr>
        <w:t>. 4412/2016 και 1</w:t>
      </w:r>
      <w:r>
        <w:rPr>
          <w:color w:val="000000"/>
          <w:lang w:val="el-GR"/>
        </w:rPr>
        <w:t xml:space="preserve"> </w:t>
      </w:r>
      <w:proofErr w:type="spellStart"/>
      <w:r w:rsidRPr="00020B6A">
        <w:rPr>
          <w:color w:val="000000"/>
          <w:lang w:val="el-GR"/>
        </w:rPr>
        <w:t>επ</w:t>
      </w:r>
      <w:proofErr w:type="spellEnd"/>
      <w:r w:rsidRPr="00020B6A">
        <w:rPr>
          <w:color w:val="000000"/>
          <w:lang w:val="el-GR"/>
        </w:rPr>
        <w:t xml:space="preserve">. </w:t>
      </w:r>
      <w:r w:rsidRPr="00347835">
        <w:rPr>
          <w:color w:val="000000"/>
          <w:lang w:val="el-GR"/>
        </w:rPr>
        <w:t xml:space="preserve">του </w:t>
      </w:r>
      <w:proofErr w:type="spellStart"/>
      <w:r w:rsidRPr="00347835">
        <w:rPr>
          <w:color w:val="000000"/>
          <w:lang w:val="el-GR"/>
        </w:rPr>
        <w:t>π.δ</w:t>
      </w:r>
      <w:proofErr w:type="spellEnd"/>
      <w:r w:rsidRPr="00347835">
        <w:rPr>
          <w:color w:val="000000"/>
          <w:lang w:val="el-GR"/>
        </w:rPr>
        <w:t>/τος.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lastRenderedPageBreak/>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w:t>
      </w:r>
      <w:proofErr w:type="spellStart"/>
      <w:r w:rsidRPr="00347835">
        <w:rPr>
          <w:color w:val="000000"/>
          <w:lang w:val="el-GR"/>
        </w:rPr>
        <w:t>τεκμαιρόμενη</w:t>
      </w:r>
      <w:proofErr w:type="spellEnd"/>
      <w:r w:rsidRPr="00347835">
        <w:rPr>
          <w:color w:val="000000"/>
          <w:lang w:val="el-GR"/>
        </w:rPr>
        <w:t xml:space="preserve">,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ab"/>
          <w:color w:val="000000"/>
          <w:lang w:val="el-GR"/>
        </w:rPr>
        <w:footnoteReference w:id="18"/>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8" w:name="_Hlk202782544"/>
      <w:r w:rsidRPr="00347835">
        <w:rPr>
          <w:color w:val="000000"/>
          <w:lang w:val="el-GR"/>
        </w:rPr>
        <w:t xml:space="preserve">επόμενη </w:t>
      </w:r>
      <w:bookmarkEnd w:id="338"/>
      <w:r w:rsidRPr="00347835">
        <w:rPr>
          <w:color w:val="000000"/>
          <w:lang w:val="el-GR"/>
        </w:rPr>
        <w:t>εργάσιμη ημέρα και ώρα 23:59:59</w:t>
      </w:r>
      <w:r w:rsidRPr="00347835">
        <w:rPr>
          <w:rStyle w:val="ab"/>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347835">
        <w:rPr>
          <w:color w:val="000000"/>
          <w:lang w:val="el-GR"/>
        </w:rPr>
        <w:t>π.δ</w:t>
      </w:r>
      <w:proofErr w:type="spellEnd"/>
      <w:r w:rsidRPr="00347835">
        <w:rPr>
          <w:color w:val="000000"/>
          <w:lang w:val="el-GR"/>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9" w:name="art362_1"/>
      <w:r w:rsidRPr="0056407D">
        <w:rPr>
          <w:lang w:val="el-GR"/>
        </w:rPr>
        <w:t xml:space="preserve">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56407D">
        <w:rPr>
          <w:lang w:val="el-GR"/>
        </w:rPr>
        <w:t>παραβόλου</w:t>
      </w:r>
      <w:proofErr w:type="spellEnd"/>
      <w:r w:rsidRPr="0056407D">
        <w:rPr>
          <w:lang w:val="el-GR"/>
        </w:rPr>
        <w:t xml:space="preserve"> που προβλέπεται για την άσκηση της προσφυγής.</w:t>
      </w:r>
      <w:bookmarkEnd w:id="339"/>
    </w:p>
    <w:p w14:paraId="5D398C1A" w14:textId="77777777" w:rsidR="00347835" w:rsidRPr="00347835" w:rsidRDefault="00347835" w:rsidP="00347835">
      <w:pPr>
        <w:rPr>
          <w:color w:val="000000"/>
          <w:lang w:val="el-GR"/>
        </w:rPr>
      </w:pPr>
      <w:r w:rsidRPr="00347835">
        <w:rPr>
          <w:color w:val="000000"/>
          <w:lang w:val="el-GR"/>
        </w:rPr>
        <w:t xml:space="preserve">Για το παραδεκτό της άσκησης της προδικαστικής προσφυγής κατατίθεται </w:t>
      </w:r>
      <w:bookmarkStart w:id="340" w:name="_Hlk202782568"/>
      <w:r w:rsidRPr="00347835">
        <w:rPr>
          <w:color w:val="000000"/>
          <w:lang w:val="el-GR"/>
        </w:rPr>
        <w:t xml:space="preserve">από τον προσφεύγοντα </w:t>
      </w:r>
      <w:bookmarkEnd w:id="340"/>
      <w:r w:rsidRPr="00347835">
        <w:rPr>
          <w:color w:val="000000"/>
          <w:lang w:val="el-GR"/>
        </w:rPr>
        <w:t xml:space="preserve">παράβολο υπέρ του Ελληνικού Δημοσίου, σύμφωνα με όσα ορίζονται στο άρθρο 363 του ν. 4412/2016 </w:t>
      </w:r>
      <w:bookmarkStart w:id="341" w:name="_Hlk126503539"/>
      <w:r w:rsidRPr="00347835">
        <w:rPr>
          <w:color w:val="000000"/>
          <w:lang w:val="el-GR"/>
        </w:rPr>
        <w:t xml:space="preserve">όπως τροποποιήθηκε με το άρθρο 135 Ν. 4782/2021 </w:t>
      </w:r>
      <w:bookmarkEnd w:id="341"/>
      <w:r w:rsidRPr="00347835">
        <w:rPr>
          <w:color w:val="000000"/>
          <w:lang w:val="el-GR"/>
        </w:rPr>
        <w:t xml:space="preserve">. Η επιστροφή του </w:t>
      </w:r>
      <w:proofErr w:type="spellStart"/>
      <w:r w:rsidRPr="00347835">
        <w:rPr>
          <w:color w:val="000000"/>
          <w:lang w:val="el-GR"/>
        </w:rPr>
        <w:t>παραβόλου</w:t>
      </w:r>
      <w:proofErr w:type="spellEnd"/>
      <w:r w:rsidRPr="00347835">
        <w:rPr>
          <w:color w:val="000000"/>
          <w:lang w:val="el-GR"/>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w:t>
      </w:r>
      <w:r w:rsidRPr="00347835">
        <w:rPr>
          <w:color w:val="000000"/>
          <w:lang w:val="el-GR"/>
        </w:rPr>
        <w:lastRenderedPageBreak/>
        <w:t xml:space="preserve">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42"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347835">
        <w:rPr>
          <w:color w:val="000000"/>
          <w:lang w:val="el-GR"/>
        </w:rPr>
        <w:t>συναπτόμενες</w:t>
      </w:r>
      <w:proofErr w:type="spellEnd"/>
      <w:r w:rsidRPr="00347835">
        <w:rPr>
          <w:color w:val="000000"/>
          <w:lang w:val="el-GR"/>
        </w:rPr>
        <w:t xml:space="preserve"> με έργα, υπηρεσίες ή προμήθειες, τα οποία χρηματοδοτούνται, εν </w:t>
      </w:r>
      <w:proofErr w:type="spellStart"/>
      <w:r w:rsidRPr="00347835">
        <w:rPr>
          <w:color w:val="000000"/>
          <w:lang w:val="el-GR"/>
        </w:rPr>
        <w:t>όλω</w:t>
      </w:r>
      <w:proofErr w:type="spellEnd"/>
      <w:r w:rsidRPr="00347835">
        <w:rPr>
          <w:color w:val="000000"/>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42"/>
    </w:p>
    <w:p w14:paraId="3B8DEA06" w14:textId="77777777"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 </w:t>
      </w:r>
    </w:p>
    <w:p w14:paraId="4E57B32F" w14:textId="77777777" w:rsidR="00347835" w:rsidRPr="00347835" w:rsidRDefault="00347835" w:rsidP="00347835">
      <w:pPr>
        <w:rPr>
          <w:color w:val="000000"/>
          <w:lang w:val="el-GR"/>
        </w:rPr>
      </w:pPr>
      <w:r w:rsidRPr="00347835">
        <w:rPr>
          <w:color w:val="000000"/>
          <w:lang w:val="el-GR"/>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347835">
        <w:rPr>
          <w:color w:val="000000"/>
          <w:lang w:val="el-GR"/>
        </w:rPr>
        <w:t>π.δ</w:t>
      </w:r>
      <w:proofErr w:type="spellEnd"/>
      <w:r w:rsidRPr="00347835">
        <w:rPr>
          <w:color w:val="000000"/>
          <w:lang w:val="el-GR"/>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77777777" w:rsidR="00347835" w:rsidRPr="00347835" w:rsidRDefault="00347835" w:rsidP="00347835">
      <w:pPr>
        <w:rPr>
          <w:color w:val="000000"/>
          <w:lang w:val="el-GR"/>
        </w:rPr>
      </w:pPr>
      <w:r w:rsidRPr="00347835">
        <w:rPr>
          <w:color w:val="000000"/>
          <w:lang w:val="el-GR"/>
        </w:rPr>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w:t>
      </w:r>
      <w:proofErr w:type="spellStart"/>
      <w:r w:rsidRPr="00347835">
        <w:rPr>
          <w:color w:val="000000"/>
          <w:lang w:val="el-GR"/>
        </w:rPr>
        <w:t>π.δ.</w:t>
      </w:r>
      <w:proofErr w:type="spellEnd"/>
      <w:r w:rsidRPr="00347835">
        <w:rPr>
          <w:color w:val="000000"/>
          <w:lang w:val="el-GR"/>
        </w:rPr>
        <w:t xml:space="preserve"> 18/1989, την αναστολή εκτέλεσης της απόφασης της </w:t>
      </w:r>
      <w:bookmarkStart w:id="343" w:name="_Hlk114820631"/>
      <w:r w:rsidRPr="00347835">
        <w:rPr>
          <w:lang w:val="el-GR"/>
        </w:rPr>
        <w:t xml:space="preserve">Ε.Α.ΔΗ.ΣΥ. </w:t>
      </w:r>
      <w:bookmarkEnd w:id="343"/>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 xml:space="preserve">της παρ. 3 του </w:t>
      </w:r>
      <w:proofErr w:type="spellStart"/>
      <w:r w:rsidRPr="00347835">
        <w:rPr>
          <w:lang w:val="el-GR"/>
        </w:rPr>
        <w:t>αρθ</w:t>
      </w:r>
      <w:proofErr w:type="spellEnd"/>
      <w:r w:rsidRPr="00347835">
        <w:rPr>
          <w:lang w:val="el-GR"/>
        </w:rPr>
        <w:t xml:space="preserve">. 372 Ν.4412/2016, όπως ισχύει </w:t>
      </w:r>
      <w:r w:rsidRPr="00347835">
        <w:rPr>
          <w:i/>
          <w:color w:val="5B9BD5"/>
          <w:lang w:val="el-GR" w:eastAsia="ar-SA"/>
        </w:rPr>
        <w:t>[συμπληρώνεται, από την αναθέτουσα αρχή, ανάλογα, το Διοικητικό Εφετείο της έδρας της  ή το Συμβούλιο της Επικρατείας]</w:t>
      </w:r>
      <w:r w:rsidRPr="00347835">
        <w:rPr>
          <w:rStyle w:val="ab"/>
          <w:lang w:val="el-GR"/>
        </w:rPr>
        <w:footnoteReference w:id="20"/>
      </w:r>
      <w:r w:rsidRPr="00347835">
        <w:rPr>
          <w:lang w:val="el-GR" w:eastAsia="ar-SA"/>
        </w:rPr>
        <w:t>.</w:t>
      </w:r>
      <w:r w:rsidRPr="00347835">
        <w:rPr>
          <w:color w:val="000000"/>
          <w:lang w:val="el-GR" w:eastAsia="ar-SA"/>
        </w:rPr>
        <w:t xml:space="preserve"> Το αυτό ισχύει και σε περίπτωση σιωπηρής απόρριψης της </w:t>
      </w:r>
      <w:r w:rsidRPr="00347835">
        <w:rPr>
          <w:color w:val="000000"/>
          <w:lang w:val="el-GR" w:eastAsia="ar-SA"/>
        </w:rPr>
        <w:lastRenderedPageBreak/>
        <w:t xml:space="preserve">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w:t>
      </w:r>
      <w:proofErr w:type="spellStart"/>
      <w:r w:rsidRPr="00347835">
        <w:rPr>
          <w:color w:val="000000"/>
          <w:lang w:val="el-GR"/>
        </w:rPr>
        <w:t>συμπροσβαλλόμενες</w:t>
      </w:r>
      <w:proofErr w:type="spellEnd"/>
      <w:r w:rsidRPr="00347835">
        <w:rPr>
          <w:color w:val="00000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 xml:space="preserve">ή το περιεχόμενο των αποφάσεών της. Η αναθέτουσα αρχή, εφόσον ασκήσει την αίτηση της παρ. 1 του άρθρου 372 του ν. 4412/2016 , μπορεί να προβάλει και </w:t>
      </w:r>
      <w:proofErr w:type="spellStart"/>
      <w:r w:rsidRPr="00347835">
        <w:rPr>
          <w:color w:val="000000"/>
          <w:lang w:val="el-GR" w:eastAsia="ar-SA"/>
        </w:rPr>
        <w:t>οψιγενείς</w:t>
      </w:r>
      <w:proofErr w:type="spellEnd"/>
      <w:r w:rsidRPr="00347835">
        <w:rPr>
          <w:color w:val="000000"/>
          <w:lang w:val="el-GR" w:eastAsia="ar-SA"/>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ab"/>
          <w:color w:val="000000"/>
          <w:lang w:val="el-GR"/>
        </w:rPr>
        <w:footnoteReference w:id="21"/>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ab"/>
          <w:color w:val="000000"/>
          <w:lang w:val="el-GR"/>
        </w:rPr>
        <w:footnoteReference w:id="22"/>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44" w:name="_Hlk204703780"/>
      <w:r w:rsidRPr="00A47260">
        <w:rPr>
          <w:lang w:val="el-GR" w:eastAsia="ar-SA"/>
        </w:rPr>
        <w:t xml:space="preserve">για να προσκομίσει τον φάκελο της υπόθεσης και τις απόψεις της, </w:t>
      </w:r>
      <w:bookmarkEnd w:id="344"/>
      <w:r w:rsidRPr="00A47260">
        <w:rPr>
          <w:lang w:val="el-GR" w:eastAsia="ar-SA"/>
        </w:rPr>
        <w:t xml:space="preserve">καθώς και προς κάθε τρίτο ενδιαφερόμενο, την κλήτευση του οποίου διατάσσει με πράξη του ο Πρόεδρος ή ο </w:t>
      </w:r>
      <w:proofErr w:type="spellStart"/>
      <w:r w:rsidRPr="00A47260">
        <w:rPr>
          <w:lang w:val="el-GR" w:eastAsia="ar-SA"/>
        </w:rPr>
        <w:t>προεδρεύων</w:t>
      </w:r>
      <w:proofErr w:type="spellEnd"/>
      <w:r w:rsidRPr="00A47260">
        <w:rPr>
          <w:lang w:val="el-GR" w:eastAsia="ar-SA"/>
        </w:rPr>
        <w:t xml:space="preserve">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45" w:name="_Hlk204703829"/>
      <w:r w:rsidRPr="00A47260">
        <w:rPr>
          <w:lang w:val="el-GR" w:eastAsia="ar-SA"/>
        </w:rPr>
        <w:t>της αναθέτουσας αρχής</w:t>
      </w:r>
      <w:bookmarkEnd w:id="345"/>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 xml:space="preserve">Επιπρόσθετα, η παρέμβαση κοινοποιείται με επιμέλεια του </w:t>
      </w:r>
      <w:proofErr w:type="spellStart"/>
      <w:r w:rsidRPr="00347835">
        <w:rPr>
          <w:color w:val="000000"/>
          <w:lang w:val="el-GR" w:eastAsia="ar-SA"/>
        </w:rPr>
        <w:t>παρεμβαίνοντος</w:t>
      </w:r>
      <w:proofErr w:type="spellEnd"/>
      <w:r w:rsidRPr="00347835">
        <w:rPr>
          <w:color w:val="000000"/>
          <w:lang w:val="el-GR" w:eastAsia="ar-SA"/>
        </w:rPr>
        <w:t xml:space="preserve">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w:t>
      </w:r>
      <w:r w:rsidRPr="00347835">
        <w:rPr>
          <w:color w:val="000000"/>
          <w:lang w:val="el-GR" w:eastAsia="ar-SA"/>
        </w:rPr>
        <w:lastRenderedPageBreak/>
        <w:t xml:space="preserve">2 του άρθρου 32 του </w:t>
      </w:r>
      <w:proofErr w:type="spellStart"/>
      <w:r w:rsidRPr="00347835">
        <w:rPr>
          <w:color w:val="000000"/>
          <w:lang w:val="el-GR" w:eastAsia="ar-SA"/>
        </w:rPr>
        <w:t>π.δ</w:t>
      </w:r>
      <w:proofErr w:type="spellEnd"/>
      <w:r w:rsidRPr="00347835">
        <w:rPr>
          <w:color w:val="000000"/>
          <w:lang w:val="el-GR" w:eastAsia="ar-SA"/>
        </w:rPr>
        <w:t xml:space="preserve">/τος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347835">
        <w:rPr>
          <w:color w:val="000000"/>
          <w:lang w:val="el-GR" w:eastAsia="ar-SA"/>
        </w:rPr>
        <w:t>π.δ</w:t>
      </w:r>
      <w:proofErr w:type="spellEnd"/>
      <w:r w:rsidRPr="00347835">
        <w:rPr>
          <w:color w:val="000000"/>
          <w:lang w:val="el-GR" w:eastAsia="ar-SA"/>
        </w:rPr>
        <w:t>/τος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346" w:name="_Toc97194317"/>
      <w:bookmarkStart w:id="347" w:name="_Toc97194449"/>
      <w:bookmarkStart w:id="348" w:name="_Toc224213968"/>
      <w:r w:rsidRPr="00603221">
        <w:rPr>
          <w:rFonts w:cs="Tahoma"/>
          <w:lang w:val="el-GR"/>
        </w:rPr>
        <w:t>Ματαίωση Διαδικασίας</w:t>
      </w:r>
      <w:bookmarkEnd w:id="346"/>
      <w:bookmarkEnd w:id="347"/>
      <w:bookmarkEnd w:id="348"/>
    </w:p>
    <w:p w14:paraId="427A8943" w14:textId="77777777" w:rsidR="00921D35" w:rsidRDefault="00921D35" w:rsidP="00921D35">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proofErr w:type="spellStart"/>
      <w:r w:rsidRPr="00C41D65">
        <w:rPr>
          <w:lang w:val="el-GR"/>
        </w:rPr>
        <w:t>στ</w:t>
      </w:r>
      <w:proofErr w:type="spellEnd"/>
      <w:r w:rsidRPr="00C41D65">
        <w:rPr>
          <w:lang w:val="el-GR"/>
        </w:rPr>
        <w:t>)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349" w:name="_Toc97194450"/>
      <w:bookmarkStart w:id="350" w:name="_Toc224213969"/>
      <w:r w:rsidRPr="00603221">
        <w:rPr>
          <w:rFonts w:cs="Tahoma"/>
          <w:sz w:val="22"/>
          <w:szCs w:val="22"/>
        </w:rPr>
        <w:lastRenderedPageBreak/>
        <w:t>ΟΡΟΙ ΕΚΤΕΛΕΣΗΣ ΤΗΣ ΣΥΜΒΑΣΗΣ</w:t>
      </w:r>
      <w:bookmarkEnd w:id="349"/>
      <w:bookmarkEnd w:id="350"/>
      <w:r w:rsidRPr="00603221">
        <w:rPr>
          <w:rFonts w:cs="Tahoma"/>
          <w:sz w:val="22"/>
          <w:szCs w:val="22"/>
        </w:rPr>
        <w:t xml:space="preserve"> </w:t>
      </w:r>
    </w:p>
    <w:p w14:paraId="66DBFF9C" w14:textId="17CC2F98" w:rsidR="008338F0" w:rsidRPr="00603221" w:rsidRDefault="003355E7" w:rsidP="003A109E">
      <w:pPr>
        <w:pStyle w:val="2"/>
        <w:rPr>
          <w:rFonts w:cs="Tahoma"/>
          <w:lang w:val="el-GR"/>
        </w:rPr>
      </w:pPr>
      <w:r w:rsidRPr="00603221">
        <w:rPr>
          <w:rFonts w:cs="Tahoma"/>
          <w:lang w:val="el-GR"/>
        </w:rPr>
        <w:tab/>
      </w:r>
      <w:bookmarkStart w:id="351" w:name="_Ref496542746"/>
      <w:bookmarkStart w:id="352" w:name="_Toc97194318"/>
      <w:bookmarkStart w:id="353" w:name="_Toc97194451"/>
      <w:bookmarkStart w:id="354" w:name="_Toc224213970"/>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51"/>
      <w:bookmarkEnd w:id="352"/>
      <w:bookmarkEnd w:id="353"/>
      <w:bookmarkEnd w:id="354"/>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55"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55"/>
    <w:p w14:paraId="5A0F0D59" w14:textId="77777777" w:rsidR="0013281D" w:rsidRPr="0013281D" w:rsidRDefault="003355E7" w:rsidP="0013281D">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13281D">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5E57552D" w:rsidR="008338F0" w:rsidRDefault="0013281D" w:rsidP="00F54480">
      <w:pPr>
        <w:rPr>
          <w:lang w:val="el-GR"/>
        </w:rPr>
      </w:pPr>
      <w:r w:rsidRPr="003329FF">
        <w:rPr>
          <w:lang w:val="el-GR"/>
        </w:rPr>
        <w:t xml:space="preserve">ΠΑΡΑΡΤΗΜΑ </w:t>
      </w:r>
      <w:r w:rsidRPr="0013281D">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56"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56"/>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r w:rsidRPr="00603221">
        <w:rPr>
          <w:rFonts w:cs="Tahoma"/>
          <w:lang w:val="el-GR"/>
        </w:rPr>
        <w:tab/>
      </w:r>
      <w:bookmarkStart w:id="357" w:name="_Toc97194319"/>
      <w:bookmarkStart w:id="358" w:name="_Toc97194452"/>
      <w:bookmarkStart w:id="359" w:name="_Toc224213971"/>
      <w:r w:rsidRPr="00603221">
        <w:rPr>
          <w:rFonts w:cs="Tahoma"/>
          <w:lang w:val="el-GR"/>
        </w:rPr>
        <w:t>Συμβατικό πλαίσιο – Εφαρμοστέα νομοθεσία</w:t>
      </w:r>
      <w:bookmarkEnd w:id="357"/>
      <w:bookmarkEnd w:id="358"/>
      <w:bookmarkEnd w:id="359"/>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lastRenderedPageBreak/>
        <w:tab/>
      </w:r>
      <w:bookmarkStart w:id="360" w:name="_Ref89075849"/>
      <w:bookmarkStart w:id="361" w:name="_Toc97194320"/>
      <w:bookmarkStart w:id="362" w:name="_Toc97194453"/>
      <w:bookmarkStart w:id="363" w:name="_Toc224213972"/>
      <w:r w:rsidRPr="00603221">
        <w:rPr>
          <w:rFonts w:cs="Tahoma"/>
          <w:lang w:val="el-GR"/>
        </w:rPr>
        <w:t>Όροι εκτέλεσης της σύμβασης</w:t>
      </w:r>
      <w:bookmarkEnd w:id="360"/>
      <w:bookmarkEnd w:id="361"/>
      <w:bookmarkEnd w:id="362"/>
      <w:bookmarkEnd w:id="363"/>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DD50E7">
        <w:rPr>
          <w:rFonts w:eastAsia="Calibri"/>
          <w:lang w:val="el-GR"/>
        </w:rPr>
        <w:t>νομίμων</w:t>
      </w:r>
      <w:proofErr w:type="spellEnd"/>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64"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w:t>
      </w:r>
      <w:proofErr w:type="spellStart"/>
      <w:r>
        <w:rPr>
          <w:rFonts w:hint="cs"/>
          <w:cs/>
          <w:lang w:val="el-GR"/>
        </w:rPr>
        <w:t>εριληφθεί</w:t>
      </w:r>
      <w:proofErr w:type="spellEnd"/>
      <w:r>
        <w:rPr>
          <w:rFonts w:hint="cs"/>
          <w:cs/>
          <w:lang w:val="el-GR"/>
        </w:rPr>
        <w:t xml:space="preserve"> </w:t>
      </w:r>
      <w:proofErr w:type="spellStart"/>
      <w:r>
        <w:rPr>
          <w:rFonts w:hint="cs"/>
          <w:cs/>
          <w:lang w:val="el-GR"/>
        </w:rPr>
        <w:t>στη</w:t>
      </w:r>
      <w:proofErr w:type="spellEnd"/>
      <w:r>
        <w:rPr>
          <w:rFonts w:hint="cs"/>
          <w:cs/>
          <w:lang w:val="el-GR"/>
        </w:rPr>
        <w:t xml:space="preserve"> </w:t>
      </w:r>
      <w:proofErr w:type="spellStart"/>
      <w:r>
        <w:rPr>
          <w:rFonts w:hint="cs"/>
          <w:cs/>
          <w:lang w:val="el-GR"/>
        </w:rPr>
        <w:t>σύμ</w:t>
      </w:r>
      <w:proofErr w:type="spellEnd"/>
      <w:r>
        <w:rPr>
          <w:rFonts w:hint="cs"/>
          <w:cs/>
          <w:lang w:val="el-GR"/>
        </w:rPr>
        <w:t>βαση.</w:t>
      </w:r>
    </w:p>
    <w:bookmarkEnd w:id="364"/>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w:t>
      </w:r>
      <w:proofErr w:type="spellStart"/>
      <w:r w:rsidR="00523EEE" w:rsidRPr="00603221">
        <w:rPr>
          <w:lang w:val="el-GR"/>
        </w:rPr>
        <w:t>όλω</w:t>
      </w:r>
      <w:proofErr w:type="spellEnd"/>
      <w:r w:rsidR="00523EEE" w:rsidRPr="00603221">
        <w:rPr>
          <w:lang w:val="el-GR"/>
        </w:rPr>
        <w:t xml:space="preserve"> ή εν μέρει σε Τράπεζα, κατά τα ως άνω</w:t>
      </w:r>
      <w:r w:rsidRPr="00603221">
        <w:rPr>
          <w:lang w:val="el-GR"/>
        </w:rPr>
        <w:t xml:space="preserve"> αναφερόμενα</w:t>
      </w:r>
      <w:r w:rsidR="00523EEE" w:rsidRPr="00603221">
        <w:rPr>
          <w:lang w:val="el-GR"/>
        </w:rPr>
        <w:t xml:space="preserve">, σε περίπτωση που, για λόγους που άπτονται στις συμβατικές σχέσεις μεταξύ των συμβαλλομένων μερών, δεν προκύψει εν </w:t>
      </w:r>
      <w:proofErr w:type="spellStart"/>
      <w:r w:rsidR="00523EEE" w:rsidRPr="00603221">
        <w:rPr>
          <w:lang w:val="el-GR"/>
        </w:rPr>
        <w:t>όλω</w:t>
      </w:r>
      <w:proofErr w:type="spellEnd"/>
      <w:r w:rsidR="00523EEE" w:rsidRPr="00603221">
        <w:rPr>
          <w:lang w:val="el-GR"/>
        </w:rPr>
        <w:t xml:space="preserve">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 xml:space="preserve">δεν έχει καμία ευθύνη έναντι της </w:t>
      </w:r>
      <w:proofErr w:type="spellStart"/>
      <w:r w:rsidR="00523EEE" w:rsidRPr="00603221">
        <w:rPr>
          <w:lang w:val="el-GR"/>
        </w:rPr>
        <w:t>εκδοχέως</w:t>
      </w:r>
      <w:proofErr w:type="spellEnd"/>
      <w:r w:rsidR="00523EEE" w:rsidRPr="00603221">
        <w:rPr>
          <w:lang w:val="el-GR"/>
        </w:rPr>
        <w:t xml:space="preserve">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w:t>
      </w:r>
      <w:r w:rsidR="001B56F1" w:rsidRPr="00603221">
        <w:rPr>
          <w:lang w:val="el-GR"/>
        </w:rPr>
        <w:lastRenderedPageBreak/>
        <w:t xml:space="preserve">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603221">
        <w:rPr>
          <w:lang w:val="el-GR"/>
        </w:rPr>
        <w:t>αποχωρήσαντες</w:t>
      </w:r>
      <w:proofErr w:type="spellEnd"/>
      <w:r w:rsidRPr="00603221">
        <w:rPr>
          <w:lang w:val="el-GR"/>
        </w:rPr>
        <w:t xml:space="preserve">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w:t>
      </w:r>
      <w:proofErr w:type="spellStart"/>
      <w:r w:rsidRPr="00603221">
        <w:rPr>
          <w:lang w:val="el-GR"/>
        </w:rPr>
        <w:t>λύεται</w:t>
      </w:r>
      <w:proofErr w:type="spellEnd"/>
      <w:r w:rsidRPr="00603221">
        <w:rPr>
          <w:lang w:val="el-GR"/>
        </w:rPr>
        <w:t xml:space="preserve">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033BA0">
        <w:rPr>
          <w:lang w:val="el-GR"/>
        </w:rPr>
        <w:t>εργοδοτούμενους</w:t>
      </w:r>
      <w:proofErr w:type="spellEnd"/>
      <w:r w:rsidRPr="00033BA0">
        <w:rPr>
          <w:lang w:val="el-GR"/>
        </w:rPr>
        <w:t xml:space="preserve">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lastRenderedPageBreak/>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2"/>
        <w:rPr>
          <w:rFonts w:cs="Tahoma"/>
          <w:lang w:val="el-GR"/>
        </w:rPr>
      </w:pPr>
      <w:r w:rsidRPr="00603221">
        <w:rPr>
          <w:rFonts w:cs="Tahoma"/>
          <w:lang w:val="el-GR"/>
        </w:rPr>
        <w:tab/>
      </w:r>
      <w:bookmarkStart w:id="365" w:name="_Toc97194321"/>
      <w:bookmarkStart w:id="366" w:name="_Toc97194454"/>
      <w:bookmarkStart w:id="367" w:name="_Toc224213973"/>
      <w:r w:rsidRPr="00603221">
        <w:rPr>
          <w:rFonts w:cs="Tahoma"/>
          <w:lang w:val="el-GR"/>
        </w:rPr>
        <w:t>Υπεργολαβία</w:t>
      </w:r>
      <w:bookmarkEnd w:id="365"/>
      <w:bookmarkEnd w:id="366"/>
      <w:bookmarkEnd w:id="367"/>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w:t>
      </w:r>
      <w:r w:rsidRPr="00603221">
        <w:rPr>
          <w:lang w:val="el-GR"/>
        </w:rPr>
        <w:lastRenderedPageBreak/>
        <w:t xml:space="preserve">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3A182E7E"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3281D">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13281D">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2"/>
        <w:rPr>
          <w:rFonts w:cs="Tahoma"/>
          <w:lang w:val="el-GR"/>
        </w:rPr>
      </w:pPr>
      <w:r w:rsidRPr="00603221">
        <w:rPr>
          <w:rFonts w:cs="Tahoma"/>
          <w:lang w:val="el-GR"/>
        </w:rPr>
        <w:tab/>
      </w:r>
      <w:bookmarkStart w:id="368" w:name="_Ref496607258"/>
      <w:bookmarkStart w:id="369" w:name="_Toc97194322"/>
      <w:bookmarkStart w:id="370" w:name="_Toc97194455"/>
      <w:bookmarkStart w:id="371" w:name="_Toc224213974"/>
      <w:r w:rsidRPr="00603221">
        <w:rPr>
          <w:rFonts w:cs="Tahoma"/>
          <w:lang w:val="el-GR"/>
        </w:rPr>
        <w:t>Τροποποίηση σύμβασης κατά τη διάρκειά της</w:t>
      </w:r>
      <w:bookmarkEnd w:id="368"/>
      <w:bookmarkEnd w:id="369"/>
      <w:bookmarkEnd w:id="370"/>
      <w:bookmarkEnd w:id="371"/>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w:t>
      </w:r>
      <w:proofErr w:type="spellStart"/>
      <w:r w:rsidRPr="00911940">
        <w:rPr>
          <w:lang w:val="el-GR"/>
        </w:rPr>
        <w:t>ους</w:t>
      </w:r>
      <w:proofErr w:type="spellEnd"/>
      <w:r w:rsidRPr="00911940">
        <w:rPr>
          <w:lang w:val="el-GR"/>
        </w:rPr>
        <w:t>, κατά σειρά κατάταξης οικονομικό φορέα που συμμετέχει-</w:t>
      </w:r>
      <w:proofErr w:type="spellStart"/>
      <w:r w:rsidRPr="00911940">
        <w:rPr>
          <w:lang w:val="el-GR"/>
        </w:rPr>
        <w:t>ουν</w:t>
      </w:r>
      <w:proofErr w:type="spellEnd"/>
      <w:r w:rsidRPr="00911940">
        <w:rPr>
          <w:lang w:val="el-GR"/>
        </w:rPr>
        <w:t xml:space="preserve"> στην παρούσα διαδικασία ανάθεσης της συγκεκριμένης σύμβασης και να του/τους προτείνει να αναλάβει/</w:t>
      </w:r>
      <w:proofErr w:type="spellStart"/>
      <w:r w:rsidRPr="00911940">
        <w:rPr>
          <w:lang w:val="el-GR"/>
        </w:rPr>
        <w:t>ουν</w:t>
      </w:r>
      <w:proofErr w:type="spellEnd"/>
      <w:r w:rsidRPr="00911940">
        <w:rPr>
          <w:lang w:val="el-GR"/>
        </w:rPr>
        <w:t xml:space="preserve">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3"/>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rsidP="00CC5CF7">
      <w:pPr>
        <w:pStyle w:val="4"/>
        <w:numPr>
          <w:ilvl w:val="2"/>
          <w:numId w:val="27"/>
        </w:numPr>
        <w:spacing w:before="0" w:after="120" w:line="252" w:lineRule="auto"/>
        <w:ind w:left="284" w:hanging="294"/>
        <w:rPr>
          <w:rFonts w:cs="Tahoma"/>
          <w:szCs w:val="22"/>
          <w:lang w:val="el-GR"/>
        </w:rPr>
      </w:pPr>
      <w:bookmarkStart w:id="372" w:name="_Toc139981067"/>
      <w:bookmarkStart w:id="373" w:name="_Toc139985612"/>
      <w:bookmarkStart w:id="374" w:name="_Toc224213975"/>
      <w:r>
        <w:rPr>
          <w:rFonts w:cs="Tahoma"/>
          <w:szCs w:val="22"/>
          <w:lang w:val="el-GR"/>
        </w:rPr>
        <w:lastRenderedPageBreak/>
        <w:t>Υποκατάσταση Αναδόχου</w:t>
      </w:r>
      <w:bookmarkEnd w:id="372"/>
      <w:bookmarkEnd w:id="373"/>
      <w:bookmarkEnd w:id="374"/>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 xml:space="preserve">στάσεων αφερεγγυότητας ιδίως στο πλαίσιο </w:t>
      </w:r>
      <w:proofErr w:type="spellStart"/>
      <w:r>
        <w:rPr>
          <w:lang w:val="el-GR"/>
        </w:rPr>
        <w:t>προπτωχευτικών</w:t>
      </w:r>
      <w:proofErr w:type="spellEnd"/>
      <w:r>
        <w:rPr>
          <w:lang w:val="el-GR"/>
        </w:rPr>
        <w:t xml:space="preserve">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rsidP="00CC5CF7">
      <w:pPr>
        <w:pStyle w:val="4"/>
        <w:numPr>
          <w:ilvl w:val="2"/>
          <w:numId w:val="27"/>
        </w:numPr>
        <w:spacing w:before="0" w:after="120" w:line="252" w:lineRule="auto"/>
        <w:ind w:left="284" w:hanging="294"/>
        <w:rPr>
          <w:rFonts w:cs="Tahoma"/>
          <w:szCs w:val="22"/>
          <w:lang w:val="el-GR"/>
        </w:rPr>
      </w:pPr>
      <w:bookmarkStart w:id="375" w:name="_Toc43378481"/>
      <w:bookmarkStart w:id="376" w:name="_Toc139981068"/>
      <w:bookmarkStart w:id="377" w:name="_Toc139985613"/>
      <w:bookmarkStart w:id="378" w:name="_Toc224213976"/>
      <w:bookmarkEnd w:id="375"/>
      <w:r>
        <w:rPr>
          <w:rFonts w:cs="Tahoma"/>
          <w:szCs w:val="22"/>
          <w:lang w:val="el-GR"/>
        </w:rPr>
        <w:t>Τροποποιήσεις ήσσονος αξίας</w:t>
      </w:r>
      <w:bookmarkEnd w:id="376"/>
      <w:bookmarkEnd w:id="377"/>
      <w:bookmarkEnd w:id="378"/>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rsidP="00CC5CF7">
      <w:pPr>
        <w:pStyle w:val="aff"/>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aff"/>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aff"/>
        <w:spacing w:line="252" w:lineRule="auto"/>
        <w:ind w:left="0"/>
        <w:contextualSpacing w:val="0"/>
        <w:rPr>
          <w:lang w:val="el-GR"/>
        </w:rPr>
      </w:pPr>
      <w:r>
        <w:rPr>
          <w:lang w:val="el-GR"/>
        </w:rPr>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aff"/>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aff"/>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2"/>
        <w:rPr>
          <w:rFonts w:cs="Tahoma"/>
          <w:lang w:val="el-GR"/>
        </w:rPr>
      </w:pPr>
      <w:r w:rsidRPr="00603221">
        <w:rPr>
          <w:rFonts w:cs="Tahoma"/>
          <w:lang w:val="el-GR"/>
        </w:rPr>
        <w:tab/>
      </w:r>
      <w:bookmarkStart w:id="379" w:name="_Toc97194324"/>
      <w:bookmarkStart w:id="380" w:name="_Toc97194457"/>
      <w:bookmarkStart w:id="381" w:name="_Ref118479492"/>
      <w:bookmarkStart w:id="382" w:name="_Ref118479515"/>
      <w:bookmarkStart w:id="383" w:name="_Toc224213977"/>
      <w:r w:rsidRPr="00603221">
        <w:rPr>
          <w:rFonts w:cs="Tahoma"/>
          <w:lang w:val="el-GR"/>
        </w:rPr>
        <w:t>Δικαίωμα μονομερούς λύσης της σύμβασης</w:t>
      </w:r>
      <w:bookmarkEnd w:id="379"/>
      <w:bookmarkEnd w:id="380"/>
      <w:bookmarkEnd w:id="381"/>
      <w:bookmarkEnd w:id="382"/>
      <w:bookmarkEnd w:id="383"/>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84"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 xml:space="preserve">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5F0A0D">
        <w:rPr>
          <w:lang w:val="el-GR"/>
        </w:rPr>
        <w:t>προκύπτουσα</w:t>
      </w:r>
      <w:proofErr w:type="spellEnd"/>
      <w:r w:rsidRPr="005F0A0D">
        <w:rPr>
          <w:lang w:val="el-GR"/>
        </w:rPr>
        <w:t xml:space="preserve">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proofErr w:type="spellStart"/>
      <w:r w:rsidRPr="008F4C2F">
        <w:rPr>
          <w:lang w:val="el-GR"/>
        </w:rPr>
        <w:t>στ</w:t>
      </w:r>
      <w:proofErr w:type="spellEnd"/>
      <w:r w:rsidRPr="008F4C2F">
        <w:rPr>
          <w:lang w:val="el-GR"/>
        </w:rPr>
        <w:t xml:space="preserve">)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84"/>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1"/>
        <w:rPr>
          <w:rFonts w:cs="Tahoma"/>
          <w:sz w:val="22"/>
          <w:szCs w:val="22"/>
          <w:lang w:val="el-GR"/>
        </w:rPr>
      </w:pPr>
      <w:bookmarkStart w:id="385" w:name="_Toc97194458"/>
      <w:bookmarkStart w:id="386" w:name="_Toc224213978"/>
      <w:r w:rsidRPr="00140781">
        <w:rPr>
          <w:rFonts w:cs="Tahoma"/>
          <w:sz w:val="22"/>
          <w:szCs w:val="22"/>
          <w:lang w:val="el-GR"/>
        </w:rPr>
        <w:lastRenderedPageBreak/>
        <w:t>ΕΙΔΙΚΟΙ ΟΡΟΙ ΕΚΤΕΛΕΣΗΣ ΤΗΣ ΣΥΜΒΑΣΗΣ</w:t>
      </w:r>
      <w:bookmarkEnd w:id="385"/>
      <w:bookmarkEnd w:id="386"/>
      <w:r w:rsidRPr="00140781">
        <w:rPr>
          <w:rFonts w:cs="Tahoma"/>
          <w:sz w:val="22"/>
          <w:szCs w:val="22"/>
          <w:lang w:val="el-GR"/>
        </w:rPr>
        <w:t xml:space="preserve"> </w:t>
      </w:r>
    </w:p>
    <w:p w14:paraId="27DF30F9" w14:textId="77777777" w:rsidR="008338F0" w:rsidRPr="00B43D81" w:rsidRDefault="003355E7" w:rsidP="003A109E">
      <w:pPr>
        <w:pStyle w:val="2"/>
        <w:rPr>
          <w:rFonts w:cs="Tahoma"/>
          <w:lang w:val="el-GR"/>
        </w:rPr>
      </w:pPr>
      <w:r w:rsidRPr="00603221">
        <w:rPr>
          <w:rFonts w:cs="Tahoma"/>
          <w:lang w:val="el-GR"/>
        </w:rPr>
        <w:tab/>
      </w:r>
      <w:bookmarkStart w:id="387" w:name="_Ref496607306"/>
      <w:bookmarkStart w:id="388" w:name="_Toc97194325"/>
      <w:bookmarkStart w:id="389" w:name="_Toc97194459"/>
      <w:bookmarkStart w:id="390" w:name="_Toc224213979"/>
      <w:r w:rsidRPr="00B43D81">
        <w:rPr>
          <w:rFonts w:cs="Tahoma"/>
          <w:lang w:val="el-GR"/>
        </w:rPr>
        <w:t>Τρόπος πληρωμής</w:t>
      </w:r>
      <w:bookmarkEnd w:id="387"/>
      <w:bookmarkEnd w:id="388"/>
      <w:bookmarkEnd w:id="389"/>
      <w:bookmarkEnd w:id="390"/>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w:t>
      </w:r>
      <w:proofErr w:type="spellStart"/>
      <w:r w:rsidR="007C6E3D" w:rsidRPr="00603221">
        <w:rPr>
          <w:lang w:val="el-GR"/>
        </w:rPr>
        <w:t>υποφάκελο</w:t>
      </w:r>
      <w:proofErr w:type="spellEnd"/>
      <w:r w:rsidR="007C6E3D" w:rsidRPr="00603221">
        <w:rPr>
          <w:lang w:val="el-GR"/>
        </w:rPr>
        <w:t xml:space="preserve">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aff0"/>
        <w:tblW w:w="9026" w:type="dxa"/>
        <w:tblLayout w:type="fixed"/>
        <w:tblLook w:val="04A0" w:firstRow="1" w:lastRow="0" w:firstColumn="1" w:lastColumn="0" w:noHBand="0" w:noVBand="1"/>
      </w:tblPr>
      <w:tblGrid>
        <w:gridCol w:w="535"/>
        <w:gridCol w:w="8491"/>
      </w:tblGrid>
      <w:tr w:rsidR="00EC72FF" w:rsidRPr="00B619DE" w14:paraId="30AE57AE" w14:textId="77777777" w:rsidTr="00AC5D59">
        <w:tc>
          <w:tcPr>
            <w:tcW w:w="535" w:type="dxa"/>
          </w:tcPr>
          <w:p w14:paraId="3A28C610" w14:textId="77777777" w:rsidR="00EC72FF" w:rsidRPr="0020665C" w:rsidRDefault="00EC72FF" w:rsidP="00AC5D59">
            <w:pPr>
              <w:widowControl w:val="0"/>
              <w:rPr>
                <w:b/>
              </w:rPr>
            </w:pPr>
            <w:r w:rsidRPr="0020665C">
              <w:rPr>
                <w:b/>
              </w:rPr>
              <w:t>1)</w:t>
            </w:r>
          </w:p>
        </w:tc>
        <w:tc>
          <w:tcPr>
            <w:tcW w:w="8491" w:type="dxa"/>
          </w:tcPr>
          <w:p w14:paraId="494329FB" w14:textId="77777777" w:rsidR="00EC72FF" w:rsidRPr="0020665C" w:rsidRDefault="00EC72FF" w:rsidP="00AC5D59">
            <w:pPr>
              <w:widowControl w:val="0"/>
              <w:rPr>
                <w:lang w:val="el-GR"/>
              </w:rPr>
            </w:pPr>
            <w:r w:rsidRPr="0020665C">
              <w:rPr>
                <w:lang w:val="el-GR"/>
              </w:rPr>
              <w:t xml:space="preserve">Το </w:t>
            </w:r>
            <w:r w:rsidRPr="0020665C">
              <w:rPr>
                <w:b/>
                <w:lang w:val="el-GR"/>
              </w:rPr>
              <w:t>100%</w:t>
            </w:r>
            <w:r w:rsidRPr="0020665C">
              <w:rPr>
                <w:lang w:val="el-GR"/>
              </w:rPr>
              <w:t xml:space="preserve"> της συμβατικής αξίας μετά την οριστική παραλαβή των υπηρεσιών</w:t>
            </w:r>
          </w:p>
        </w:tc>
      </w:tr>
      <w:tr w:rsidR="00EC72FF" w:rsidRPr="00B619DE" w14:paraId="254465FD" w14:textId="77777777" w:rsidTr="00AC5D59">
        <w:tc>
          <w:tcPr>
            <w:tcW w:w="535" w:type="dxa"/>
            <w:vAlign w:val="center"/>
          </w:tcPr>
          <w:p w14:paraId="2B666B5B" w14:textId="77777777" w:rsidR="00EC72FF" w:rsidRPr="0020665C" w:rsidRDefault="00EC72FF" w:rsidP="00AC5D59">
            <w:pPr>
              <w:widowControl w:val="0"/>
              <w:jc w:val="left"/>
              <w:rPr>
                <w:b/>
              </w:rPr>
            </w:pPr>
            <w:r w:rsidRPr="0020665C">
              <w:rPr>
                <w:b/>
              </w:rPr>
              <w:t>2)</w:t>
            </w:r>
          </w:p>
        </w:tc>
        <w:tc>
          <w:tcPr>
            <w:tcW w:w="8491" w:type="dxa"/>
          </w:tcPr>
          <w:p w14:paraId="19030E32" w14:textId="2446783D" w:rsidR="00CB604F" w:rsidRPr="00CB604F" w:rsidRDefault="00CB604F" w:rsidP="00AA199F">
            <w:pPr>
              <w:widowControl w:val="0"/>
              <w:rPr>
                <w:lang w:val="el-GR"/>
              </w:rPr>
            </w:pPr>
            <w:bookmarkStart w:id="391" w:name="_Hlk123127299"/>
            <w:bookmarkEnd w:id="391"/>
            <w:r>
              <w:rPr>
                <w:lang w:val="el-GR"/>
              </w:rPr>
              <w:t xml:space="preserve">Καταβολή της </w:t>
            </w:r>
            <w:r w:rsidRPr="00ED5876">
              <w:rPr>
                <w:lang w:val="el-GR"/>
              </w:rPr>
              <w:t>πληρωμή</w:t>
            </w:r>
            <w:r>
              <w:rPr>
                <w:lang w:val="el-GR"/>
              </w:rPr>
              <w:t>ς</w:t>
            </w:r>
            <w:r w:rsidRPr="00ED5876">
              <w:rPr>
                <w:lang w:val="el-GR"/>
              </w:rPr>
              <w:t xml:space="preserve"> του Αναδόχου απολογιστικά, σε μηνιαία βάση, κατόπιν υποβολής των απαιτούμενων μηνιαίων αναφορών προόδου και μετά την ποσοτική και ποιοτική παραλαβή εκάστης μηνιαίας αναφοράς και της έκδοσης σχετικού πρωτοκόλλου παραλαβής των παρεχόμενων υπηρεσιών.</w:t>
            </w:r>
          </w:p>
        </w:tc>
      </w:tr>
    </w:tbl>
    <w:p w14:paraId="7139BB31" w14:textId="77777777" w:rsidR="007E74EC" w:rsidRPr="00603221" w:rsidRDefault="007E74EC">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w:t>
      </w:r>
      <w:proofErr w:type="spellStart"/>
      <w:r w:rsidRPr="00603221">
        <w:rPr>
          <w:lang w:val="el-GR"/>
        </w:rPr>
        <w:t>Toν</w:t>
      </w:r>
      <w:proofErr w:type="spellEnd"/>
      <w:r w:rsidRPr="00603221">
        <w:rPr>
          <w:lang w:val="el-GR"/>
        </w:rPr>
        <w:t xml:space="preserve">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w:t>
      </w:r>
      <w:proofErr w:type="spellStart"/>
      <w:r w:rsidRPr="00603221">
        <w:rPr>
          <w:lang w:val="el-GR" w:eastAsia="el-GR"/>
        </w:rPr>
        <w:t>βαρύνεται</w:t>
      </w:r>
      <w:proofErr w:type="spellEnd"/>
      <w:r w:rsidRPr="00603221">
        <w:rPr>
          <w:lang w:val="el-GR" w:eastAsia="el-GR"/>
        </w:rPr>
        <w:t xml:space="preserve">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92"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 xml:space="preserve">Το ποσό της κράτησης </w:t>
      </w:r>
      <w:proofErr w:type="spellStart"/>
      <w:r w:rsidRPr="006A28B9">
        <w:rPr>
          <w:lang w:val="el-GR"/>
        </w:rPr>
        <w:t>παρακρατείται</w:t>
      </w:r>
      <w:proofErr w:type="spellEnd"/>
      <w:r w:rsidRPr="006A28B9">
        <w:rPr>
          <w:lang w:val="el-GR"/>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92"/>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 xml:space="preserve">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00BB5BD6" w:rsidRPr="00685FDF">
        <w:rPr>
          <w:lang w:val="el-GR"/>
        </w:rPr>
        <w:t>παρακρατείται</w:t>
      </w:r>
      <w:proofErr w:type="spellEnd"/>
      <w:r w:rsidR="00BB5BD6" w:rsidRPr="00685FDF">
        <w:rPr>
          <w:lang w:val="el-GR"/>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93"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93"/>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94" w:name="_Hlk167316609"/>
      <w:r w:rsidRPr="00B43D81">
        <w:rPr>
          <w:b/>
          <w:bCs/>
          <w:lang w:val="el-GR"/>
        </w:rPr>
        <w:lastRenderedPageBreak/>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 xml:space="preserve">-11: Στοιχείο αναφοράς αγαθού του Εθνικού </w:t>
      </w:r>
      <w:proofErr w:type="spellStart"/>
      <w:r w:rsidRPr="009D34B5">
        <w:rPr>
          <w:lang w:val="el-GR"/>
        </w:rPr>
        <w:t>Μορφότυπου</w:t>
      </w:r>
      <w:proofErr w:type="spellEnd"/>
      <w:r w:rsidRPr="009D34B5">
        <w:rPr>
          <w:lang w:val="el-GR"/>
        </w:rPr>
        <w:t xml:space="preserve"> Ηλεκτρονικού Τιμολογίου</w:t>
      </w:r>
      <w:r w:rsidRPr="009D34B5">
        <w:rPr>
          <w:rStyle w:val="ab"/>
          <w:lang w:val="el-GR"/>
        </w:rPr>
        <w:footnoteReference w:id="24"/>
      </w:r>
      <w:r w:rsidRPr="009D34B5">
        <w:rPr>
          <w:lang w:val="el-GR"/>
        </w:rPr>
        <w:t>:</w:t>
      </w:r>
    </w:p>
    <w:p w14:paraId="57F6DF17" w14:textId="77777777" w:rsidR="006A28B9" w:rsidRPr="00A533C4" w:rsidRDefault="006A28B9" w:rsidP="006A28B9">
      <w:pPr>
        <w:pStyle w:val="aff"/>
        <w:numPr>
          <w:ilvl w:val="0"/>
          <w:numId w:val="5"/>
        </w:numPr>
        <w:ind w:right="42"/>
        <w:rPr>
          <w:lang w:val="el-GR"/>
        </w:rPr>
      </w:pPr>
      <w:r w:rsidRPr="00A533C4">
        <w:rPr>
          <w:lang w:val="el-GR"/>
        </w:rPr>
        <w:t xml:space="preserve">«τον  κωδικοποιημένο </w:t>
      </w:r>
      <w:proofErr w:type="spellStart"/>
      <w:r w:rsidRPr="00A533C4">
        <w:rPr>
          <w:lang w:val="el-GR"/>
        </w:rPr>
        <w:t>Ενάριθμο</w:t>
      </w:r>
      <w:proofErr w:type="spellEnd"/>
      <w:r w:rsidRPr="00A533C4">
        <w:rPr>
          <w:lang w:val="el-GR"/>
        </w:rPr>
        <w:t xml:space="preserve">» </w:t>
      </w:r>
    </w:p>
    <w:bookmarkEnd w:id="394"/>
    <w:p w14:paraId="2003B732" w14:textId="77777777" w:rsidR="008338F0" w:rsidRPr="00603221" w:rsidRDefault="00331981" w:rsidP="003A109E">
      <w:pPr>
        <w:pStyle w:val="2"/>
        <w:rPr>
          <w:rFonts w:cs="Tahoma"/>
          <w:lang w:val="el-GR"/>
        </w:rPr>
      </w:pPr>
      <w:r w:rsidRPr="00603221">
        <w:rPr>
          <w:rFonts w:cs="Tahoma"/>
          <w:lang w:val="el-GR"/>
        </w:rPr>
        <w:tab/>
      </w:r>
      <w:bookmarkStart w:id="395" w:name="_Ref496607484"/>
      <w:bookmarkStart w:id="396" w:name="_Toc97194326"/>
      <w:bookmarkStart w:id="397" w:name="_Toc97194460"/>
      <w:bookmarkStart w:id="398" w:name="_Toc224213980"/>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95"/>
      <w:bookmarkEnd w:id="396"/>
      <w:bookmarkEnd w:id="397"/>
      <w:bookmarkEnd w:id="398"/>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9"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400" w:name="_Hlk180674312"/>
      <w:r w:rsidRPr="0028531B">
        <w:rPr>
          <w:rFonts w:eastAsia="SimSun" w:cs="Calibri"/>
          <w:spacing w:val="5"/>
          <w:szCs w:val="24"/>
          <w:lang w:val="el-GR"/>
        </w:rPr>
        <w:t xml:space="preserve">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w:t>
      </w:r>
      <w:proofErr w:type="spellStart"/>
      <w:r w:rsidRPr="0028531B">
        <w:rPr>
          <w:rFonts w:eastAsia="SimSun" w:cs="Calibri"/>
          <w:spacing w:val="5"/>
          <w:szCs w:val="24"/>
          <w:lang w:val="el-GR"/>
        </w:rPr>
        <w:t>π.δ</w:t>
      </w:r>
      <w:proofErr w:type="spellEnd"/>
      <w:r w:rsidRPr="0028531B">
        <w:rPr>
          <w:rFonts w:eastAsia="SimSun" w:cs="Calibri"/>
          <w:spacing w:val="5"/>
          <w:szCs w:val="24"/>
          <w:lang w:val="el-GR"/>
        </w:rPr>
        <w:t>/τος]</w:t>
      </w:r>
    </w:p>
    <w:bookmarkEnd w:id="400"/>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5"/>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9"/>
    </w:p>
    <w:p w14:paraId="7D09FE5B" w14:textId="77777777" w:rsidR="008338F0" w:rsidRPr="00603221" w:rsidRDefault="003355E7" w:rsidP="003A109E">
      <w:pPr>
        <w:pStyle w:val="2"/>
        <w:rPr>
          <w:rFonts w:cs="Tahoma"/>
          <w:lang w:val="el-GR"/>
        </w:rPr>
      </w:pPr>
      <w:r w:rsidRPr="00603221">
        <w:rPr>
          <w:rFonts w:cs="Tahoma"/>
          <w:lang w:val="el-GR"/>
        </w:rPr>
        <w:tab/>
      </w:r>
      <w:bookmarkStart w:id="401" w:name="_Ref55324340"/>
      <w:bookmarkStart w:id="402" w:name="_Toc97194327"/>
      <w:bookmarkStart w:id="403" w:name="_Toc97194461"/>
      <w:bookmarkStart w:id="404" w:name="_Toc224213981"/>
      <w:r w:rsidRPr="00603221">
        <w:rPr>
          <w:rFonts w:cs="Tahoma"/>
          <w:lang w:val="el-GR"/>
        </w:rPr>
        <w:t>Διοικητικές προσφυγές κατά τη διαδικασία εκτέλεσης</w:t>
      </w:r>
      <w:bookmarkEnd w:id="401"/>
      <w:bookmarkEnd w:id="402"/>
      <w:bookmarkEnd w:id="403"/>
      <w:bookmarkEnd w:id="404"/>
      <w:r w:rsidRPr="00603221">
        <w:rPr>
          <w:rFonts w:cs="Tahoma"/>
          <w:lang w:val="el-GR"/>
        </w:rPr>
        <w:t xml:space="preserve"> </w:t>
      </w:r>
    </w:p>
    <w:p w14:paraId="036FE66B" w14:textId="7096B14A"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13281D">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w:t>
      </w:r>
      <w:proofErr w:type="spellStart"/>
      <w:r w:rsidRPr="001F7E31">
        <w:rPr>
          <w:lang w:val="el-GR"/>
        </w:rPr>
        <w:t>κατ</w:t>
      </w:r>
      <w:proofErr w:type="spellEnd"/>
      <w:r w:rsidRPr="001F7E31">
        <w:rPr>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proofErr w:type="spellStart"/>
      <w:r w:rsidR="00F32C7B" w:rsidRPr="00F32C7B">
        <w:rPr>
          <w:lang w:val="el-GR"/>
        </w:rPr>
        <w:t>επιβληθείσες</w:t>
      </w:r>
      <w:proofErr w:type="spellEnd"/>
      <w:r w:rsidR="00F32C7B" w:rsidRPr="00F32C7B">
        <w:rPr>
          <w:lang w:val="el-GR"/>
        </w:rPr>
        <w:t xml:space="preserve">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2"/>
        <w:rPr>
          <w:rFonts w:cs="Tahoma"/>
          <w:lang w:val="el-GR"/>
        </w:rPr>
      </w:pPr>
      <w:bookmarkStart w:id="405" w:name="_Toc13748951"/>
      <w:r w:rsidRPr="00F82A8D">
        <w:rPr>
          <w:rFonts w:cs="Tahoma"/>
          <w:lang w:val="el-GR"/>
        </w:rPr>
        <w:tab/>
      </w:r>
      <w:bookmarkStart w:id="406" w:name="_Toc97194328"/>
      <w:bookmarkStart w:id="407" w:name="_Toc97194462"/>
      <w:bookmarkStart w:id="408" w:name="_Toc224213982"/>
      <w:r w:rsidRPr="00F82A8D">
        <w:rPr>
          <w:rFonts w:cs="Tahoma"/>
          <w:lang w:val="el-GR"/>
        </w:rPr>
        <w:t>Δικαστική επίλυση διαφορών</w:t>
      </w:r>
      <w:bookmarkEnd w:id="405"/>
      <w:bookmarkEnd w:id="406"/>
      <w:bookmarkEnd w:id="407"/>
      <w:bookmarkEnd w:id="408"/>
    </w:p>
    <w:p w14:paraId="114104F6" w14:textId="378F8756"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proofErr w:type="spellStart"/>
      <w:r w:rsidRPr="00851610">
        <w:rPr>
          <w:lang w:val="el-GR"/>
        </w:rPr>
        <w:t>ενδικοφανούς</w:t>
      </w:r>
      <w:proofErr w:type="spellEnd"/>
      <w:r w:rsidRPr="00851610">
        <w:rPr>
          <w:lang w:val="el-GR"/>
        </w:rPr>
        <w:t xml:space="preserve">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13281D">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 xml:space="preserve">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851610">
        <w:rPr>
          <w:lang w:val="el-GR"/>
        </w:rPr>
        <w:t>ενδικοφανούς</w:t>
      </w:r>
      <w:proofErr w:type="spellEnd"/>
      <w:r w:rsidRPr="00851610">
        <w:rPr>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1"/>
        <w:rPr>
          <w:rFonts w:cs="Tahoma"/>
          <w:szCs w:val="22"/>
        </w:rPr>
      </w:pPr>
      <w:bookmarkStart w:id="409" w:name="_Ref75870221"/>
      <w:bookmarkStart w:id="410" w:name="_Toc97194463"/>
      <w:bookmarkStart w:id="411" w:name="_Toc224213983"/>
      <w:r w:rsidRPr="00BB5BD6">
        <w:rPr>
          <w:rFonts w:cs="Tahoma"/>
          <w:szCs w:val="22"/>
        </w:rPr>
        <w:lastRenderedPageBreak/>
        <w:t xml:space="preserve">ΧΡΟΝΟΣ ΚΑΙ ΤΡΟΠΟΣ </w:t>
      </w:r>
      <w:r w:rsidR="003355E7" w:rsidRPr="00603221">
        <w:rPr>
          <w:rFonts w:cs="Tahoma"/>
          <w:szCs w:val="22"/>
        </w:rPr>
        <w:t>ΕΚΤΕΛΕΣΗΣ</w:t>
      </w:r>
      <w:bookmarkEnd w:id="409"/>
      <w:bookmarkEnd w:id="410"/>
      <w:bookmarkEnd w:id="411"/>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412" w:name="_Ref63782029"/>
      <w:bookmarkStart w:id="413" w:name="_Toc97194329"/>
      <w:bookmarkStart w:id="414" w:name="_Toc97194464"/>
      <w:bookmarkStart w:id="415" w:name="_Toc224213984"/>
      <w:r w:rsidRPr="00603221">
        <w:rPr>
          <w:rFonts w:cs="Tahoma"/>
          <w:lang w:val="el-GR"/>
        </w:rPr>
        <w:t>Παρακολούθηση της σύμβασης</w:t>
      </w:r>
      <w:bookmarkEnd w:id="412"/>
      <w:bookmarkEnd w:id="413"/>
      <w:bookmarkEnd w:id="414"/>
      <w:bookmarkEnd w:id="415"/>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16"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16"/>
    <w:p w14:paraId="1E69F45B" w14:textId="77777777" w:rsidR="008338F0" w:rsidRPr="00603221" w:rsidRDefault="003355E7" w:rsidP="003A109E">
      <w:pPr>
        <w:pStyle w:val="2"/>
        <w:rPr>
          <w:rFonts w:cs="Tahoma"/>
          <w:lang w:val="el-GR"/>
        </w:rPr>
      </w:pPr>
      <w:r w:rsidRPr="00603221">
        <w:rPr>
          <w:rFonts w:cs="Tahoma"/>
          <w:lang w:val="el-GR"/>
        </w:rPr>
        <w:tab/>
      </w:r>
      <w:bookmarkStart w:id="417" w:name="_Toc97194330"/>
      <w:bookmarkStart w:id="418" w:name="_Toc97194465"/>
      <w:bookmarkStart w:id="419" w:name="_Toc224213985"/>
      <w:r w:rsidRPr="00603221">
        <w:rPr>
          <w:rFonts w:cs="Tahoma"/>
          <w:lang w:val="el-GR"/>
        </w:rPr>
        <w:t>Διάρκεια σύμβασης</w:t>
      </w:r>
      <w:bookmarkEnd w:id="417"/>
      <w:bookmarkEnd w:id="418"/>
      <w:bookmarkEnd w:id="419"/>
      <w:r w:rsidRPr="00603221">
        <w:rPr>
          <w:rFonts w:cs="Tahoma"/>
          <w:lang w:val="el-GR"/>
        </w:rPr>
        <w:t xml:space="preserve"> </w:t>
      </w:r>
    </w:p>
    <w:p w14:paraId="67428F6F" w14:textId="2F84823D"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A03C03">
        <w:rPr>
          <w:b/>
          <w:lang w:val="el-GR"/>
        </w:rPr>
        <w:t>διάρκεια</w:t>
      </w:r>
      <w:r w:rsidR="008702D8" w:rsidRPr="00A03C03">
        <w:rPr>
          <w:lang w:val="el-GR"/>
        </w:rPr>
        <w:t xml:space="preserve"> της σύμβασης ορίζεται σε</w:t>
      </w:r>
      <w:r w:rsidR="00140781" w:rsidRPr="00A03C03">
        <w:rPr>
          <w:lang w:val="el-GR"/>
        </w:rPr>
        <w:t xml:space="preserve"> </w:t>
      </w:r>
      <w:r w:rsidR="00AA199F" w:rsidRPr="00ED5876">
        <w:rPr>
          <w:b/>
          <w:bCs/>
          <w:lang w:val="el-GR"/>
        </w:rPr>
        <w:t>δυο (2)</w:t>
      </w:r>
      <w:r w:rsidR="008702D8" w:rsidRPr="00ED5876">
        <w:rPr>
          <w:lang w:val="el-GR"/>
        </w:rPr>
        <w:t xml:space="preserve"> </w:t>
      </w:r>
      <w:r w:rsidR="008702D8" w:rsidRPr="00140781">
        <w:rPr>
          <w:lang w:val="el-GR"/>
        </w:rPr>
        <w:t>μήνες</w:t>
      </w:r>
      <w:r w:rsidR="008702D8" w:rsidRPr="00603221">
        <w:rPr>
          <w:lang w:val="el-GR"/>
        </w:rPr>
        <w:t xml:space="preserve"> 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997571">
        <w:rPr>
          <w:lang w:val="el-GR"/>
        </w:rPr>
        <w:t xml:space="preserve">, σύμφωνα </w:t>
      </w:r>
      <w:r w:rsidR="008B47D8">
        <w:rPr>
          <w:lang w:val="el-GR"/>
        </w:rPr>
        <w:t xml:space="preserve">και </w:t>
      </w:r>
      <w:r w:rsidR="00997571">
        <w:rPr>
          <w:lang w:val="el-GR"/>
        </w:rPr>
        <w:t>με τα ισχύοντα στην παράγραφο 1.3 ανωτέρω</w:t>
      </w:r>
      <w:r w:rsidR="003B3B44" w:rsidRPr="00603221">
        <w:rPr>
          <w:lang w:val="el-GR"/>
        </w:rPr>
        <w:t xml:space="preserve">. </w:t>
      </w:r>
    </w:p>
    <w:p w14:paraId="3BF20712" w14:textId="12585BE3"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w:t>
      </w:r>
      <w:proofErr w:type="spellStart"/>
      <w:r w:rsidRPr="00603221">
        <w:rPr>
          <w:lang w:val="el-GR"/>
        </w:rPr>
        <w:t>παραταθείσα</w:t>
      </w:r>
      <w:proofErr w:type="spellEnd"/>
      <w:r w:rsidRPr="00603221">
        <w:rPr>
          <w:lang w:val="el-GR"/>
        </w:rPr>
        <w:t>,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13281D">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2"/>
        <w:rPr>
          <w:rFonts w:cs="Tahoma"/>
          <w:lang w:val="el-GR"/>
        </w:rPr>
      </w:pPr>
      <w:r w:rsidRPr="00603221">
        <w:rPr>
          <w:rFonts w:cs="Tahoma"/>
          <w:lang w:val="el-GR"/>
        </w:rPr>
        <w:tab/>
      </w:r>
      <w:bookmarkStart w:id="420" w:name="_Ref40954198"/>
      <w:bookmarkStart w:id="421" w:name="_Ref55381059"/>
      <w:bookmarkStart w:id="422" w:name="_Toc97194331"/>
      <w:bookmarkStart w:id="423" w:name="_Toc97194466"/>
      <w:bookmarkStart w:id="424" w:name="_Toc224213986"/>
      <w:r w:rsidRPr="00603221">
        <w:rPr>
          <w:rFonts w:cs="Tahoma"/>
          <w:lang w:val="el-GR"/>
        </w:rPr>
        <w:t>Παραλαβή του αντικειμένου της σύμβασης</w:t>
      </w:r>
      <w:bookmarkEnd w:id="420"/>
      <w:bookmarkEnd w:id="421"/>
      <w:bookmarkEnd w:id="422"/>
      <w:bookmarkEnd w:id="423"/>
      <w:bookmarkEnd w:id="424"/>
      <w:r w:rsidRPr="00603221">
        <w:rPr>
          <w:rFonts w:cs="Tahoma"/>
          <w:lang w:val="el-GR"/>
        </w:rPr>
        <w:t xml:space="preserve"> </w:t>
      </w:r>
    </w:p>
    <w:p w14:paraId="05D2736E" w14:textId="5F0D55A4" w:rsidR="00B8528C" w:rsidRPr="00C00860" w:rsidRDefault="00B8528C" w:rsidP="00B8528C">
      <w:pPr>
        <w:rPr>
          <w:lang w:val="el-GR"/>
        </w:rPr>
      </w:pPr>
      <w:bookmarkStart w:id="425"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w:t>
      </w:r>
      <w:proofErr w:type="spellStart"/>
      <w:r w:rsidRPr="00687D77">
        <w:rPr>
          <w:lang w:val="el-GR"/>
        </w:rPr>
        <w:t>αποφαινομένου</w:t>
      </w:r>
      <w:proofErr w:type="spellEnd"/>
      <w:r w:rsidRPr="00687D77">
        <w:rPr>
          <w:lang w:val="el-GR"/>
        </w:rPr>
        <w:t xml:space="preserve"> οργάνου, β) είτε εισηγείται για την παραλαβή με παρατηρήσεις ή την απόρριψη των </w:t>
      </w:r>
      <w:proofErr w:type="spellStart"/>
      <w:r w:rsidRPr="00687D77">
        <w:rPr>
          <w:lang w:val="el-GR"/>
        </w:rPr>
        <w:t>παρεχομένων</w:t>
      </w:r>
      <w:proofErr w:type="spellEnd"/>
      <w:r w:rsidRPr="00687D77">
        <w:rPr>
          <w:lang w:val="el-GR"/>
        </w:rPr>
        <w:t xml:space="preserve"> </w:t>
      </w:r>
      <w:r w:rsidRPr="00687D77">
        <w:rPr>
          <w:lang w:val="el-GR"/>
        </w:rPr>
        <w:lastRenderedPageBreak/>
        <w:t xml:space="preserve">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w:t>
      </w:r>
      <w:proofErr w:type="spellStart"/>
      <w:r w:rsidRPr="003B04C4">
        <w:rPr>
          <w:lang w:val="el-GR"/>
        </w:rPr>
        <w:t>καταλληλότητα</w:t>
      </w:r>
      <w:proofErr w:type="spellEnd"/>
      <w:r w:rsidRPr="003B04C4">
        <w:rPr>
          <w:lang w:val="el-GR"/>
        </w:rPr>
        <w:t xml:space="preserve">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w:t>
      </w:r>
      <w:proofErr w:type="spellStart"/>
      <w:r w:rsidR="00074053" w:rsidRPr="00B21041">
        <w:rPr>
          <w:lang w:val="el-GR"/>
        </w:rPr>
        <w:t>καταλληλότητα</w:t>
      </w:r>
      <w:proofErr w:type="spellEnd"/>
      <w:r w:rsidR="00074053"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w:t>
      </w:r>
      <w:proofErr w:type="spellStart"/>
      <w:r w:rsidRPr="00F82A8D">
        <w:rPr>
          <w:lang w:val="el-GR"/>
        </w:rPr>
        <w:t>καταλληλότητα</w:t>
      </w:r>
      <w:proofErr w:type="spellEnd"/>
      <w:r w:rsidRPr="00F82A8D">
        <w:rPr>
          <w:lang w:val="el-GR"/>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F82A8D">
        <w:rPr>
          <w:lang w:val="el-GR"/>
        </w:rPr>
        <w:t>οριζομένων</w:t>
      </w:r>
      <w:proofErr w:type="spellEnd"/>
      <w:r w:rsidRPr="00F82A8D">
        <w:rPr>
          <w:lang w:val="el-GR"/>
        </w:rPr>
        <w:t xml:space="preserve">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w:t>
      </w:r>
      <w:proofErr w:type="spellStart"/>
      <w:r w:rsidRPr="00F82A8D">
        <w:rPr>
          <w:lang w:val="el-GR"/>
        </w:rPr>
        <w:t>συντελεσθεί</w:t>
      </w:r>
      <w:proofErr w:type="spellEnd"/>
      <w:r w:rsidRPr="00F82A8D">
        <w:rPr>
          <w:lang w:val="el-GR"/>
        </w:rPr>
        <w:t xml:space="preserve">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proofErr w:type="spellStart"/>
      <w:r w:rsidRPr="00F82A8D">
        <w:rPr>
          <w:lang w:val="el-GR"/>
        </w:rPr>
        <w:t>αποφαινομένου</w:t>
      </w:r>
      <w:proofErr w:type="spellEnd"/>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 xml:space="preserve">ται πριν την ολοκλήρωση όλων των </w:t>
      </w:r>
      <w:proofErr w:type="spellStart"/>
      <w:r w:rsidRPr="00F82A8D">
        <w:rPr>
          <w:lang w:val="el-GR"/>
        </w:rPr>
        <w:t>προβλεπομένων</w:t>
      </w:r>
      <w:proofErr w:type="spellEnd"/>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26" w:name="_Hlk9421462"/>
      <w:bookmarkEnd w:id="425"/>
    </w:p>
    <w:bookmarkEnd w:id="426"/>
    <w:p w14:paraId="775CD989" w14:textId="77777777" w:rsidR="008338F0" w:rsidRPr="00603221" w:rsidRDefault="003355E7" w:rsidP="003A109E">
      <w:pPr>
        <w:pStyle w:val="2"/>
        <w:rPr>
          <w:rFonts w:cs="Tahoma"/>
          <w:lang w:val="el-GR"/>
        </w:rPr>
      </w:pPr>
      <w:r w:rsidRPr="00603221">
        <w:rPr>
          <w:rFonts w:cs="Tahoma"/>
          <w:lang w:val="el-GR"/>
        </w:rPr>
        <w:tab/>
      </w:r>
      <w:bookmarkStart w:id="427" w:name="_Ref496625354"/>
      <w:bookmarkStart w:id="428" w:name="_Toc97194332"/>
      <w:bookmarkStart w:id="429" w:name="_Toc97194467"/>
      <w:bookmarkStart w:id="430" w:name="_Toc224213987"/>
      <w:r w:rsidRPr="00603221">
        <w:rPr>
          <w:rFonts w:cs="Tahoma"/>
          <w:lang w:val="el-GR"/>
        </w:rPr>
        <w:t>Απόρριψη παραδοτέων – Αντικατάσταση</w:t>
      </w:r>
      <w:bookmarkEnd w:id="427"/>
      <w:bookmarkEnd w:id="428"/>
      <w:bookmarkEnd w:id="429"/>
      <w:bookmarkEnd w:id="430"/>
      <w:r w:rsidRPr="00603221">
        <w:rPr>
          <w:rFonts w:cs="Tahoma"/>
          <w:lang w:val="el-GR"/>
        </w:rPr>
        <w:t xml:space="preserve"> </w:t>
      </w:r>
    </w:p>
    <w:p w14:paraId="40124ED0" w14:textId="70524F32"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13281D">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2"/>
        <w:rPr>
          <w:rFonts w:cs="Tahoma"/>
          <w:lang w:val="el-GR"/>
        </w:rPr>
      </w:pPr>
      <w:bookmarkStart w:id="431" w:name="_Toc74566947"/>
      <w:bookmarkStart w:id="432" w:name="_Toc74566948"/>
      <w:bookmarkStart w:id="433" w:name="_Toc74566949"/>
      <w:bookmarkStart w:id="434" w:name="_Toc74566950"/>
      <w:bookmarkStart w:id="435" w:name="_Toc74566951"/>
      <w:bookmarkEnd w:id="431"/>
      <w:bookmarkEnd w:id="432"/>
      <w:bookmarkEnd w:id="433"/>
      <w:bookmarkEnd w:id="434"/>
      <w:bookmarkEnd w:id="435"/>
      <w:r w:rsidRPr="00603221">
        <w:rPr>
          <w:rFonts w:cs="Tahoma"/>
          <w:lang w:val="el-GR"/>
        </w:rPr>
        <w:lastRenderedPageBreak/>
        <w:tab/>
      </w:r>
      <w:bookmarkStart w:id="436" w:name="_Toc97194333"/>
      <w:bookmarkStart w:id="437" w:name="_Toc97194468"/>
      <w:bookmarkStart w:id="438" w:name="_Toc224213988"/>
      <w:r w:rsidRPr="00603221">
        <w:rPr>
          <w:rFonts w:cs="Tahoma"/>
          <w:lang w:val="el-GR"/>
        </w:rPr>
        <w:t>Αναπροσαρμογή τιμής</w:t>
      </w:r>
      <w:bookmarkEnd w:id="436"/>
      <w:bookmarkEnd w:id="437"/>
      <w:bookmarkEnd w:id="438"/>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1"/>
        <w:rPr>
          <w:rFonts w:cs="Tahoma"/>
          <w:szCs w:val="22"/>
        </w:rPr>
      </w:pPr>
      <w:bookmarkStart w:id="439" w:name="_Toc97194469"/>
      <w:bookmarkStart w:id="440" w:name="_Toc224213989"/>
      <w:r w:rsidRPr="009E58E5">
        <w:rPr>
          <w:rFonts w:cs="Tahoma"/>
          <w:szCs w:val="22"/>
        </w:rPr>
        <w:lastRenderedPageBreak/>
        <w:t>ΠΑΡΑΡΤΗΜΑΤΑ</w:t>
      </w:r>
      <w:bookmarkEnd w:id="439"/>
      <w:bookmarkEnd w:id="440"/>
    </w:p>
    <w:p w14:paraId="3C4E7FEA" w14:textId="72CC1321" w:rsidR="00B42BA2" w:rsidRPr="007C06E9" w:rsidRDefault="003355E7" w:rsidP="007C06E9">
      <w:pPr>
        <w:pStyle w:val="2"/>
        <w:numPr>
          <w:ilvl w:val="0"/>
          <w:numId w:val="0"/>
        </w:numPr>
        <w:tabs>
          <w:tab w:val="clear" w:pos="567"/>
        </w:tabs>
        <w:rPr>
          <w:rFonts w:cs="Tahoma"/>
          <w:lang w:val="el-GR"/>
        </w:rPr>
      </w:pPr>
      <w:bookmarkStart w:id="441" w:name="_Ref496625830"/>
      <w:bookmarkStart w:id="442" w:name="_Toc97194334"/>
      <w:bookmarkStart w:id="443" w:name="_Toc97194470"/>
      <w:bookmarkStart w:id="444" w:name="_Toc224213990"/>
      <w:bookmarkStart w:id="445" w:name="_Ref496625399"/>
      <w:r w:rsidRPr="00603221">
        <w:rPr>
          <w:rFonts w:cs="Tahoma"/>
          <w:lang w:val="el-GR"/>
        </w:rPr>
        <w:t>ΠΑΡΑΡΤΗΜΑ Ι – Αναλυτική Περιγραφή Φυσικού και Οικονομικού Αντικειμένου της Σύμβασης</w:t>
      </w:r>
      <w:bookmarkEnd w:id="441"/>
      <w:bookmarkEnd w:id="442"/>
      <w:bookmarkEnd w:id="443"/>
      <w:bookmarkEnd w:id="444"/>
      <w:r w:rsidRPr="00603221">
        <w:rPr>
          <w:rFonts w:cs="Tahoma"/>
          <w:lang w:val="el-GR"/>
        </w:rPr>
        <w:t xml:space="preserve"> </w:t>
      </w:r>
      <w:bookmarkStart w:id="446" w:name="_Ref51336725"/>
      <w:bookmarkStart w:id="447" w:name="_Toc53671308"/>
      <w:bookmarkEnd w:id="445"/>
    </w:p>
    <w:p w14:paraId="4CD2F8E1" w14:textId="1F3611CC" w:rsidR="007F3AF5" w:rsidRDefault="00525BEE" w:rsidP="00CC5CF7">
      <w:pPr>
        <w:pStyle w:val="3"/>
        <w:numPr>
          <w:ilvl w:val="0"/>
          <w:numId w:val="19"/>
        </w:numPr>
        <w:rPr>
          <w:lang w:val="en-US"/>
        </w:rPr>
      </w:pPr>
      <w:bookmarkStart w:id="448" w:name="_Toc224213991"/>
      <w:bookmarkStart w:id="449" w:name="_Hlk113616675"/>
      <w:bookmarkEnd w:id="446"/>
      <w:bookmarkEnd w:id="447"/>
      <w:r w:rsidRPr="00E92103">
        <w:rPr>
          <w:lang w:val="el-GR"/>
        </w:rPr>
        <w:t>Περιβάλλον της Σύμβασης</w:t>
      </w:r>
      <w:bookmarkEnd w:id="448"/>
    </w:p>
    <w:p w14:paraId="15A52A53" w14:textId="77777777" w:rsidR="00437230" w:rsidRPr="00437230" w:rsidRDefault="00437230" w:rsidP="00437230">
      <w:pPr>
        <w:pStyle w:val="aff"/>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37230" w:rsidRPr="00B619DE" w14:paraId="5619401D" w14:textId="77777777">
        <w:tc>
          <w:tcPr>
            <w:tcW w:w="3397" w:type="dxa"/>
          </w:tcPr>
          <w:p w14:paraId="7C556BB2" w14:textId="77777777" w:rsidR="00437230" w:rsidRPr="00BB3968" w:rsidRDefault="00437230">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741178AF" w14:textId="12933604"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73300C">
              <w:rPr>
                <w:lang w:val="el-GR" w:eastAsia="en-US"/>
              </w:rPr>
              <w:t>ΧΧΧΧΧΧ</w:t>
            </w:r>
          </w:p>
        </w:tc>
        <w:tc>
          <w:tcPr>
            <w:tcW w:w="3928" w:type="dxa"/>
            <w:vAlign w:val="center"/>
          </w:tcPr>
          <w:p w14:paraId="5D4FB680" w14:textId="66AC426F" w:rsidR="00437230" w:rsidRPr="0088258B" w:rsidRDefault="0088258B">
            <w:pPr>
              <w:widowControl w:val="0"/>
              <w:suppressAutoHyphens w:val="0"/>
              <w:spacing w:after="0"/>
              <w:rPr>
                <w:lang w:val="el-GR" w:eastAsia="en-US"/>
              </w:rPr>
            </w:pPr>
            <w:r>
              <w:fldChar w:fldCharType="begin"/>
            </w:r>
            <w:r>
              <w:instrText>HYPERLINK</w:instrText>
            </w:r>
            <w:r w:rsidRPr="00B619DE">
              <w:rPr>
                <w:lang w:val="el-GR"/>
              </w:rPr>
              <w:instrText xml:space="preserve"> "</w:instrText>
            </w:r>
            <w:r>
              <w:instrText>https</w:instrText>
            </w:r>
            <w:r w:rsidRPr="00B619DE">
              <w:rPr>
                <w:lang w:val="el-GR"/>
              </w:rPr>
              <w:instrText>://</w:instrText>
            </w:r>
            <w:r>
              <w:instrText>www</w:instrText>
            </w:r>
            <w:r w:rsidRPr="00B619DE">
              <w:rPr>
                <w:lang w:val="el-GR"/>
              </w:rPr>
              <w:instrText>.</w:instrText>
            </w:r>
            <w:r>
              <w:instrText>moh</w:instrText>
            </w:r>
            <w:r w:rsidRPr="00B619DE">
              <w:rPr>
                <w:lang w:val="el-GR"/>
              </w:rPr>
              <w:instrText>.</w:instrText>
            </w:r>
            <w:r>
              <w:instrText>gov</w:instrText>
            </w:r>
            <w:r w:rsidRPr="00B619DE">
              <w:rPr>
                <w:lang w:val="el-GR"/>
              </w:rPr>
              <w:instrText>.</w:instrText>
            </w:r>
            <w:r>
              <w:instrText>gr</w:instrText>
            </w:r>
            <w:r w:rsidRPr="00B619DE">
              <w:rPr>
                <w:lang w:val="el-GR"/>
              </w:rPr>
              <w:instrText>/"</w:instrText>
            </w:r>
            <w:r>
              <w:fldChar w:fldCharType="separate"/>
            </w:r>
            <w:r w:rsidRPr="00564521">
              <w:rPr>
                <w:rStyle w:val="-"/>
              </w:rPr>
              <w:t>https</w:t>
            </w:r>
            <w:r w:rsidRPr="00564521">
              <w:rPr>
                <w:rStyle w:val="-"/>
                <w:lang w:val="el-GR"/>
              </w:rPr>
              <w:t>://</w:t>
            </w:r>
            <w:r w:rsidRPr="00564521">
              <w:rPr>
                <w:rStyle w:val="-"/>
              </w:rPr>
              <w:t>www</w:t>
            </w:r>
            <w:r w:rsidRPr="00564521">
              <w:rPr>
                <w:rStyle w:val="-"/>
                <w:lang w:val="el-GR"/>
              </w:rPr>
              <w:t>.</w:t>
            </w:r>
            <w:proofErr w:type="spellStart"/>
            <w:r w:rsidRPr="00564521">
              <w:rPr>
                <w:rStyle w:val="-"/>
              </w:rPr>
              <w:t>moh</w:t>
            </w:r>
            <w:proofErr w:type="spellEnd"/>
            <w:r w:rsidRPr="00564521">
              <w:rPr>
                <w:rStyle w:val="-"/>
                <w:lang w:val="el-GR"/>
              </w:rPr>
              <w:t>.</w:t>
            </w:r>
            <w:r w:rsidRPr="00564521">
              <w:rPr>
                <w:rStyle w:val="-"/>
              </w:rPr>
              <w:t>gov</w:t>
            </w:r>
            <w:r w:rsidRPr="00564521">
              <w:rPr>
                <w:rStyle w:val="-"/>
                <w:lang w:val="el-GR"/>
              </w:rPr>
              <w:t>.</w:t>
            </w:r>
            <w:r w:rsidRPr="00564521">
              <w:rPr>
                <w:rStyle w:val="-"/>
              </w:rPr>
              <w:t>gr</w:t>
            </w:r>
            <w:r w:rsidRPr="00564521">
              <w:rPr>
                <w:rStyle w:val="-"/>
                <w:lang w:val="el-GR"/>
              </w:rPr>
              <w:t>/</w:t>
            </w:r>
            <w:r>
              <w:fldChar w:fldCharType="end"/>
            </w:r>
            <w:r>
              <w:rPr>
                <w:lang w:val="el-GR"/>
              </w:rPr>
              <w:t xml:space="preserve"> </w:t>
            </w:r>
          </w:p>
        </w:tc>
      </w:tr>
      <w:tr w:rsidR="00437230" w:rsidRPr="00BB3968" w14:paraId="0FCB03AA" w14:textId="77777777">
        <w:tc>
          <w:tcPr>
            <w:tcW w:w="3397" w:type="dxa"/>
            <w:vAlign w:val="center"/>
          </w:tcPr>
          <w:p w14:paraId="21BD7CCB" w14:textId="77777777" w:rsidR="00437230" w:rsidRPr="00BB3968" w:rsidRDefault="00437230">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7D692C91" w14:textId="58CCEA2C" w:rsidR="00437230" w:rsidRPr="00BB3968" w:rsidRDefault="00CC31DA">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46DFB90D" w14:textId="00383B18" w:rsidR="00437230" w:rsidRPr="00BB3968" w:rsidRDefault="00437230">
            <w:pPr>
              <w:widowControl w:val="0"/>
              <w:suppressAutoHyphens w:val="0"/>
              <w:spacing w:after="0"/>
              <w:rPr>
                <w:lang w:val="en-US" w:eastAsia="en-US"/>
              </w:rPr>
            </w:pPr>
            <w:r w:rsidRPr="00BB3968">
              <w:rPr>
                <w:lang w:val="el-GR" w:eastAsia="en-US"/>
              </w:rPr>
              <w:t xml:space="preserve">Βλ. Παρ. </w:t>
            </w:r>
            <w:r w:rsidR="009624C9" w:rsidRPr="00BB3968">
              <w:rPr>
                <w:b/>
                <w:bCs/>
                <w:color w:val="0000FF"/>
                <w:lang w:val="el-GR" w:eastAsia="en-US"/>
              </w:rPr>
              <w:fldChar w:fldCharType="begin"/>
            </w:r>
            <w:r w:rsidR="009624C9" w:rsidRPr="00BB3968">
              <w:rPr>
                <w:lang w:val="el-GR" w:eastAsia="en-US"/>
              </w:rPr>
              <w:instrText xml:space="preserve"> REF _Ref190261157 \r \h </w:instrText>
            </w:r>
            <w:r w:rsidR="00BB3968">
              <w:rPr>
                <w:b/>
                <w:bCs/>
                <w:color w:val="0000FF"/>
                <w:lang w:val="el-GR" w:eastAsia="en-US"/>
              </w:rPr>
              <w:instrText xml:space="preserve"> \* MERGEFORMAT </w:instrText>
            </w:r>
            <w:r w:rsidR="009624C9" w:rsidRPr="00BB3968">
              <w:rPr>
                <w:b/>
                <w:bCs/>
                <w:color w:val="0000FF"/>
                <w:lang w:val="el-GR" w:eastAsia="en-US"/>
              </w:rPr>
            </w:r>
            <w:r w:rsidR="009624C9" w:rsidRPr="00BB3968">
              <w:rPr>
                <w:b/>
                <w:bCs/>
                <w:color w:val="0000FF"/>
                <w:lang w:val="el-GR" w:eastAsia="en-US"/>
              </w:rPr>
              <w:fldChar w:fldCharType="separate"/>
            </w:r>
            <w:r w:rsidR="0013281D" w:rsidRPr="00BB3968">
              <w:rPr>
                <w:lang w:val="el-GR" w:eastAsia="en-US"/>
              </w:rPr>
              <w:t>1.1</w:t>
            </w:r>
            <w:r w:rsidR="009624C9" w:rsidRPr="00BB3968">
              <w:rPr>
                <w:b/>
                <w:bCs/>
                <w:color w:val="0000FF"/>
                <w:lang w:val="el-GR" w:eastAsia="en-US"/>
              </w:rPr>
              <w:fldChar w:fldCharType="end"/>
            </w:r>
          </w:p>
        </w:tc>
      </w:tr>
      <w:tr w:rsidR="00437230" w:rsidRPr="00BB3968" w14:paraId="0AC7E297" w14:textId="77777777">
        <w:tc>
          <w:tcPr>
            <w:tcW w:w="3397" w:type="dxa"/>
            <w:vAlign w:val="center"/>
          </w:tcPr>
          <w:p w14:paraId="7A583F5C" w14:textId="77777777" w:rsidR="00437230" w:rsidRPr="00BB3968" w:rsidRDefault="00437230">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2683ABE0" w14:textId="18042DA9"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E820DC">
              <w:rPr>
                <w:lang w:val="el-GR" w:eastAsia="en-US"/>
              </w:rPr>
              <w:t>ΥΓΕΙΑΣ</w:t>
            </w:r>
          </w:p>
        </w:tc>
        <w:tc>
          <w:tcPr>
            <w:tcW w:w="3928" w:type="dxa"/>
            <w:vAlign w:val="center"/>
          </w:tcPr>
          <w:p w14:paraId="54AD2E07" w14:textId="23F876A6" w:rsidR="0088258B" w:rsidRDefault="0088258B">
            <w:pPr>
              <w:widowControl w:val="0"/>
              <w:suppressAutoHyphens w:val="0"/>
              <w:spacing w:after="0"/>
              <w:rPr>
                <w:lang w:val="el-GR"/>
              </w:rPr>
            </w:pPr>
            <w:r>
              <w:fldChar w:fldCharType="begin"/>
            </w:r>
            <w:r>
              <w:instrText>HYPERLINK</w:instrText>
            </w:r>
            <w:r w:rsidRPr="00B619DE">
              <w:rPr>
                <w:lang w:val="el-GR"/>
              </w:rPr>
              <w:instrText xml:space="preserve"> "</w:instrText>
            </w:r>
            <w:r>
              <w:instrText>https</w:instrText>
            </w:r>
            <w:r w:rsidRPr="00B619DE">
              <w:rPr>
                <w:lang w:val="el-GR"/>
              </w:rPr>
              <w:instrText>://</w:instrText>
            </w:r>
            <w:r>
              <w:instrText>www</w:instrText>
            </w:r>
            <w:r w:rsidRPr="00B619DE">
              <w:rPr>
                <w:lang w:val="el-GR"/>
              </w:rPr>
              <w:instrText>.</w:instrText>
            </w:r>
            <w:r>
              <w:instrText>moh</w:instrText>
            </w:r>
            <w:r w:rsidRPr="00B619DE">
              <w:rPr>
                <w:lang w:val="el-GR"/>
              </w:rPr>
              <w:instrText>.</w:instrText>
            </w:r>
            <w:r>
              <w:instrText>gov</w:instrText>
            </w:r>
            <w:r w:rsidRPr="00B619DE">
              <w:rPr>
                <w:lang w:val="el-GR"/>
              </w:rPr>
              <w:instrText>.</w:instrText>
            </w:r>
            <w:r>
              <w:instrText>gr</w:instrText>
            </w:r>
            <w:r w:rsidRPr="00B619DE">
              <w:rPr>
                <w:lang w:val="el-GR"/>
              </w:rPr>
              <w:instrText>/"</w:instrText>
            </w:r>
            <w:r>
              <w:fldChar w:fldCharType="separate"/>
            </w:r>
            <w:r w:rsidRPr="00564521">
              <w:rPr>
                <w:rStyle w:val="-"/>
              </w:rPr>
              <w:t>https</w:t>
            </w:r>
            <w:r w:rsidRPr="0088258B">
              <w:rPr>
                <w:rStyle w:val="-"/>
                <w:lang w:val="el-GR"/>
              </w:rPr>
              <w:t>://</w:t>
            </w:r>
            <w:r w:rsidRPr="00564521">
              <w:rPr>
                <w:rStyle w:val="-"/>
              </w:rPr>
              <w:t>www</w:t>
            </w:r>
            <w:r w:rsidRPr="0088258B">
              <w:rPr>
                <w:rStyle w:val="-"/>
                <w:lang w:val="el-GR"/>
              </w:rPr>
              <w:t>.</w:t>
            </w:r>
            <w:proofErr w:type="spellStart"/>
            <w:r w:rsidRPr="00564521">
              <w:rPr>
                <w:rStyle w:val="-"/>
              </w:rPr>
              <w:t>moh</w:t>
            </w:r>
            <w:proofErr w:type="spellEnd"/>
            <w:r w:rsidRPr="0088258B">
              <w:rPr>
                <w:rStyle w:val="-"/>
                <w:lang w:val="el-GR"/>
              </w:rPr>
              <w:t>.</w:t>
            </w:r>
            <w:r w:rsidRPr="00564521">
              <w:rPr>
                <w:rStyle w:val="-"/>
              </w:rPr>
              <w:t>gov</w:t>
            </w:r>
            <w:r w:rsidRPr="0088258B">
              <w:rPr>
                <w:rStyle w:val="-"/>
                <w:lang w:val="el-GR"/>
              </w:rPr>
              <w:t>.</w:t>
            </w:r>
            <w:r w:rsidRPr="00564521">
              <w:rPr>
                <w:rStyle w:val="-"/>
              </w:rPr>
              <w:t>gr</w:t>
            </w:r>
            <w:r w:rsidRPr="0088258B">
              <w:rPr>
                <w:rStyle w:val="-"/>
                <w:lang w:val="el-GR"/>
              </w:rPr>
              <w:t>/</w:t>
            </w:r>
            <w:r>
              <w:fldChar w:fldCharType="end"/>
            </w:r>
          </w:p>
          <w:p w14:paraId="664BF376" w14:textId="37F88904" w:rsidR="00437230" w:rsidRPr="00BB3968" w:rsidRDefault="00437230">
            <w:pPr>
              <w:widowControl w:val="0"/>
              <w:suppressAutoHyphens w:val="0"/>
              <w:spacing w:after="0"/>
              <w:rPr>
                <w:lang w:val="en-US" w:eastAsia="en-US"/>
              </w:rPr>
            </w:pPr>
            <w:r w:rsidRPr="00BB3968">
              <w:rPr>
                <w:lang w:val="el-GR" w:eastAsia="en-US"/>
              </w:rPr>
              <w:t xml:space="preserve">Βλ. Παρ. </w:t>
            </w:r>
            <w:r w:rsidR="003C43BE" w:rsidRPr="00BB3968">
              <w:rPr>
                <w:b/>
                <w:bCs/>
                <w:color w:val="0000FF"/>
                <w:lang w:val="el-GR" w:eastAsia="en-US"/>
              </w:rPr>
              <w:fldChar w:fldCharType="begin"/>
            </w:r>
            <w:r w:rsidR="003C43BE" w:rsidRPr="00BB3968">
              <w:rPr>
                <w:lang w:val="el-GR" w:eastAsia="en-US"/>
              </w:rPr>
              <w:instrText xml:space="preserve"> REF _Ref190261199 \r \h </w:instrText>
            </w:r>
            <w:r w:rsidR="00BB3968">
              <w:rPr>
                <w:b/>
                <w:bCs/>
                <w:color w:val="0000FF"/>
                <w:lang w:val="el-GR" w:eastAsia="en-US"/>
              </w:rPr>
              <w:instrText xml:space="preserve"> \* MERGEFORMAT </w:instrText>
            </w:r>
            <w:r w:rsidR="003C43BE" w:rsidRPr="00BB3968">
              <w:rPr>
                <w:b/>
                <w:bCs/>
                <w:color w:val="0000FF"/>
                <w:lang w:val="el-GR" w:eastAsia="en-US"/>
              </w:rPr>
            </w:r>
            <w:r w:rsidR="003C43BE" w:rsidRPr="00BB3968">
              <w:rPr>
                <w:b/>
                <w:bCs/>
                <w:color w:val="0000FF"/>
                <w:lang w:val="el-GR" w:eastAsia="en-US"/>
              </w:rPr>
              <w:fldChar w:fldCharType="separate"/>
            </w:r>
            <w:r w:rsidR="0013281D" w:rsidRPr="00BB3968">
              <w:rPr>
                <w:lang w:val="el-GR" w:eastAsia="en-US"/>
              </w:rPr>
              <w:t>1.2</w:t>
            </w:r>
            <w:r w:rsidR="003C43BE" w:rsidRPr="00BB3968">
              <w:rPr>
                <w:b/>
                <w:bCs/>
                <w:color w:val="0000FF"/>
                <w:lang w:val="el-GR" w:eastAsia="en-US"/>
              </w:rPr>
              <w:fldChar w:fldCharType="end"/>
            </w:r>
          </w:p>
        </w:tc>
      </w:tr>
      <w:tr w:rsidR="00437230" w:rsidRPr="00BB3968" w14:paraId="217AB575" w14:textId="77777777">
        <w:tc>
          <w:tcPr>
            <w:tcW w:w="3397" w:type="dxa"/>
            <w:vAlign w:val="center"/>
          </w:tcPr>
          <w:p w14:paraId="314C83D6" w14:textId="77777777" w:rsidR="00437230" w:rsidRPr="00BB3968" w:rsidRDefault="00437230">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5F6A7F6F" w14:textId="4E2E9DFD" w:rsidR="00437230" w:rsidRPr="00BB3968" w:rsidRDefault="00000FE7">
            <w:pPr>
              <w:widowControl w:val="0"/>
              <w:suppressAutoHyphens w:val="0"/>
              <w:spacing w:after="0"/>
              <w:rPr>
                <w:bCs/>
                <w:lang w:val="el-GR" w:eastAsia="en-US"/>
              </w:rPr>
            </w:pPr>
            <w:r w:rsidRPr="00BB3968">
              <w:rPr>
                <w:bCs/>
                <w:lang w:val="el-GR"/>
              </w:rPr>
              <w:t xml:space="preserve">Υπουργείο </w:t>
            </w:r>
            <w:r w:rsidR="00E820DC">
              <w:rPr>
                <w:bCs/>
                <w:lang w:val="el-GR"/>
              </w:rPr>
              <w:t xml:space="preserve">ΥΓΕΙΑΣ </w:t>
            </w:r>
          </w:p>
        </w:tc>
        <w:tc>
          <w:tcPr>
            <w:tcW w:w="3928" w:type="dxa"/>
            <w:vAlign w:val="center"/>
          </w:tcPr>
          <w:p w14:paraId="13A7A53C" w14:textId="11928C9B" w:rsidR="00437230" w:rsidRPr="00BB3968" w:rsidRDefault="00437230">
            <w:pPr>
              <w:widowControl w:val="0"/>
              <w:suppressAutoHyphens w:val="0"/>
              <w:spacing w:after="0"/>
              <w:rPr>
                <w:lang w:val="el-GR" w:eastAsia="en-US"/>
              </w:rPr>
            </w:pPr>
            <w:r w:rsidRPr="00BB3968">
              <w:rPr>
                <w:lang w:val="el-GR" w:eastAsia="en-US"/>
              </w:rPr>
              <w:t xml:space="preserve">Βλ. Παρ. </w:t>
            </w:r>
            <w:r w:rsidR="004201EF" w:rsidRPr="00BB3968">
              <w:rPr>
                <w:b/>
                <w:bCs/>
                <w:color w:val="0000FF"/>
                <w:lang w:val="el-GR" w:eastAsia="en-US"/>
              </w:rPr>
              <w:fldChar w:fldCharType="begin"/>
            </w:r>
            <w:r w:rsidR="004201EF" w:rsidRPr="00BB3968">
              <w:rPr>
                <w:lang w:val="el-GR" w:eastAsia="en-US"/>
              </w:rPr>
              <w:instrText xml:space="preserve"> REF _Ref190261258 \r \h </w:instrText>
            </w:r>
            <w:r w:rsidR="00BB3968">
              <w:rPr>
                <w:b/>
                <w:bCs/>
                <w:color w:val="0000FF"/>
                <w:lang w:val="el-GR" w:eastAsia="en-US"/>
              </w:rPr>
              <w:instrText xml:space="preserve"> \* MERGEFORMAT </w:instrText>
            </w:r>
            <w:r w:rsidR="004201EF" w:rsidRPr="00BB3968">
              <w:rPr>
                <w:b/>
                <w:bCs/>
                <w:color w:val="0000FF"/>
                <w:lang w:val="el-GR" w:eastAsia="en-US"/>
              </w:rPr>
            </w:r>
            <w:r w:rsidR="004201EF" w:rsidRPr="00BB3968">
              <w:rPr>
                <w:b/>
                <w:bCs/>
                <w:color w:val="0000FF"/>
                <w:lang w:val="el-GR" w:eastAsia="en-US"/>
              </w:rPr>
              <w:fldChar w:fldCharType="separate"/>
            </w:r>
            <w:r w:rsidR="0013281D" w:rsidRPr="00BB3968">
              <w:rPr>
                <w:lang w:val="el-GR" w:eastAsia="en-US"/>
              </w:rPr>
              <w:t>1.3</w:t>
            </w:r>
            <w:r w:rsidR="004201EF" w:rsidRPr="00BB3968">
              <w:rPr>
                <w:b/>
                <w:bCs/>
                <w:color w:val="0000FF"/>
                <w:lang w:val="el-GR" w:eastAsia="en-US"/>
              </w:rPr>
              <w:fldChar w:fldCharType="end"/>
            </w:r>
          </w:p>
        </w:tc>
      </w:tr>
      <w:tr w:rsidR="004201EF" w:rsidRPr="00BB3968" w14:paraId="6957322D" w14:textId="77777777">
        <w:tc>
          <w:tcPr>
            <w:tcW w:w="3397" w:type="dxa"/>
            <w:vAlign w:val="center"/>
          </w:tcPr>
          <w:p w14:paraId="7B9007FE" w14:textId="77777777" w:rsidR="004201EF" w:rsidRPr="00BB3968" w:rsidRDefault="004201EF" w:rsidP="004201EF">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5F8F87D8" w14:textId="5D7D4897" w:rsidR="004201EF" w:rsidRPr="00BB3968" w:rsidRDefault="00BB3968" w:rsidP="004201EF">
            <w:pPr>
              <w:widowControl w:val="0"/>
              <w:suppressAutoHyphens w:val="0"/>
              <w:spacing w:after="0"/>
              <w:rPr>
                <w:bCs/>
                <w:lang w:val="el-GR" w:eastAsia="en-US"/>
              </w:rPr>
            </w:pPr>
            <w:r w:rsidRPr="00BB3968">
              <w:rPr>
                <w:bCs/>
                <w:lang w:val="el-GR"/>
              </w:rPr>
              <w:t xml:space="preserve">Υπουργείο </w:t>
            </w:r>
            <w:r w:rsidR="006F7112">
              <w:rPr>
                <w:bCs/>
                <w:lang w:val="el-GR"/>
              </w:rPr>
              <w:t>ΥΓΕΙΑΣ</w:t>
            </w:r>
          </w:p>
        </w:tc>
        <w:tc>
          <w:tcPr>
            <w:tcW w:w="3928" w:type="dxa"/>
            <w:vAlign w:val="center"/>
          </w:tcPr>
          <w:p w14:paraId="205B4AF4" w14:textId="0F0B1F05" w:rsidR="004201EF" w:rsidRPr="00BB3968" w:rsidRDefault="004201EF" w:rsidP="004201EF">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003A6641"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13281D" w:rsidRPr="00BB3968">
              <w:rPr>
                <w:lang w:val="el-GR" w:eastAsia="en-US"/>
              </w:rPr>
              <w:t>1.3</w:t>
            </w:r>
            <w:r w:rsidRPr="00BB3968">
              <w:rPr>
                <w:b/>
                <w:bCs/>
                <w:color w:val="0000FF"/>
                <w:lang w:val="el-GR" w:eastAsia="en-US"/>
              </w:rPr>
              <w:fldChar w:fldCharType="end"/>
            </w:r>
          </w:p>
        </w:tc>
      </w:tr>
      <w:tr w:rsidR="0000268B" w:rsidRPr="0000268B" w14:paraId="2D7B744F" w14:textId="77777777">
        <w:tc>
          <w:tcPr>
            <w:tcW w:w="3397" w:type="dxa"/>
          </w:tcPr>
          <w:p w14:paraId="346B479D" w14:textId="5486E781" w:rsidR="0000268B" w:rsidRPr="00BB3968" w:rsidRDefault="0000268B" w:rsidP="0000268B">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12A733D2" w14:textId="77777777" w:rsidR="0000268B" w:rsidRPr="00BB3968" w:rsidRDefault="0000268B" w:rsidP="0000268B">
            <w:pPr>
              <w:widowControl w:val="0"/>
              <w:suppressAutoHyphens w:val="0"/>
              <w:spacing w:after="0"/>
              <w:rPr>
                <w:bCs/>
                <w:lang w:val="el-GR"/>
              </w:rPr>
            </w:pPr>
          </w:p>
        </w:tc>
        <w:tc>
          <w:tcPr>
            <w:tcW w:w="3928" w:type="dxa"/>
            <w:vAlign w:val="center"/>
          </w:tcPr>
          <w:p w14:paraId="337BBFD7" w14:textId="3E28D218" w:rsidR="0000268B" w:rsidRPr="00060A8F" w:rsidRDefault="0000268B" w:rsidP="0000268B">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sidR="00BB3968">
              <w:rPr>
                <w:lang w:val="el-GR" w:eastAsia="en-US"/>
              </w:rPr>
              <w:instrText xml:space="preserve"> \* MERGEFORMAT </w:instrText>
            </w:r>
            <w:r w:rsidRPr="00BB3968">
              <w:rPr>
                <w:lang w:val="el-GR" w:eastAsia="en-US"/>
              </w:rPr>
            </w:r>
            <w:r w:rsidRPr="00BB3968">
              <w:rPr>
                <w:lang w:val="el-GR" w:eastAsia="en-US"/>
              </w:rPr>
              <w:fldChar w:fldCharType="separate"/>
            </w:r>
            <w:r w:rsidR="0013281D" w:rsidRPr="00BB3968">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rsidP="00CC5CF7">
      <w:pPr>
        <w:pStyle w:val="4"/>
        <w:numPr>
          <w:ilvl w:val="1"/>
          <w:numId w:val="28"/>
        </w:numPr>
        <w:tabs>
          <w:tab w:val="left" w:pos="1134"/>
        </w:tabs>
        <w:spacing w:before="0" w:after="120" w:line="252" w:lineRule="auto"/>
        <w:ind w:left="709" w:hanging="283"/>
        <w:rPr>
          <w:rFonts w:eastAsia="SimSun" w:cs="Tahoma"/>
          <w:szCs w:val="22"/>
          <w:lang w:val="el-GR"/>
        </w:rPr>
      </w:pPr>
      <w:bookmarkStart w:id="450" w:name="_Toc139981084"/>
      <w:bookmarkStart w:id="451" w:name="_Toc139985630"/>
      <w:bookmarkStart w:id="452" w:name="_Ref190261157"/>
      <w:bookmarkStart w:id="453" w:name="_Toc224213992"/>
      <w:bookmarkStart w:id="454" w:name="_Hlk113623321"/>
      <w:r>
        <w:rPr>
          <w:rFonts w:eastAsia="SimSun" w:cs="Tahoma"/>
          <w:szCs w:val="22"/>
          <w:lang w:val="el-GR"/>
        </w:rPr>
        <w:t>Φορέας Υλοποίησης – Αναθέτουσα Αρχή</w:t>
      </w:r>
      <w:bookmarkEnd w:id="450"/>
      <w:bookmarkEnd w:id="451"/>
      <w:bookmarkEnd w:id="452"/>
      <w:bookmarkEnd w:id="453"/>
      <w:r>
        <w:rPr>
          <w:rFonts w:eastAsia="SimSun" w:cs="Tahoma"/>
          <w:szCs w:val="22"/>
          <w:lang w:val="el-GR"/>
        </w:rPr>
        <w:t xml:space="preserve"> </w:t>
      </w:r>
    </w:p>
    <w:bookmarkEnd w:id="449"/>
    <w:bookmarkEnd w:id="454"/>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lastRenderedPageBreak/>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rsidP="00CC5CF7">
      <w:pPr>
        <w:pStyle w:val="aff"/>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rsidP="00CC5CF7">
      <w:pPr>
        <w:pStyle w:val="aff"/>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FF7519">
        <w:rPr>
          <w:rFonts w:eastAsiaTheme="minorEastAsia"/>
          <w:color w:val="000000"/>
          <w:lang w:val="el-GR" w:eastAsia="el-GR"/>
        </w:rPr>
        <w:t>ενωσιακή</w:t>
      </w:r>
      <w:proofErr w:type="spellEnd"/>
      <w:r w:rsidRPr="00FF7519">
        <w:rPr>
          <w:rFonts w:eastAsiaTheme="minorEastAsia"/>
          <w:color w:val="000000"/>
          <w:lang w:val="el-GR" w:eastAsia="el-GR"/>
        </w:rPr>
        <w:t xml:space="preserve">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rsidP="00CC5CF7">
      <w:pPr>
        <w:pStyle w:val="aff"/>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9667D4">
        <w:rPr>
          <w:lang w:val="el-GR"/>
        </w:rPr>
        <w:t>ενωσιακούς</w:t>
      </w:r>
      <w:proofErr w:type="spellEnd"/>
      <w:r w:rsidRPr="009667D4">
        <w:rPr>
          <w:lang w:val="el-GR"/>
        </w:rPr>
        <w:t xml:space="preserve"> ή/και εθνικούς πόρους ή/ και μέσω του Προγράμματος Δημοσίων Επενδύσεων. </w:t>
      </w:r>
    </w:p>
    <w:p w14:paraId="2FE2F8B4" w14:textId="559FD87F"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9667D4">
        <w:rPr>
          <w:lang w:val="el-GR"/>
        </w:rPr>
        <w:t>διέπεται</w:t>
      </w:r>
      <w:proofErr w:type="spellEnd"/>
      <w:r w:rsidRPr="009667D4">
        <w:rPr>
          <w:lang w:val="el-GR"/>
        </w:rPr>
        <w:t xml:space="preserve"> από τεχνολογίες πληροφορικής και ηλεκτρονικών επικοινωνιών. </w:t>
      </w:r>
    </w:p>
    <w:p w14:paraId="1426485E" w14:textId="17D1EA3A" w:rsidR="00FD26DD" w:rsidRDefault="00FD26DD" w:rsidP="00CC5CF7">
      <w:pPr>
        <w:pStyle w:val="aff"/>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aff"/>
        <w:shd w:val="clear" w:color="auto" w:fill="FFFFFF"/>
        <w:suppressAutoHyphens w:val="0"/>
        <w:spacing w:line="252" w:lineRule="auto"/>
        <w:ind w:left="360"/>
        <w:rPr>
          <w:lang w:val="el-GR"/>
        </w:rPr>
      </w:pPr>
    </w:p>
    <w:p w14:paraId="541AF5B1" w14:textId="76ECB1BF" w:rsidR="00C93D6A" w:rsidRDefault="0057052B" w:rsidP="00CC5CF7">
      <w:pPr>
        <w:pStyle w:val="4"/>
        <w:numPr>
          <w:ilvl w:val="1"/>
          <w:numId w:val="28"/>
        </w:numPr>
        <w:tabs>
          <w:tab w:val="num" w:pos="397"/>
          <w:tab w:val="left" w:pos="1134"/>
        </w:tabs>
        <w:spacing w:before="0" w:after="120" w:line="252" w:lineRule="auto"/>
        <w:ind w:left="709" w:hanging="283"/>
        <w:rPr>
          <w:rFonts w:eastAsia="SimSun" w:cs="Tahoma"/>
          <w:szCs w:val="22"/>
          <w:lang w:val="el-GR"/>
        </w:rPr>
      </w:pPr>
      <w:bookmarkStart w:id="455" w:name="_Ref190261199"/>
      <w:bookmarkStart w:id="456" w:name="_Toc224213993"/>
      <w:proofErr w:type="spellStart"/>
      <w:r w:rsidRPr="00A32941">
        <w:rPr>
          <w:spacing w:val="-1"/>
          <w:w w:val="105"/>
        </w:rPr>
        <w:t>Φορέ</w:t>
      </w:r>
      <w:proofErr w:type="spellEnd"/>
      <w:r w:rsidRPr="00A32941">
        <w:rPr>
          <w:spacing w:val="-1"/>
          <w:w w:val="105"/>
        </w:rPr>
        <w:t>ας</w:t>
      </w:r>
      <w:r w:rsidRPr="00A32941">
        <w:rPr>
          <w:spacing w:val="-14"/>
          <w:w w:val="105"/>
        </w:rPr>
        <w:t xml:space="preserve"> </w:t>
      </w:r>
      <w:proofErr w:type="spellStart"/>
      <w:r w:rsidRPr="00A32941">
        <w:rPr>
          <w:spacing w:val="-1"/>
          <w:w w:val="105"/>
        </w:rPr>
        <w:t>Χρημ</w:t>
      </w:r>
      <w:proofErr w:type="spellEnd"/>
      <w:r w:rsidRPr="00A32941">
        <w:rPr>
          <w:spacing w:val="-1"/>
          <w:w w:val="105"/>
        </w:rPr>
        <w:t>ατοδότησης</w:t>
      </w:r>
      <w:bookmarkEnd w:id="455"/>
      <w:bookmarkEnd w:id="456"/>
      <w:r w:rsidR="00C93D6A">
        <w:rPr>
          <w:rFonts w:eastAsia="SimSun" w:cs="Tahoma"/>
          <w:szCs w:val="22"/>
          <w:lang w:val="el-GR"/>
        </w:rPr>
        <w:t xml:space="preserve"> </w:t>
      </w:r>
    </w:p>
    <w:p w14:paraId="1C004187" w14:textId="6F5297C6"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61AAF">
        <w:rPr>
          <w:lang w:val="el-GR"/>
        </w:rPr>
        <w:t>ΥΓΕΙΑΣ</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rsidP="00CC5CF7">
      <w:pPr>
        <w:pStyle w:val="4"/>
        <w:numPr>
          <w:ilvl w:val="1"/>
          <w:numId w:val="28"/>
        </w:numPr>
        <w:tabs>
          <w:tab w:val="num" w:pos="397"/>
          <w:tab w:val="left" w:pos="1134"/>
        </w:tabs>
        <w:spacing w:before="0" w:after="120" w:line="252" w:lineRule="auto"/>
        <w:ind w:left="709" w:hanging="283"/>
        <w:rPr>
          <w:spacing w:val="-1"/>
          <w:w w:val="105"/>
          <w:lang w:val="en-US"/>
        </w:rPr>
      </w:pPr>
      <w:bookmarkStart w:id="457" w:name="_Toc224213994"/>
      <w:bookmarkStart w:id="458" w:name="_Ref190261258"/>
      <w:r w:rsidRPr="00BB3968">
        <w:rPr>
          <w:spacing w:val="-1"/>
          <w:w w:val="105"/>
          <w:lang w:val="el-GR"/>
        </w:rPr>
        <w:t>Κύριος του Έργου</w:t>
      </w:r>
      <w:bookmarkEnd w:id="457"/>
    </w:p>
    <w:p w14:paraId="7FAEF525" w14:textId="790B4DBC" w:rsidR="00000FE7" w:rsidRDefault="00000FE7" w:rsidP="00944877">
      <w:pPr>
        <w:rPr>
          <w:lang w:val="el-GR"/>
        </w:rPr>
      </w:pPr>
      <w:r w:rsidRPr="00BB3968">
        <w:rPr>
          <w:lang w:val="el-GR"/>
        </w:rPr>
        <w:t xml:space="preserve">Κύριος του Έργου είναι το Υπουργείο </w:t>
      </w:r>
      <w:r w:rsidR="00061AAF">
        <w:rPr>
          <w:lang w:val="el-GR"/>
        </w:rPr>
        <w:t>ΥΓΕΙΑΣ</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rsidP="00CC5CF7">
      <w:pPr>
        <w:pStyle w:val="4"/>
        <w:numPr>
          <w:ilvl w:val="1"/>
          <w:numId w:val="28"/>
        </w:numPr>
        <w:tabs>
          <w:tab w:val="num" w:pos="397"/>
          <w:tab w:val="left" w:pos="1134"/>
        </w:tabs>
        <w:spacing w:before="0" w:after="120" w:line="252" w:lineRule="auto"/>
        <w:ind w:left="709" w:hanging="283"/>
        <w:rPr>
          <w:spacing w:val="-1"/>
          <w:w w:val="105"/>
          <w:lang w:val="el-GR"/>
        </w:rPr>
      </w:pPr>
      <w:bookmarkStart w:id="459" w:name="_Toc224213995"/>
      <w:r w:rsidRPr="009D1E31">
        <w:rPr>
          <w:spacing w:val="-1"/>
          <w:w w:val="105"/>
          <w:lang w:val="el-GR"/>
        </w:rPr>
        <w:t>Φορέας Λειτουργίας</w:t>
      </w:r>
      <w:bookmarkEnd w:id="458"/>
      <w:bookmarkEnd w:id="459"/>
    </w:p>
    <w:p w14:paraId="436C80D7" w14:textId="6CCD1444" w:rsidR="00591787" w:rsidRPr="00591787" w:rsidRDefault="008F2121" w:rsidP="00591787">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60" w:name="_Ref55370327"/>
      <w:r w:rsidR="00BB3968" w:rsidRPr="00BB3968">
        <w:rPr>
          <w:rFonts w:eastAsiaTheme="minorEastAsia"/>
          <w:color w:val="000000"/>
          <w:lang w:val="el-GR"/>
        </w:rPr>
        <w:t xml:space="preserve">το Υπουργείο </w:t>
      </w:r>
      <w:r w:rsidR="00D01769">
        <w:rPr>
          <w:rFonts w:eastAsiaTheme="minorEastAsia"/>
          <w:color w:val="000000"/>
          <w:lang w:val="el-GR"/>
        </w:rPr>
        <w:t>ΥΓΕΙΑΣ</w:t>
      </w:r>
      <w:r w:rsidR="00BB3968" w:rsidRPr="00BB3968">
        <w:rPr>
          <w:rFonts w:eastAsiaTheme="minorEastAsia"/>
          <w:color w:val="000000"/>
          <w:lang w:val="el-GR"/>
        </w:rPr>
        <w:t xml:space="preserve">, το οποίο </w:t>
      </w:r>
      <w:r w:rsidR="00591787" w:rsidRPr="00591787">
        <w:rPr>
          <w:rFonts w:eastAsiaTheme="minorEastAsia"/>
          <w:color w:val="000000"/>
          <w:lang w:val="el-GR"/>
        </w:rPr>
        <w:t>έχει ως αποστολή την προάσπιση, προστασία και προαγωγή της υγείας του πληθυσμού, μέσω του προγραμματισμού και της υλοποίησης πολιτικών Δημόσιας Υγείας, της διασφάλισης της καθολικής και ισότιμης πρόσβασης στην παροχή ποιοτικά και ποσοτικά επαρκών υπηρεσιών υγειονομικής φροντίδας από το Εθνικό Σύστημα Υγείας, καθώς επίσης και τη ρύθμιση της λειτουργίας και την άσκηση εποπτείας στους Φορείς υγειονομικής φροντίδας του ιδιωτικού τομέα.</w:t>
      </w:r>
    </w:p>
    <w:p w14:paraId="34978DD3" w14:textId="77777777" w:rsidR="00591787" w:rsidRPr="00591787" w:rsidRDefault="00591787" w:rsidP="00591787">
      <w:pPr>
        <w:rPr>
          <w:rFonts w:eastAsiaTheme="minorEastAsia"/>
          <w:color w:val="000000"/>
          <w:lang w:val="el-GR"/>
        </w:rPr>
      </w:pPr>
      <w:r w:rsidRPr="00591787">
        <w:rPr>
          <w:rFonts w:eastAsiaTheme="minorEastAsia"/>
          <w:color w:val="000000"/>
          <w:lang w:val="el-GR"/>
        </w:rPr>
        <w:t>Για την εκπλήρωση της αποστολής του Υπουργείου Υγείας η Κεντρική Υπηρεσία είναι αρμόδια ιδιαίτερα για:</w:t>
      </w:r>
    </w:p>
    <w:p w14:paraId="3528A9B3" w14:textId="77777777" w:rsidR="00591787" w:rsidRPr="00591787" w:rsidRDefault="00591787" w:rsidP="00591787">
      <w:pPr>
        <w:rPr>
          <w:rFonts w:eastAsiaTheme="minorEastAsia"/>
          <w:color w:val="000000"/>
          <w:lang w:val="el-GR"/>
        </w:rPr>
      </w:pPr>
      <w:r w:rsidRPr="00591787">
        <w:rPr>
          <w:rFonts w:eastAsiaTheme="minorEastAsia"/>
          <w:color w:val="000000"/>
          <w:lang w:val="el-GR"/>
        </w:rPr>
        <w:t>1. Την εισήγηση στην Κυβέρνηση των μέτρων για την εκπλήρωση της αποστολής του Υπουργείου.</w:t>
      </w:r>
    </w:p>
    <w:p w14:paraId="74030DE4" w14:textId="77777777" w:rsidR="00591787" w:rsidRPr="00591787" w:rsidRDefault="00591787" w:rsidP="00591787">
      <w:pPr>
        <w:rPr>
          <w:rFonts w:eastAsiaTheme="minorEastAsia"/>
          <w:color w:val="000000"/>
          <w:lang w:val="el-GR"/>
        </w:rPr>
      </w:pPr>
      <w:r w:rsidRPr="00591787">
        <w:rPr>
          <w:rFonts w:eastAsiaTheme="minorEastAsia"/>
          <w:color w:val="000000"/>
          <w:lang w:val="el-GR"/>
        </w:rPr>
        <w:t>2. Την ενημέρωση των μελών της Βουλής των Ελλήνων.</w:t>
      </w:r>
    </w:p>
    <w:p w14:paraId="3438EA2D" w14:textId="77777777" w:rsidR="00591787" w:rsidRPr="00591787" w:rsidRDefault="00591787" w:rsidP="00591787">
      <w:pPr>
        <w:rPr>
          <w:rFonts w:eastAsiaTheme="minorEastAsia"/>
          <w:color w:val="000000"/>
          <w:lang w:val="el-GR"/>
        </w:rPr>
      </w:pPr>
      <w:r w:rsidRPr="00591787">
        <w:rPr>
          <w:rFonts w:eastAsiaTheme="minorEastAsia"/>
          <w:color w:val="000000"/>
          <w:lang w:val="el-GR"/>
        </w:rPr>
        <w:t>3. Την εκπροσώπηση της Ελλάδας στην Ευρωπαϊκή Ένωση, σε αλλοδαπά Κράτη, σε Διεθνείς Οργανισμούς και λοιπές Οργανώσεις, ημεδαπές ή αλλοδαπές, με σκοπό την εκπλήρωση της αποστολής του Υπουργείου.</w:t>
      </w:r>
    </w:p>
    <w:p w14:paraId="11B84E3A" w14:textId="0ED57C90" w:rsidR="00047C57" w:rsidRDefault="00591787" w:rsidP="00591787">
      <w:pPr>
        <w:rPr>
          <w:rFonts w:eastAsia="SimSun"/>
          <w:lang w:val="el-GR"/>
        </w:rPr>
      </w:pPr>
      <w:r w:rsidRPr="00591787">
        <w:rPr>
          <w:rFonts w:eastAsiaTheme="minorEastAsia"/>
          <w:color w:val="000000"/>
          <w:lang w:val="el-GR"/>
        </w:rPr>
        <w:t>4. Τη συνεργασία με τα λοιπά Υπουργεία, Δημόσιες Υπηρεσίες και Οργανισμούς, με σκοπό την εκπλήρωση</w:t>
      </w:r>
      <w:r>
        <w:rPr>
          <w:rFonts w:eastAsiaTheme="minorEastAsia"/>
          <w:color w:val="000000"/>
          <w:lang w:val="el-GR"/>
        </w:rPr>
        <w:t xml:space="preserve"> </w:t>
      </w:r>
      <w:r w:rsidRPr="00591787">
        <w:rPr>
          <w:rFonts w:eastAsiaTheme="minorEastAsia"/>
          <w:color w:val="000000"/>
          <w:lang w:val="el-GR"/>
        </w:rPr>
        <w:t>της αποστολής του Υπουργείου</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rsidP="00CC5CF7">
      <w:pPr>
        <w:pStyle w:val="4"/>
        <w:numPr>
          <w:ilvl w:val="1"/>
          <w:numId w:val="28"/>
        </w:numPr>
        <w:tabs>
          <w:tab w:val="num" w:pos="397"/>
          <w:tab w:val="left" w:pos="1134"/>
        </w:tabs>
        <w:spacing w:before="0" w:after="120" w:line="252" w:lineRule="auto"/>
        <w:ind w:left="709" w:hanging="283"/>
        <w:rPr>
          <w:spacing w:val="-1"/>
          <w:w w:val="105"/>
          <w:lang w:val="el-GR"/>
        </w:rPr>
      </w:pPr>
      <w:bookmarkStart w:id="461" w:name="_Ref122691609"/>
      <w:bookmarkStart w:id="462" w:name="_Toc224213996"/>
      <w:r w:rsidRPr="00BB3968">
        <w:rPr>
          <w:spacing w:val="-1"/>
          <w:w w:val="105"/>
          <w:lang w:val="el-GR"/>
        </w:rPr>
        <w:t>Όργανα &amp; Επιτροπές Παρακολούθησης, Διακυβέρνησης και Ελέγχου του Έργου</w:t>
      </w:r>
      <w:bookmarkEnd w:id="460"/>
      <w:bookmarkEnd w:id="461"/>
      <w:bookmarkEnd w:id="462"/>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f"/>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aff"/>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aff"/>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aff"/>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aff"/>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aff"/>
        <w:numPr>
          <w:ilvl w:val="0"/>
          <w:numId w:val="10"/>
        </w:numPr>
        <w:ind w:left="0" w:firstLine="6"/>
        <w:rPr>
          <w:b/>
          <w:bCs/>
        </w:rPr>
      </w:pPr>
      <w:r w:rsidRPr="000A1F30">
        <w:rPr>
          <w:b/>
          <w:bCs/>
        </w:rPr>
        <w:t>Επ</w:t>
      </w:r>
      <w:proofErr w:type="spellStart"/>
      <w:r w:rsidRPr="000A1F30">
        <w:rPr>
          <w:b/>
          <w:bCs/>
        </w:rPr>
        <w:t>ιτρο</w:t>
      </w:r>
      <w:proofErr w:type="spellEnd"/>
      <w:r w:rsidRPr="000A1F30">
        <w:rPr>
          <w:b/>
          <w:bCs/>
        </w:rPr>
        <w:t>πή Παρα</w:t>
      </w:r>
      <w:proofErr w:type="spellStart"/>
      <w:r w:rsidRPr="000A1F30">
        <w:rPr>
          <w:b/>
          <w:bCs/>
        </w:rPr>
        <w:t>κολούθησης</w:t>
      </w:r>
      <w:proofErr w:type="spellEnd"/>
      <w:r w:rsidRPr="000A1F30">
        <w:rPr>
          <w:b/>
          <w:bCs/>
        </w:rPr>
        <w:t xml:space="preserve"> </w:t>
      </w:r>
      <w:proofErr w:type="spellStart"/>
      <w:r w:rsidRPr="000A1F30">
        <w:rPr>
          <w:b/>
          <w:bCs/>
        </w:rPr>
        <w:t>Έργου</w:t>
      </w:r>
      <w:proofErr w:type="spellEnd"/>
      <w:r w:rsidRPr="000A1F30">
        <w:rPr>
          <w:b/>
          <w:bCs/>
        </w:rPr>
        <w:t xml:space="preserve">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f"/>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rsidP="00CC5CF7">
      <w:pPr>
        <w:pStyle w:val="3"/>
        <w:numPr>
          <w:ilvl w:val="0"/>
          <w:numId w:val="19"/>
        </w:numPr>
        <w:rPr>
          <w:lang w:val="el-GR"/>
        </w:rPr>
      </w:pPr>
      <w:bookmarkStart w:id="463" w:name="_Ref40953149"/>
      <w:bookmarkStart w:id="464" w:name="_Toc97194338"/>
      <w:bookmarkStart w:id="465" w:name="_Toc97194472"/>
      <w:bookmarkStart w:id="466" w:name="_Toc224213997"/>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63"/>
      <w:r w:rsidR="00A22261" w:rsidRPr="00D74E12">
        <w:rPr>
          <w:lang w:val="el-GR"/>
        </w:rPr>
        <w:t>ύμβασης</w:t>
      </w:r>
      <w:bookmarkEnd w:id="464"/>
      <w:bookmarkEnd w:id="465"/>
      <w:bookmarkEnd w:id="466"/>
    </w:p>
    <w:p w14:paraId="6A219BC0" w14:textId="5F300B07" w:rsidR="00BD0298" w:rsidRPr="00EF2204" w:rsidRDefault="00BD0298" w:rsidP="00CC5CF7">
      <w:pPr>
        <w:pStyle w:val="4"/>
        <w:numPr>
          <w:ilvl w:val="1"/>
          <w:numId w:val="19"/>
        </w:numPr>
        <w:ind w:left="1026" w:hanging="306"/>
        <w:rPr>
          <w:rFonts w:cs="Tahoma"/>
          <w:szCs w:val="22"/>
          <w:lang w:val="el-GR"/>
        </w:rPr>
      </w:pPr>
      <w:bookmarkStart w:id="467" w:name="_Toc97195373"/>
      <w:bookmarkStart w:id="468" w:name="_Toc97195542"/>
      <w:bookmarkStart w:id="469" w:name="_Toc97195374"/>
      <w:bookmarkStart w:id="470" w:name="_Toc97195543"/>
      <w:bookmarkStart w:id="471" w:name="_Toc97194339"/>
      <w:bookmarkStart w:id="472" w:name="_Ref97199271"/>
      <w:bookmarkStart w:id="473" w:name="_Ref122694847"/>
      <w:bookmarkStart w:id="474" w:name="_Ref122695017"/>
      <w:bookmarkStart w:id="475" w:name="_Toc224213998"/>
      <w:bookmarkEnd w:id="467"/>
      <w:bookmarkEnd w:id="468"/>
      <w:bookmarkEnd w:id="469"/>
      <w:bookmarkEnd w:id="470"/>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71"/>
      <w:bookmarkEnd w:id="472"/>
      <w:bookmarkEnd w:id="473"/>
      <w:bookmarkEnd w:id="474"/>
      <w:bookmarkEnd w:id="475"/>
      <w:r w:rsidR="00B256BC">
        <w:rPr>
          <w:rFonts w:cs="Tahoma"/>
          <w:szCs w:val="22"/>
          <w:lang w:val="el-GR"/>
        </w:rPr>
        <w:t xml:space="preserve"> </w:t>
      </w:r>
    </w:p>
    <w:p w14:paraId="1723D973" w14:textId="368D169A" w:rsidR="00637C7E" w:rsidRPr="006005E4" w:rsidRDefault="00D74E12" w:rsidP="00637C7E">
      <w:pPr>
        <w:rPr>
          <w:lang w:val="el-GR"/>
        </w:rPr>
      </w:pPr>
      <w:bookmarkStart w:id="476" w:name="_Ref124343459"/>
      <w:bookmarkStart w:id="477" w:name="_Hlk124414105"/>
      <w:r w:rsidRPr="00B12252">
        <w:rPr>
          <w:b/>
          <w:bCs/>
          <w:lang w:val="el-GR"/>
        </w:rPr>
        <w:t>Αντικείμενο</w:t>
      </w:r>
      <w:r w:rsidRPr="00B12252">
        <w:rPr>
          <w:lang w:val="el-GR"/>
        </w:rPr>
        <w:t xml:space="preserve"> του παρόντος Έργου </w:t>
      </w:r>
      <w:r w:rsidR="00B03345">
        <w:rPr>
          <w:lang w:val="el-GR"/>
        </w:rPr>
        <w:t>αποτελεί</w:t>
      </w:r>
      <w:r w:rsidR="00A85207">
        <w:rPr>
          <w:lang w:val="el-GR"/>
        </w:rPr>
        <w:t>:</w:t>
      </w:r>
      <w:r w:rsidRPr="00B12252">
        <w:rPr>
          <w:bCs/>
          <w:lang w:val="el-GR"/>
        </w:rPr>
        <w:t xml:space="preserve"> </w:t>
      </w:r>
    </w:p>
    <w:p w14:paraId="5DC70EFD" w14:textId="77777777" w:rsidR="002448F1" w:rsidRDefault="002448F1" w:rsidP="002448F1">
      <w:pPr>
        <w:pStyle w:val="aff"/>
        <w:numPr>
          <w:ilvl w:val="0"/>
          <w:numId w:val="37"/>
        </w:numPr>
        <w:rPr>
          <w:lang w:val="el-GR"/>
        </w:rPr>
      </w:pPr>
      <w:r w:rsidRPr="00420B59">
        <w:rPr>
          <w:lang w:val="el-GR"/>
        </w:rPr>
        <w:t xml:space="preserve">Η λογιστική αποτύπωση των ενεργειών επικοινωνίας και προβολής, καθώς και </w:t>
      </w:r>
      <w:r>
        <w:rPr>
          <w:lang w:val="el-GR"/>
        </w:rPr>
        <w:t>η</w:t>
      </w:r>
      <w:r w:rsidRPr="00420B59">
        <w:rPr>
          <w:lang w:val="el-GR"/>
        </w:rPr>
        <w:t xml:space="preserve"> καταγραφή και οικονομική διαχείριση των σχετικών δράσεων με στόχο τη συστηματική καταγραφή, οικονομική διαχείριση και τεκμηρίωση των σχετικών δαπανών, σύμφωνα με τις αρχές διαφάνειας και τους κανόνες </w:t>
      </w:r>
      <w:proofErr w:type="spellStart"/>
      <w:r w:rsidRPr="00420B59">
        <w:rPr>
          <w:lang w:val="el-GR"/>
        </w:rPr>
        <w:t>επιλεξιμότητας</w:t>
      </w:r>
      <w:proofErr w:type="spellEnd"/>
      <w:r w:rsidRPr="00420B59">
        <w:rPr>
          <w:lang w:val="el-GR"/>
        </w:rPr>
        <w:t xml:space="preserve"> του Ταμείου. </w:t>
      </w:r>
    </w:p>
    <w:p w14:paraId="5B07329D" w14:textId="6F0EA796" w:rsidR="00A85207" w:rsidRPr="00420B59" w:rsidRDefault="002448F1" w:rsidP="00F556D0">
      <w:pPr>
        <w:pStyle w:val="aff"/>
        <w:ind w:left="0"/>
        <w:rPr>
          <w:lang w:val="el-GR"/>
        </w:rPr>
      </w:pPr>
      <w:r w:rsidRPr="00420B59">
        <w:rPr>
          <w:lang w:val="el-GR"/>
        </w:rPr>
        <w:t xml:space="preserve">Πιο συγκεκριμένα, περιλαμβάνει την παραλαβή, συγκέντρωση, ταξινόμηση και τον έλεγχο του απαιτούμενου αποδεικτικού και </w:t>
      </w:r>
      <w:proofErr w:type="spellStart"/>
      <w:r w:rsidRPr="00420B59">
        <w:rPr>
          <w:lang w:val="el-GR"/>
        </w:rPr>
        <w:t>τεκμηριωτικού</w:t>
      </w:r>
      <w:proofErr w:type="spellEnd"/>
      <w:r w:rsidRPr="00420B59">
        <w:rPr>
          <w:lang w:val="el-GR"/>
        </w:rPr>
        <w:t xml:space="preserve"> υλικού. Ειδικότερα, ο έλεγχος των δικαιολογητικών πληρωμής (όπως τιμολόγια, υπεύθυνες δηλώσεις, αποδεικτικά </w:t>
      </w:r>
      <w:r w:rsidRPr="00EB05D3">
        <w:rPr>
          <w:lang w:val="el-GR"/>
        </w:rPr>
        <w:t xml:space="preserve">ροής/ψηφιακής δημοσίευσης, </w:t>
      </w:r>
      <w:r w:rsidRPr="00EB05D3">
        <w:rPr>
          <w:lang w:val="en-US"/>
        </w:rPr>
        <w:t>screenshots</w:t>
      </w:r>
      <w:r w:rsidRPr="00EB05D3">
        <w:rPr>
          <w:lang w:val="el-GR"/>
        </w:rPr>
        <w:t>) κ.λπ. θα γίνει ανά μέσο προβολής και για κάθε</w:t>
      </w:r>
      <w:r w:rsidRPr="00420B59">
        <w:rPr>
          <w:lang w:val="el-GR"/>
        </w:rPr>
        <w:t xml:space="preserve"> επιμέρους δράση ή καμπάνια του προγράμματος προβολής των νέων δράσεων υπηρεσιών υγείας, όπως οι νέες διευρυμένες υπηρεσίες τηλεϊατρικής, οι κινητές μονάδες υγείας, ο θεσμός του Προσωπικού Ιατρού, οι επιπρόσθετες </w:t>
      </w:r>
      <w:proofErr w:type="spellStart"/>
      <w:r w:rsidRPr="00420B59">
        <w:rPr>
          <w:lang w:val="el-GR"/>
        </w:rPr>
        <w:t>στοχευμένες</w:t>
      </w:r>
      <w:proofErr w:type="spellEnd"/>
      <w:r w:rsidRPr="00420B59">
        <w:rPr>
          <w:lang w:val="el-GR"/>
        </w:rPr>
        <w:t xml:space="preserve"> ενέργειες του Προγράμματος </w:t>
      </w:r>
      <w:proofErr w:type="spellStart"/>
      <w:r w:rsidRPr="00420B59">
        <w:rPr>
          <w:lang w:val="el-GR"/>
        </w:rPr>
        <w:t>Προσυμπτωματικού</w:t>
      </w:r>
      <w:proofErr w:type="spellEnd"/>
      <w:r w:rsidRPr="00420B59">
        <w:rPr>
          <w:lang w:val="el-GR"/>
        </w:rPr>
        <w:t xml:space="preserve"> Ελέγχου, οι </w:t>
      </w:r>
      <w:proofErr w:type="spellStart"/>
      <w:r w:rsidRPr="00420B59">
        <w:rPr>
          <w:lang w:val="el-GR"/>
        </w:rPr>
        <w:t>στοχευμένες</w:t>
      </w:r>
      <w:proofErr w:type="spellEnd"/>
      <w:r w:rsidRPr="00420B59">
        <w:rPr>
          <w:lang w:val="el-GR"/>
        </w:rPr>
        <w:t xml:space="preserve"> ενέργειες προβολής των ήδη υφιστάμενων δράσεων, κ.ά. </w:t>
      </w:r>
      <w:r w:rsidR="00A85207" w:rsidRPr="00420B59">
        <w:rPr>
          <w:lang w:val="el-GR"/>
        </w:rPr>
        <w:t xml:space="preserve"> </w:t>
      </w:r>
    </w:p>
    <w:p w14:paraId="3E2DA3FA" w14:textId="77777777" w:rsidR="00A85207" w:rsidRPr="00A608AA" w:rsidRDefault="00A85207" w:rsidP="00CC5CF7">
      <w:pPr>
        <w:numPr>
          <w:ilvl w:val="0"/>
          <w:numId w:val="36"/>
        </w:numPr>
        <w:rPr>
          <w:lang w:val="el-GR"/>
        </w:rPr>
      </w:pPr>
      <w:r>
        <w:rPr>
          <w:lang w:val="el-GR"/>
        </w:rPr>
        <w:t>Η π</w:t>
      </w:r>
      <w:r w:rsidRPr="00A608AA">
        <w:rPr>
          <w:lang w:val="el-GR"/>
        </w:rPr>
        <w:t xml:space="preserve">αρακολούθηση της πορείας των νέων δράσεων συνολικά </w:t>
      </w:r>
    </w:p>
    <w:p w14:paraId="77F879B8" w14:textId="577006B9" w:rsidR="00A85207" w:rsidRPr="00A608AA" w:rsidRDefault="00A85207" w:rsidP="00CC5CF7">
      <w:pPr>
        <w:numPr>
          <w:ilvl w:val="0"/>
          <w:numId w:val="36"/>
        </w:numPr>
        <w:rPr>
          <w:lang w:val="el-GR"/>
        </w:rPr>
      </w:pPr>
      <w:r>
        <w:rPr>
          <w:lang w:val="el-GR"/>
        </w:rPr>
        <w:t>Η υ</w:t>
      </w:r>
      <w:r w:rsidRPr="00A608AA">
        <w:rPr>
          <w:lang w:val="el-GR"/>
        </w:rPr>
        <w:t xml:space="preserve">ποστήριξη στην </w:t>
      </w:r>
      <w:r w:rsidR="00433011">
        <w:rPr>
          <w:lang w:val="el-GR"/>
        </w:rPr>
        <w:t>κ</w:t>
      </w:r>
      <w:r w:rsidRPr="00A608AA">
        <w:rPr>
          <w:lang w:val="el-GR"/>
        </w:rPr>
        <w:t xml:space="preserve">αταχώρηση και την ενημέρωση δελτίων στο ΟΠΣ </w:t>
      </w:r>
    </w:p>
    <w:p w14:paraId="0830F429" w14:textId="77777777" w:rsidR="002448F1" w:rsidRPr="00A608AA" w:rsidRDefault="00A85207" w:rsidP="002448F1">
      <w:pPr>
        <w:numPr>
          <w:ilvl w:val="0"/>
          <w:numId w:val="36"/>
        </w:numPr>
        <w:rPr>
          <w:lang w:val="el-GR"/>
        </w:rPr>
      </w:pPr>
      <w:r>
        <w:rPr>
          <w:lang w:val="el-GR"/>
        </w:rPr>
        <w:t>Η υ</w:t>
      </w:r>
      <w:r w:rsidRPr="00A608AA">
        <w:rPr>
          <w:lang w:val="el-GR"/>
        </w:rPr>
        <w:t xml:space="preserve">ποστήριξη </w:t>
      </w:r>
      <w:r w:rsidR="002448F1" w:rsidRPr="00A608AA">
        <w:rPr>
          <w:lang w:val="el-GR"/>
        </w:rPr>
        <w:t xml:space="preserve">στην </w:t>
      </w:r>
      <w:r w:rsidR="002448F1">
        <w:rPr>
          <w:lang w:val="el-GR"/>
        </w:rPr>
        <w:t>κ</w:t>
      </w:r>
      <w:r w:rsidR="002448F1" w:rsidRPr="00A608AA">
        <w:rPr>
          <w:lang w:val="el-GR"/>
        </w:rPr>
        <w:t xml:space="preserve">αταχώρηση και την ενημέρωση του </w:t>
      </w:r>
      <w:r w:rsidR="002448F1" w:rsidRPr="001D59D5">
        <w:rPr>
          <w:lang w:val="el-GR"/>
        </w:rPr>
        <w:t xml:space="preserve">πληροφοριακού συστήματος </w:t>
      </w:r>
      <w:r w:rsidR="002448F1" w:rsidRPr="001D59D5">
        <w:rPr>
          <w:lang w:val="en-US"/>
        </w:rPr>
        <w:t>e</w:t>
      </w:r>
      <w:r w:rsidR="002448F1" w:rsidRPr="001D59D5">
        <w:rPr>
          <w:lang w:val="el-GR"/>
        </w:rPr>
        <w:t>-</w:t>
      </w:r>
      <w:r w:rsidR="002448F1" w:rsidRPr="001D59D5">
        <w:rPr>
          <w:lang w:val="en-US"/>
        </w:rPr>
        <w:t>Pasithea</w:t>
      </w:r>
      <w:r w:rsidR="002448F1" w:rsidRPr="001D59D5">
        <w:rPr>
          <w:lang w:val="el-GR"/>
        </w:rPr>
        <w:t xml:space="preserve"> της Γενικής Γραμματείας Επικοινωνίας και Ενημέρωσης (ΓΓΕΕ)</w:t>
      </w:r>
    </w:p>
    <w:p w14:paraId="122FF608" w14:textId="33DBD2FC" w:rsidR="00D74E12" w:rsidRDefault="00A85207" w:rsidP="00CC5CF7">
      <w:pPr>
        <w:numPr>
          <w:ilvl w:val="0"/>
          <w:numId w:val="36"/>
        </w:numPr>
        <w:rPr>
          <w:lang w:val="el-GR"/>
        </w:rPr>
      </w:pPr>
      <w:r>
        <w:rPr>
          <w:lang w:val="el-GR"/>
        </w:rPr>
        <w:t>Ο έ</w:t>
      </w:r>
      <w:r w:rsidRPr="00A608AA">
        <w:rPr>
          <w:lang w:val="el-GR"/>
        </w:rPr>
        <w:t>λεγχο</w:t>
      </w:r>
      <w:r>
        <w:rPr>
          <w:lang w:val="el-GR"/>
        </w:rPr>
        <w:t>ς</w:t>
      </w:r>
      <w:r w:rsidRPr="00A608AA">
        <w:rPr>
          <w:lang w:val="el-GR"/>
        </w:rPr>
        <w:t xml:space="preserve"> των δικαιολογητικών κάθε μέσου (έλεγχος πραγματικών δικαιούχων, τήρηση ορθότητας στα επίσημα Μητρώα (ΕΣΡ/ΜΕΤ/ΜΗΤ/ΜΝΟΥ) </w:t>
      </w:r>
    </w:p>
    <w:p w14:paraId="30434911" w14:textId="77777777" w:rsidR="00C62540" w:rsidRPr="00C62540" w:rsidRDefault="00C62540" w:rsidP="00C62540">
      <w:pPr>
        <w:rPr>
          <w:lang w:val="el-GR"/>
        </w:rPr>
      </w:pPr>
    </w:p>
    <w:p w14:paraId="5D40F0B7" w14:textId="77777777" w:rsidR="002448F1" w:rsidRDefault="002448F1" w:rsidP="002448F1">
      <w:pPr>
        <w:spacing w:after="200" w:line="264" w:lineRule="auto"/>
        <w:rPr>
          <w:lang w:val="el-GR"/>
        </w:rPr>
      </w:pPr>
      <w:r w:rsidRPr="00CC5CF7">
        <w:rPr>
          <w:lang w:val="el-GR"/>
        </w:rPr>
        <w:t xml:space="preserve">Αναλυτικότερα, ο Ανάδοχος του εν λόγω </w:t>
      </w:r>
      <w:proofErr w:type="spellStart"/>
      <w:r w:rsidRPr="00CC5CF7">
        <w:rPr>
          <w:lang w:val="el-GR"/>
        </w:rPr>
        <w:t>Υποέργου</w:t>
      </w:r>
      <w:proofErr w:type="spellEnd"/>
      <w:r w:rsidRPr="00CC5CF7">
        <w:rPr>
          <w:lang w:val="el-GR"/>
        </w:rPr>
        <w:t xml:space="preserve"> 10: Παροχή Υπηρεσιών για τη λειτουργία υποστηρικτικού μηχανισμού των νέων δράσεων προβολής και ενημέρωσης, θα βρίσκεται σε στενή συνεργασία με τον Ανάδοχο του </w:t>
      </w:r>
      <w:proofErr w:type="spellStart"/>
      <w:r w:rsidRPr="00CC5CF7">
        <w:rPr>
          <w:lang w:val="el-GR"/>
        </w:rPr>
        <w:t>Υποέργου</w:t>
      </w:r>
      <w:proofErr w:type="spellEnd"/>
      <w:r w:rsidRPr="00CC5CF7">
        <w:rPr>
          <w:lang w:val="el-GR"/>
        </w:rPr>
        <w:t xml:space="preserve"> 9: Επικοινωνιακή προβολή νέων δράσεων υπηρεσιών υγείας, ο οποίος θα καταρτίσει και θα υλοποιήσει πλάνο επικοινωνιακής προβολής Μέσων (Τηλεόραση, Ραδιόφωνο, Έντυπος και Ηλεκτρονικός Τύπος) και θα αποστείλει τις σχετικές εντολές μετάδοσης στα επιλεγμένα Μέσα.</w:t>
      </w:r>
      <w:r>
        <w:rPr>
          <w:lang w:val="el-GR"/>
        </w:rPr>
        <w:t xml:space="preserve"> </w:t>
      </w:r>
    </w:p>
    <w:p w14:paraId="1F5F73ED" w14:textId="77777777" w:rsidR="002448F1" w:rsidRPr="00EB05D3" w:rsidRDefault="002448F1" w:rsidP="002448F1">
      <w:pPr>
        <w:spacing w:after="200" w:line="264" w:lineRule="auto"/>
        <w:rPr>
          <w:lang w:val="el-GR"/>
        </w:rPr>
      </w:pPr>
      <w:r w:rsidRPr="00EB05D3">
        <w:rPr>
          <w:lang w:val="el-GR"/>
        </w:rPr>
        <w:t xml:space="preserve">Το </w:t>
      </w:r>
      <w:proofErr w:type="spellStart"/>
      <w:r w:rsidRPr="00EB05D3">
        <w:rPr>
          <w:lang w:val="el-GR"/>
        </w:rPr>
        <w:t>υποέργο</w:t>
      </w:r>
      <w:proofErr w:type="spellEnd"/>
      <w:r w:rsidRPr="00EB05D3">
        <w:rPr>
          <w:lang w:val="el-GR"/>
        </w:rPr>
        <w:t xml:space="preserve"> 9 αφορά στην προβολή των ακόλουθων υπηρεσιών υγείας: </w:t>
      </w:r>
    </w:p>
    <w:p w14:paraId="78CC4172" w14:textId="77777777" w:rsidR="002448F1" w:rsidRPr="00EB05D3" w:rsidRDefault="002448F1" w:rsidP="002448F1">
      <w:pPr>
        <w:pStyle w:val="aff"/>
        <w:numPr>
          <w:ilvl w:val="0"/>
          <w:numId w:val="37"/>
        </w:numPr>
        <w:spacing w:after="200" w:line="264" w:lineRule="auto"/>
        <w:rPr>
          <w:lang w:val="el-GR"/>
        </w:rPr>
      </w:pPr>
      <w:r w:rsidRPr="00EB05D3">
        <w:rPr>
          <w:lang w:val="el-GR"/>
        </w:rPr>
        <w:t>Προβολή της διεύρυνσης των προληπτικών εξετάσεων στα διασυνδεδεμένα πεδία με το έργο πρόληψης των Καρδιαγγειακών Νοσημάτων, συμπεριλαμβανομένων της παχυσαρκίας ενηλίκων, της νεφρικής δυσλειτουργίας και του ελέγχου γενετικής προδιάθεσης καρδιαγγειακών νοσημάτων.</w:t>
      </w:r>
    </w:p>
    <w:p w14:paraId="4EF7A222" w14:textId="77777777" w:rsidR="002448F1" w:rsidRPr="00EB05D3" w:rsidRDefault="002448F1" w:rsidP="002448F1">
      <w:pPr>
        <w:pStyle w:val="aff"/>
        <w:numPr>
          <w:ilvl w:val="0"/>
          <w:numId w:val="37"/>
        </w:numPr>
        <w:spacing w:after="200" w:line="264" w:lineRule="auto"/>
        <w:rPr>
          <w:lang w:val="el-GR"/>
        </w:rPr>
      </w:pPr>
      <w:r w:rsidRPr="00EB05D3">
        <w:rPr>
          <w:lang w:val="el-GR"/>
        </w:rPr>
        <w:t>Προβολή και ενημέρωση για τα έργα (α) νέων διευρυμένων υπηρεσιών τηλεϊατρικής, (β) κινητών μονάδων υγείας και (γ) Προσωπικού Ιατρού.</w:t>
      </w:r>
    </w:p>
    <w:p w14:paraId="0D13C59A" w14:textId="77777777" w:rsidR="002448F1" w:rsidRPr="005C3730" w:rsidRDefault="002448F1" w:rsidP="002448F1">
      <w:pPr>
        <w:pStyle w:val="aff"/>
        <w:numPr>
          <w:ilvl w:val="0"/>
          <w:numId w:val="37"/>
        </w:numPr>
        <w:spacing w:after="200" w:line="264" w:lineRule="auto"/>
        <w:rPr>
          <w:lang w:val="el-GR"/>
        </w:rPr>
      </w:pPr>
      <w:r w:rsidRPr="007D1CE8">
        <w:rPr>
          <w:lang w:val="el-GR"/>
        </w:rPr>
        <w:t>Προσθήκη συμμετοχής ειδικότητας μικροβιολόγου/</w:t>
      </w:r>
      <w:proofErr w:type="spellStart"/>
      <w:r w:rsidRPr="007D1CE8">
        <w:rPr>
          <w:lang w:val="el-GR"/>
        </w:rPr>
        <w:t>βιοπαθολόγου</w:t>
      </w:r>
      <w:proofErr w:type="spellEnd"/>
      <w:r w:rsidRPr="007D1CE8">
        <w:rPr>
          <w:lang w:val="el-GR"/>
        </w:rPr>
        <w:t xml:space="preserve"> για τη διενέργεια δειγματοληψίας </w:t>
      </w:r>
      <w:r w:rsidRPr="006E1B29">
        <w:t>HPV</w:t>
      </w:r>
      <w:r w:rsidRPr="007D1CE8">
        <w:rPr>
          <w:lang w:val="el-GR"/>
        </w:rPr>
        <w:t>-</w:t>
      </w:r>
      <w:r w:rsidRPr="006E1B29">
        <w:t>DNA</w:t>
      </w:r>
      <w:r w:rsidRPr="007D1CE8">
        <w:rPr>
          <w:lang w:val="el-GR"/>
        </w:rPr>
        <w:t xml:space="preserve"> </w:t>
      </w:r>
      <w:r w:rsidRPr="006E1B29">
        <w:t>TEST</w:t>
      </w:r>
      <w:r w:rsidRPr="007D1CE8">
        <w:rPr>
          <w:lang w:val="el-GR"/>
        </w:rPr>
        <w:t xml:space="preserve"> στο έργο πρόληψης  Καρκίνου του Τραχήλου της Μήτρας, με στόχο την ενημέρωση του πολίτη και την αύξηση της συμμετοχής του λόγω της διεύρυνσης της γεωγραφικής κάλυψης των παρεχόμενων υπηρεσιών.</w:t>
      </w:r>
    </w:p>
    <w:p w14:paraId="4A9050DA" w14:textId="77777777" w:rsidR="002448F1" w:rsidRPr="005C3730" w:rsidRDefault="002448F1" w:rsidP="002448F1">
      <w:pPr>
        <w:pStyle w:val="aff"/>
        <w:numPr>
          <w:ilvl w:val="0"/>
          <w:numId w:val="37"/>
        </w:numPr>
        <w:spacing w:after="200" w:line="264" w:lineRule="auto"/>
        <w:rPr>
          <w:lang w:val="el-GR"/>
        </w:rPr>
      </w:pPr>
      <w:r w:rsidRPr="005C3730">
        <w:rPr>
          <w:lang w:val="el-GR"/>
        </w:rPr>
        <w:t xml:space="preserve">Ειδική στόχευση σε κοινά που παρουσιάζουν χαμηλή συμμετοχή στα υφιστάμενα προγράμματα </w:t>
      </w:r>
      <w:proofErr w:type="spellStart"/>
      <w:r w:rsidRPr="005C3730">
        <w:rPr>
          <w:lang w:val="el-GR"/>
        </w:rPr>
        <w:t>προσυμπτωματικού</w:t>
      </w:r>
      <w:proofErr w:type="spellEnd"/>
      <w:r w:rsidRPr="005C3730">
        <w:rPr>
          <w:lang w:val="el-GR"/>
        </w:rPr>
        <w:t xml:space="preserve"> ελέγχου: α) κατά του Καρκίνου του Μαστού β) κατά του Καρκίνου του Παχέος Εντέρου.</w:t>
      </w:r>
    </w:p>
    <w:p w14:paraId="1D7AA5F8" w14:textId="77777777" w:rsidR="002448F1" w:rsidRPr="005C3730" w:rsidRDefault="002448F1" w:rsidP="002448F1">
      <w:pPr>
        <w:pStyle w:val="aff"/>
        <w:suppressAutoHyphens w:val="0"/>
        <w:spacing w:after="160" w:line="360" w:lineRule="auto"/>
        <w:ind w:left="0"/>
        <w:rPr>
          <w:b/>
          <w:bCs/>
          <w:lang w:val="el-GR"/>
        </w:rPr>
      </w:pPr>
    </w:p>
    <w:p w14:paraId="053DEEB8" w14:textId="77777777" w:rsidR="002448F1" w:rsidRPr="005C3730" w:rsidRDefault="002448F1" w:rsidP="002448F1">
      <w:pPr>
        <w:pStyle w:val="aff"/>
        <w:suppressAutoHyphens w:val="0"/>
        <w:spacing w:after="160" w:line="360" w:lineRule="auto"/>
        <w:ind w:left="0"/>
        <w:rPr>
          <w:b/>
          <w:bCs/>
          <w:lang w:val="el-GR"/>
        </w:rPr>
      </w:pPr>
      <w:r w:rsidRPr="005C3730">
        <w:rPr>
          <w:b/>
          <w:bCs/>
          <w:lang w:val="el-GR"/>
        </w:rPr>
        <w:t>Ι. Οργάνωση και Παρακολούθηση (</w:t>
      </w:r>
      <w:r w:rsidRPr="005C3730">
        <w:rPr>
          <w:b/>
          <w:bCs/>
        </w:rPr>
        <w:t>Monitoring</w:t>
      </w:r>
      <w:r w:rsidRPr="005C3730">
        <w:rPr>
          <w:b/>
          <w:bCs/>
          <w:lang w:val="el-GR"/>
        </w:rPr>
        <w:t>) υλοποίησης Πλάνου Επικοινωνιακής Προβολής (</w:t>
      </w:r>
      <w:proofErr w:type="spellStart"/>
      <w:r w:rsidRPr="005C3730">
        <w:rPr>
          <w:b/>
          <w:bCs/>
          <w:lang w:val="el-GR"/>
        </w:rPr>
        <w:t>Media</w:t>
      </w:r>
      <w:proofErr w:type="spellEnd"/>
      <w:r w:rsidRPr="005C3730">
        <w:rPr>
          <w:b/>
          <w:bCs/>
          <w:lang w:val="el-GR"/>
        </w:rPr>
        <w:t xml:space="preserve"> </w:t>
      </w:r>
      <w:proofErr w:type="spellStart"/>
      <w:r w:rsidRPr="005C3730">
        <w:rPr>
          <w:b/>
          <w:bCs/>
          <w:lang w:val="el-GR"/>
        </w:rPr>
        <w:t>Plan</w:t>
      </w:r>
      <w:proofErr w:type="spellEnd"/>
      <w:r w:rsidRPr="005C3730">
        <w:rPr>
          <w:b/>
          <w:bCs/>
          <w:lang w:val="el-GR"/>
        </w:rPr>
        <w:t>) και Αποπληρωμής ΜΜΕ</w:t>
      </w:r>
    </w:p>
    <w:p w14:paraId="33FBB13B" w14:textId="77777777" w:rsidR="002448F1" w:rsidRPr="005C3730" w:rsidRDefault="002448F1" w:rsidP="002448F1">
      <w:pPr>
        <w:spacing w:after="200" w:line="264" w:lineRule="auto"/>
        <w:rPr>
          <w:lang w:val="el-GR"/>
        </w:rPr>
      </w:pPr>
      <w:r w:rsidRPr="005C3730">
        <w:rPr>
          <w:lang w:val="el-GR"/>
        </w:rPr>
        <w:t xml:space="preserve">Με την ολοκλήρωση της επικοινωνιακής προβολής, απαιτείται η συγκέντρωση των απαραίτητων δικαιολογητικών για την αποπληρωμή των Μέσων σύμφωνα με τις απαιτήσεις που τίθενται από τα άρθρα 6 και 7 του Π.Δ. 261/1997, όπως τροποποιήθηκε με τον Ν. 5005/2022 και σύμφωνα με τις οδηγίες του Ταμείου Ανάκαμψης, η οποία θα διεξαχθεί από τον Ανάδοχο του εν λόγω </w:t>
      </w:r>
      <w:proofErr w:type="spellStart"/>
      <w:r w:rsidRPr="005C3730">
        <w:rPr>
          <w:lang w:val="el-GR"/>
        </w:rPr>
        <w:t>Υποέργου</w:t>
      </w:r>
      <w:proofErr w:type="spellEnd"/>
      <w:r w:rsidRPr="005C3730">
        <w:rPr>
          <w:lang w:val="el-GR"/>
        </w:rPr>
        <w:t xml:space="preserve"> 10.</w:t>
      </w:r>
    </w:p>
    <w:p w14:paraId="59CAFA9A" w14:textId="77777777" w:rsidR="002448F1" w:rsidRPr="005C3730" w:rsidRDefault="002448F1" w:rsidP="002448F1">
      <w:pPr>
        <w:spacing w:after="200" w:line="264" w:lineRule="auto"/>
        <w:rPr>
          <w:lang w:val="el-GR"/>
        </w:rPr>
      </w:pPr>
      <w:r w:rsidRPr="005C3730">
        <w:rPr>
          <w:lang w:val="el-GR"/>
        </w:rPr>
        <w:t>Σημειώνεται ότι μπορούν να αποπληρωθούν μόνον τηλεοπτικοί και ραδιοφωνικοί σταθμοί που περιλαμβάνονται στους εγκεκριμένους από το ΕΣΡ καταλόγους/ΜΝΟΥ, καθώς και τα έντυπα και ηλεκτρονικά μέσα,  στο Μητρώο Έντυπου και Ηλεκτρονικού Τύπου αντίστοιχα και σε καμία περίπτωση δεν μπορεί να εκχωρηθεί το δικαίωμα είσπραξης χρημάτων σε τρίτους ή διαφορετικά νομικά πρόσωπα από αυτά που είναι δηλωμένα στους σχετικούς εγκεκριμένους καταλόγους/Μητρώα.</w:t>
      </w:r>
    </w:p>
    <w:p w14:paraId="5AFCBB70" w14:textId="77777777" w:rsidR="002448F1" w:rsidRPr="005C3730" w:rsidRDefault="002448F1" w:rsidP="002448F1">
      <w:pPr>
        <w:spacing w:after="200" w:line="264" w:lineRule="auto"/>
        <w:rPr>
          <w:lang w:val="el-GR"/>
        </w:rPr>
      </w:pPr>
      <w:r w:rsidRPr="005C3730">
        <w:rPr>
          <w:lang w:val="el-GR"/>
        </w:rPr>
        <w:t>Προκειμένου να αποπληρωθούν τα Μέσα θα πρέπει ο Ανάδοχος να συλλέξει και να διεξαγάγει έλεγχο ορθότητας-πληρότητας των κατά περίπτωση απαιτούμενων δικαιολογητικών. Για κάθε κατηγορία μέσου, θα πρέπει να ελεγχθούν τα παρακάτω δικαιολογητικά</w:t>
      </w:r>
      <w:r>
        <w:rPr>
          <w:lang w:val="el-GR"/>
        </w:rPr>
        <w:t>/αποδεικτικά μετάδοσης/προβολής</w:t>
      </w:r>
      <w:r w:rsidRPr="005C3730">
        <w:rPr>
          <w:lang w:val="el-GR"/>
        </w:rPr>
        <w:t>:</w:t>
      </w:r>
    </w:p>
    <w:p w14:paraId="2CAF9B32" w14:textId="77777777" w:rsidR="002448F1" w:rsidRPr="005C3730" w:rsidRDefault="002448F1" w:rsidP="002448F1">
      <w:pPr>
        <w:numPr>
          <w:ilvl w:val="0"/>
          <w:numId w:val="39"/>
        </w:numPr>
        <w:suppressAutoHyphens w:val="0"/>
        <w:spacing w:after="160" w:line="278" w:lineRule="auto"/>
        <w:rPr>
          <w:lang w:val="el-GR"/>
        </w:rPr>
      </w:pPr>
      <w:r w:rsidRPr="005C3730">
        <w:rPr>
          <w:lang w:val="el-GR"/>
        </w:rPr>
        <w:t>Τιμολόγιο που θα πρέπει να αναφέρει τη διαφημιστική καμπάνια "ΠΡΟΛΑΜΒΑΝΩ ΙΙ-ΕΘΝ.ΠΡΟΓΡ.ΠΡΟΛ.ΕΞ." και θα έχει τα εξής στοιχεία:</w:t>
      </w:r>
    </w:p>
    <w:p w14:paraId="67E18908" w14:textId="77777777" w:rsidR="002448F1" w:rsidRPr="005C3730" w:rsidRDefault="002448F1" w:rsidP="002448F1">
      <w:pPr>
        <w:ind w:left="284" w:firstLine="436"/>
      </w:pPr>
      <w:proofErr w:type="spellStart"/>
      <w:r w:rsidRPr="005C3730">
        <w:rPr>
          <w:b/>
          <w:bCs/>
        </w:rPr>
        <w:t>Στοιχεί</w:t>
      </w:r>
      <w:proofErr w:type="spellEnd"/>
      <w:r w:rsidRPr="005C3730">
        <w:rPr>
          <w:b/>
          <w:bCs/>
        </w:rPr>
        <w:t xml:space="preserve">α </w:t>
      </w:r>
      <w:proofErr w:type="spellStart"/>
      <w:r w:rsidRPr="005C3730">
        <w:rPr>
          <w:b/>
          <w:bCs/>
        </w:rPr>
        <w:t>Τιμολόγησης</w:t>
      </w:r>
      <w:proofErr w:type="spellEnd"/>
      <w:r w:rsidRPr="005C3730">
        <w:t>:</w:t>
      </w:r>
    </w:p>
    <w:p w14:paraId="5252D6C4" w14:textId="77777777" w:rsidR="002448F1" w:rsidRPr="005C3730" w:rsidRDefault="002448F1" w:rsidP="002448F1">
      <w:pPr>
        <w:pStyle w:val="aff"/>
        <w:numPr>
          <w:ilvl w:val="0"/>
          <w:numId w:val="38"/>
        </w:numPr>
        <w:suppressAutoHyphens w:val="0"/>
        <w:spacing w:after="160" w:line="278" w:lineRule="auto"/>
        <w:ind w:left="851" w:hanging="425"/>
        <w:rPr>
          <w:lang w:val="el-GR"/>
        </w:rPr>
      </w:pPr>
      <w:r w:rsidRPr="005C3730">
        <w:rPr>
          <w:b/>
          <w:bCs/>
          <w:lang w:val="el-GR"/>
        </w:rPr>
        <w:t>Επωνυμία</w:t>
      </w:r>
      <w:r w:rsidRPr="005C3730">
        <w:rPr>
          <w:lang w:val="el-GR"/>
        </w:rPr>
        <w:t>: ΚΟΙΝΩΝΙΑ ΤΗΣ ΠΛΗΡΟΦΟΡΙΑΣ ΜΟΝΟΠΡΟΣΩΠΗ ΑΕ</w:t>
      </w:r>
    </w:p>
    <w:p w14:paraId="4F05F565"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Διεύθυνση</w:t>
      </w:r>
      <w:proofErr w:type="spellEnd"/>
      <w:r w:rsidRPr="005C3730">
        <w:t>: ΛΕΩΦΟΡΟΣ ΣΥΓΓΡΟΥ 194</w:t>
      </w:r>
    </w:p>
    <w:p w14:paraId="32A3F584"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Πόλη</w:t>
      </w:r>
      <w:proofErr w:type="spellEnd"/>
      <w:r w:rsidRPr="005C3730">
        <w:t>: ΑΘΗΝΑ</w:t>
      </w:r>
    </w:p>
    <w:p w14:paraId="570E89EA"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Περιοχή</w:t>
      </w:r>
      <w:proofErr w:type="spellEnd"/>
      <w:r w:rsidRPr="005C3730">
        <w:t>: ΚΑΛΛΙΘΕΑ</w:t>
      </w:r>
    </w:p>
    <w:p w14:paraId="63CDC25A"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Τ.Κ.</w:t>
      </w:r>
      <w:r w:rsidRPr="005C3730">
        <w:t>: 17671</w:t>
      </w:r>
    </w:p>
    <w:p w14:paraId="67A5E98F"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Α.Φ.Μ.</w:t>
      </w:r>
      <w:r w:rsidRPr="005C3730">
        <w:t>: 999983307</w:t>
      </w:r>
    </w:p>
    <w:p w14:paraId="62FDFE3F"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ΔΟΥ</w:t>
      </w:r>
      <w:r w:rsidRPr="005C3730">
        <w:t>: ΚΕΦΟΔΕ ΑΤΤΙΚΗΣ</w:t>
      </w:r>
    </w:p>
    <w:p w14:paraId="450F94EC"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Αρ</w:t>
      </w:r>
      <w:proofErr w:type="spellEnd"/>
      <w:r w:rsidRPr="005C3730">
        <w:rPr>
          <w:b/>
          <w:bCs/>
        </w:rPr>
        <w:t>. ΓΕΜΗ</w:t>
      </w:r>
      <w:r w:rsidRPr="005C3730">
        <w:t>: 004261201000</w:t>
      </w:r>
    </w:p>
    <w:p w14:paraId="01D0FA01" w14:textId="77777777" w:rsidR="002448F1" w:rsidRPr="005C3730" w:rsidRDefault="002448F1" w:rsidP="002448F1">
      <w:pPr>
        <w:pStyle w:val="aff"/>
        <w:numPr>
          <w:ilvl w:val="0"/>
          <w:numId w:val="38"/>
        </w:numPr>
        <w:suppressAutoHyphens w:val="0"/>
        <w:spacing w:after="160" w:line="278" w:lineRule="auto"/>
        <w:ind w:left="851" w:hanging="425"/>
        <w:rPr>
          <w:b/>
          <w:bCs/>
        </w:rPr>
      </w:pPr>
      <w:proofErr w:type="spellStart"/>
      <w:r w:rsidRPr="005C3730">
        <w:rPr>
          <w:b/>
          <w:bCs/>
        </w:rPr>
        <w:t>Στοιχεί</w:t>
      </w:r>
      <w:proofErr w:type="spellEnd"/>
      <w:r w:rsidRPr="005C3730">
        <w:rPr>
          <w:b/>
          <w:bCs/>
        </w:rPr>
        <w:t xml:space="preserve">α </w:t>
      </w:r>
      <w:proofErr w:type="spellStart"/>
      <w:r w:rsidRPr="005C3730">
        <w:rPr>
          <w:b/>
          <w:bCs/>
        </w:rPr>
        <w:t>Ηλεκτρονικής</w:t>
      </w:r>
      <w:proofErr w:type="spellEnd"/>
      <w:r w:rsidRPr="005C3730">
        <w:rPr>
          <w:b/>
          <w:bCs/>
        </w:rPr>
        <w:t xml:space="preserve"> </w:t>
      </w:r>
      <w:proofErr w:type="spellStart"/>
      <w:r w:rsidRPr="005C3730">
        <w:rPr>
          <w:b/>
          <w:bCs/>
        </w:rPr>
        <w:t>Τιμολόγησης</w:t>
      </w:r>
      <w:proofErr w:type="spellEnd"/>
    </w:p>
    <w:p w14:paraId="4913AACA" w14:textId="77777777" w:rsidR="002448F1" w:rsidRPr="005C3730" w:rsidRDefault="002448F1" w:rsidP="002448F1">
      <w:pPr>
        <w:suppressAutoHyphens w:val="0"/>
        <w:spacing w:after="0"/>
        <w:rPr>
          <w:lang w:val="el-GR"/>
        </w:rPr>
      </w:pPr>
      <w:r w:rsidRPr="005C3730">
        <w:rPr>
          <w:lang w:val="el-GR"/>
        </w:rPr>
        <w:t xml:space="preserve"> </w:t>
      </w:r>
    </w:p>
    <w:p w14:paraId="128BEA98" w14:textId="77777777" w:rsidR="002448F1" w:rsidRPr="00223B6D" w:rsidRDefault="002448F1" w:rsidP="002448F1">
      <w:pPr>
        <w:numPr>
          <w:ilvl w:val="0"/>
          <w:numId w:val="39"/>
        </w:numPr>
        <w:suppressAutoHyphens w:val="0"/>
        <w:spacing w:after="160" w:line="278" w:lineRule="auto"/>
        <w:rPr>
          <w:lang w:val="el-GR"/>
        </w:rPr>
      </w:pPr>
      <w:r w:rsidRPr="00223B6D">
        <w:rPr>
          <w:lang w:val="el-GR"/>
        </w:rPr>
        <w:t>Υπεύθυνη δήλωση (του άρθρου 8 του ν.1599/1986) που θα απευθύνεται στην ΚΟΙΝΩΝΙΑ ΤΗΣ ΠΛΗΡΟΦΟΡΙΑΣ Μ.Α.Ε. και θα φέρει το γνήσιο της υπογραφής, αρμοδίως υπογεγραμμένη, στην οποία θα δηλώνονται τα στοιχεία των πραγματικών δικαιούχων του αποδέκτη των κονδυλίων (</w:t>
      </w:r>
      <w:r w:rsidRPr="00774DEC">
        <w:rPr>
          <w:lang w:val="el-GR"/>
        </w:rPr>
        <w:t xml:space="preserve">όνομα, επώνυμο, αριθμός φορολογικού μητρώου, ημερομηνία γέννησης, ιδιότητα Πραγματικού Δικαιούχου, </w:t>
      </w:r>
      <w:proofErr w:type="spellStart"/>
      <w:r w:rsidRPr="00774DEC">
        <w:rPr>
          <w:lang w:val="el-GR"/>
        </w:rPr>
        <w:t>ποσόστο</w:t>
      </w:r>
      <w:proofErr w:type="spellEnd"/>
      <w:r w:rsidRPr="00774DEC">
        <w:rPr>
          <w:lang w:val="el-GR"/>
        </w:rPr>
        <w:t xml:space="preserve"> έκτασης δικαιώματος Πραγματικού Δικαιούχου (ακόμη κι αν το ποσοστό είναι 0,00%)</w:t>
      </w:r>
      <w:r w:rsidRPr="00223B6D">
        <w:rPr>
          <w:lang w:val="el-GR"/>
        </w:rPr>
        <w:t>)</w:t>
      </w:r>
    </w:p>
    <w:p w14:paraId="1CB38038" w14:textId="77777777" w:rsidR="002448F1" w:rsidRPr="00CA2733" w:rsidRDefault="002448F1" w:rsidP="002448F1">
      <w:pPr>
        <w:numPr>
          <w:ilvl w:val="0"/>
          <w:numId w:val="39"/>
        </w:numPr>
        <w:suppressAutoHyphens w:val="0"/>
        <w:spacing w:after="160" w:line="278" w:lineRule="auto"/>
        <w:rPr>
          <w:lang w:val="el-GR"/>
        </w:rPr>
      </w:pPr>
      <w:r w:rsidRPr="00CA2733">
        <w:rPr>
          <w:lang w:val="el-GR"/>
        </w:rPr>
        <w:t xml:space="preserve">Για τις περιπτώσεις οντοτήτων που έχουν υποχρέωση εγγραφής στο Κεντρικό </w:t>
      </w:r>
      <w:r w:rsidRPr="00EB05D3">
        <w:rPr>
          <w:lang w:val="el-GR"/>
        </w:rPr>
        <w:t xml:space="preserve">Μητρώο Πραγματικών Δικαιούχων του ν.4557/2018, </w:t>
      </w:r>
      <w:r w:rsidRPr="00EB05D3">
        <w:rPr>
          <w:u w:val="single"/>
          <w:lang w:val="el-GR"/>
        </w:rPr>
        <w:t>προσκομίζεται πρόσφατη</w:t>
      </w:r>
      <w:r>
        <w:rPr>
          <w:u w:val="single"/>
          <w:lang w:val="el-GR"/>
        </w:rPr>
        <w:t xml:space="preserve"> </w:t>
      </w:r>
      <w:r w:rsidRPr="00CA2733">
        <w:rPr>
          <w:u w:val="single"/>
          <w:lang w:val="el-GR"/>
        </w:rPr>
        <w:t>σχετική εκτύπωση των στοιχείων και πληροφοριών από το εν λόγω Μητρώο</w:t>
      </w:r>
      <w:r w:rsidRPr="00CA2733">
        <w:rPr>
          <w:lang w:val="el-GR"/>
        </w:rPr>
        <w:t xml:space="preserve"> (Βεβαίωση Υποβολής Δήλωσης Πραγματικών Δικαιούχων)</w:t>
      </w:r>
    </w:p>
    <w:p w14:paraId="2D4AA442" w14:textId="77777777" w:rsidR="002448F1" w:rsidRPr="00CA2733" w:rsidRDefault="002448F1" w:rsidP="002448F1">
      <w:pPr>
        <w:numPr>
          <w:ilvl w:val="0"/>
          <w:numId w:val="39"/>
        </w:numPr>
        <w:suppressAutoHyphens w:val="0"/>
        <w:spacing w:after="160" w:line="278" w:lineRule="auto"/>
        <w:rPr>
          <w:lang w:val="el-GR"/>
        </w:rPr>
      </w:pPr>
      <w:r w:rsidRPr="00CA2733">
        <w:rPr>
          <w:lang w:val="el-GR"/>
        </w:rPr>
        <w:lastRenderedPageBreak/>
        <w:t xml:space="preserve">Σε περίπτωση εξαίρεσης από την υποχρέωση καταχώρισης στο Κεντρικό Μητρώο Πραγματικών Δικαιούχων του ν.4557/2018, </w:t>
      </w:r>
      <w:r w:rsidRPr="00CA2733">
        <w:rPr>
          <w:u w:val="single"/>
          <w:lang w:val="el-GR"/>
        </w:rPr>
        <w:t>προσκομίζεται υπεύθυνη δήλωση</w:t>
      </w:r>
      <w:r w:rsidRPr="00CA2733">
        <w:rPr>
          <w:lang w:val="el-GR"/>
        </w:rPr>
        <w:t xml:space="preserve"> (του άρθρου 8 του ν.1599/1986) που φέρει το γνήσιο της υπογραφής, αρμοδίως υπογεγραμμένη, σχετικά με την εξαίρεση από την εν λόγω υποχρέωση.</w:t>
      </w:r>
    </w:p>
    <w:p w14:paraId="238C4F7F" w14:textId="77777777" w:rsidR="002448F1" w:rsidRPr="00EB05D3" w:rsidRDefault="002448F1" w:rsidP="002448F1">
      <w:pPr>
        <w:pStyle w:val="aff"/>
        <w:numPr>
          <w:ilvl w:val="0"/>
          <w:numId w:val="39"/>
        </w:numPr>
        <w:suppressAutoHyphens w:val="0"/>
        <w:spacing w:after="160" w:line="278" w:lineRule="auto"/>
        <w:rPr>
          <w:lang w:val="el-GR"/>
        </w:rPr>
      </w:pPr>
      <w:r w:rsidRPr="00CA2733">
        <w:rPr>
          <w:lang w:val="el-GR"/>
        </w:rPr>
        <w:t>Υπεύθυνη δήλωση (του άρθρου 8 του ν.1599/1986) που φέρει το γνήσιο της υπογραφής, αρμοδίως υπογεγραμμένη, η οποία θα απευθύνεται στην ΚΟΙΝΩΝΙΑ ΤΗΣ ΠΛΗΡΟΦΟΡΙΑΣ Μ.Α.Ε., περί της ορθής δημοσίευσης των μηνυμάτων σύμφωνα με την/τις εντολή/</w:t>
      </w:r>
      <w:proofErr w:type="spellStart"/>
      <w:r w:rsidRPr="00CA2733">
        <w:rPr>
          <w:lang w:val="el-GR"/>
        </w:rPr>
        <w:t>ές</w:t>
      </w:r>
      <w:proofErr w:type="spellEnd"/>
      <w:r w:rsidRPr="00CA2733">
        <w:rPr>
          <w:lang w:val="el-GR"/>
        </w:rPr>
        <w:t xml:space="preserve"> που αφορούν την καμπάνια "ΠΡΟΛΑΜΒΑΝΩ</w:t>
      </w:r>
      <w:r>
        <w:rPr>
          <w:lang w:val="el-GR"/>
        </w:rPr>
        <w:t xml:space="preserve"> ΙΙ</w:t>
      </w:r>
      <w:r w:rsidRPr="00CA2733">
        <w:rPr>
          <w:lang w:val="el-GR"/>
        </w:rPr>
        <w:t>-</w:t>
      </w:r>
      <w:r w:rsidRPr="00EB05D3">
        <w:rPr>
          <w:lang w:val="el-GR"/>
        </w:rPr>
        <w:t>ΕΘΝ.ΠΡΟΓΡ.ΠΡΟΛ.ΕΞ." και στην οποία θα αναγράφεται η καμπάνια, το χρονικό διάστημα προβολής της καμπάνιας, το μέσο προβολής, καθώς και ο αριθμός/ημερομηνία του σχετικού τιμολογίου.</w:t>
      </w:r>
    </w:p>
    <w:p w14:paraId="58D2749B" w14:textId="77777777" w:rsidR="002448F1" w:rsidRPr="00EB05D3" w:rsidRDefault="002448F1" w:rsidP="002448F1">
      <w:pPr>
        <w:numPr>
          <w:ilvl w:val="0"/>
          <w:numId w:val="39"/>
        </w:numPr>
        <w:suppressAutoHyphens w:val="0"/>
        <w:spacing w:after="160" w:line="278" w:lineRule="auto"/>
        <w:rPr>
          <w:lang w:val="el-GR"/>
        </w:rPr>
      </w:pPr>
      <w:r w:rsidRPr="00EB05D3">
        <w:rPr>
          <w:u w:val="single"/>
          <w:lang w:val="el-GR"/>
        </w:rPr>
        <w:t>Ανάλογα με το είδος του μέσου</w:t>
      </w:r>
      <w:r w:rsidRPr="00EB05D3">
        <w:rPr>
          <w:lang w:val="el-GR"/>
        </w:rPr>
        <w:t>, για την πιστοποίηση της μετάδοσης/ δημοσίευσης, θα πρέπει να συλλεχθούν τα παρακάτω:</w:t>
      </w:r>
    </w:p>
    <w:p w14:paraId="1CD0445D"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Ιστοσελίδες</w:t>
      </w:r>
      <w:r w:rsidRPr="00EB05D3">
        <w:rPr>
          <w:lang w:val="el-GR" w:eastAsia="el-GR"/>
        </w:rPr>
        <w:t>: Για το σύνολο των ψηφιακών Διαδικτυακών μέσων, απαιτείται τουλάχιστον 1 στιγμιότυπο οθόνης (</w:t>
      </w:r>
      <w:r w:rsidRPr="00EB05D3">
        <w:rPr>
          <w:lang w:eastAsia="el-GR"/>
        </w:rPr>
        <w:t>screenshot</w:t>
      </w:r>
      <w:r w:rsidRPr="00EB05D3">
        <w:rPr>
          <w:lang w:val="el-GR" w:eastAsia="el-GR"/>
        </w:rPr>
        <w:t xml:space="preserve">) των διαφημιστικών μηνυμάτων της καμπάνιας ανά ιστοσελίδα- εντός του χρονικού διαστήματος προβολής, στο οποίο θα πρέπει να διακρίνεται ξεκάθαρα η επωνυμία του </w:t>
      </w:r>
      <w:r w:rsidRPr="00EB05D3">
        <w:rPr>
          <w:lang w:val="en-US" w:eastAsia="el-GR"/>
        </w:rPr>
        <w:t>site</w:t>
      </w:r>
      <w:r w:rsidRPr="00EB05D3">
        <w:rPr>
          <w:lang w:val="el-GR" w:eastAsia="el-GR"/>
        </w:rPr>
        <w:t xml:space="preserve">, η ημερομηνία εμφάνισης καθώς και το διαφημιστικό </w:t>
      </w:r>
      <w:r w:rsidRPr="00EB05D3">
        <w:rPr>
          <w:lang w:val="en-US" w:eastAsia="el-GR"/>
        </w:rPr>
        <w:t>banner</w:t>
      </w:r>
      <w:r w:rsidRPr="00EB05D3">
        <w:rPr>
          <w:lang w:val="el-GR" w:eastAsia="el-GR"/>
        </w:rPr>
        <w:t>.</w:t>
      </w:r>
    </w:p>
    <w:p w14:paraId="7CDB6665" w14:textId="77777777" w:rsidR="002448F1" w:rsidRPr="00CA273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CA2733">
        <w:rPr>
          <w:u w:val="single"/>
          <w:lang w:val="el-GR" w:eastAsia="el-GR"/>
        </w:rPr>
        <w:t>Έντυπα Μέσα</w:t>
      </w:r>
      <w:r w:rsidRPr="00CA2733">
        <w:rPr>
          <w:lang w:val="el-GR" w:eastAsia="el-GR"/>
        </w:rPr>
        <w:t>: Για καταχωρίσεις, ζητείται ηλεκτρονικό</w:t>
      </w:r>
      <w:r>
        <w:rPr>
          <w:lang w:val="el-GR" w:eastAsia="el-GR"/>
        </w:rPr>
        <w:t>/ψηφιακό</w:t>
      </w:r>
      <w:r w:rsidRPr="00CA2733">
        <w:rPr>
          <w:lang w:val="el-GR" w:eastAsia="el-GR"/>
        </w:rPr>
        <w:t xml:space="preserve"> αρχείο </w:t>
      </w:r>
      <w:r w:rsidRPr="00D02139">
        <w:rPr>
          <w:lang w:val="el-GR"/>
        </w:rPr>
        <w:t>με την ολοσέλιδη/</w:t>
      </w:r>
      <w:proofErr w:type="spellStart"/>
      <w:r w:rsidRPr="00D02139">
        <w:rPr>
          <w:lang w:val="el-GR"/>
        </w:rPr>
        <w:t>ημισέλιδη</w:t>
      </w:r>
      <w:proofErr w:type="spellEnd"/>
      <w:r w:rsidRPr="00D02139">
        <w:rPr>
          <w:lang w:val="el-GR"/>
        </w:rPr>
        <w:t xml:space="preserve"> </w:t>
      </w:r>
      <w:r w:rsidRPr="00CA2733">
        <w:rPr>
          <w:lang w:val="el-GR" w:eastAsia="el-GR"/>
        </w:rPr>
        <w:t>δημοσίευση, όπου όμως θα είναι εμφανής ο τίτλος του μέσου και η ημερομηνία δημοσίευσης.</w:t>
      </w:r>
    </w:p>
    <w:p w14:paraId="07F41CE4"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Τηλεοπτικοί Σταθμοί</w:t>
      </w:r>
      <w:r w:rsidRPr="00EB05D3">
        <w:rPr>
          <w:lang w:val="el-GR" w:eastAsia="el-GR"/>
        </w:rPr>
        <w:t xml:space="preserve">: </w:t>
      </w:r>
      <w:r w:rsidRPr="00EB05D3">
        <w:rPr>
          <w:lang w:val="el-GR"/>
        </w:rPr>
        <w:t xml:space="preserve">Πλάνο μετάδοσης σποτ (ροή), </w:t>
      </w:r>
      <w:r w:rsidRPr="00EB05D3">
        <w:rPr>
          <w:lang w:val="el-GR" w:eastAsia="el-GR"/>
        </w:rPr>
        <w:t>από τρίτη ανεξάρτητη πηγή (</w:t>
      </w:r>
      <w:r w:rsidRPr="00EB05D3">
        <w:rPr>
          <w:lang w:eastAsia="el-GR"/>
        </w:rPr>
        <w:t>Media</w:t>
      </w:r>
      <w:r w:rsidRPr="00EB05D3">
        <w:rPr>
          <w:lang w:val="el-GR" w:eastAsia="el-GR"/>
        </w:rPr>
        <w:t xml:space="preserve"> </w:t>
      </w:r>
      <w:r w:rsidRPr="00EB05D3">
        <w:rPr>
          <w:lang w:val="en-US" w:eastAsia="el-GR"/>
        </w:rPr>
        <w:t>S</w:t>
      </w:r>
      <w:proofErr w:type="spellStart"/>
      <w:r w:rsidRPr="00EB05D3">
        <w:rPr>
          <w:lang w:eastAsia="el-GR"/>
        </w:rPr>
        <w:t>ervices</w:t>
      </w:r>
      <w:proofErr w:type="spellEnd"/>
      <w:r w:rsidRPr="00EB05D3">
        <w:rPr>
          <w:lang w:val="el-GR" w:eastAsia="el-GR"/>
        </w:rPr>
        <w:t>) όπου αυτό είναι διαθέσιμο,</w:t>
      </w:r>
      <w:r w:rsidRPr="00EB05D3">
        <w:rPr>
          <w:lang w:val="el-GR"/>
        </w:rPr>
        <w:t xml:space="preserve"> με </w:t>
      </w:r>
      <w:r w:rsidRPr="00EB05D3">
        <w:rPr>
          <w:i/>
          <w:iCs/>
          <w:lang w:val="el-GR"/>
        </w:rPr>
        <w:t>σφραγίδα &amp; υπογραφή</w:t>
      </w:r>
      <w:r w:rsidRPr="00EB05D3">
        <w:rPr>
          <w:lang w:val="el-GR"/>
        </w:rPr>
        <w:t xml:space="preserve"> (από τον τηλεοπτικό σταθμό), στο οποίο θα γίνεται καταγραφή της τηλεοπτικής μετάδοσης των σποτ (να αναφέρονται: το πρόγραμμα Δοξιάδης, χρονικό διάστημα προβολής, σύνολο σποτ, ώρα, διάρκεια σποτ, </w:t>
      </w:r>
      <w:proofErr w:type="spellStart"/>
      <w:r w:rsidRPr="00EB05D3">
        <w:rPr>
          <w:lang w:val="el-GR"/>
        </w:rPr>
        <w:t>κτλ</w:t>
      </w:r>
      <w:proofErr w:type="spellEnd"/>
      <w:r w:rsidRPr="00EB05D3">
        <w:rPr>
          <w:lang w:val="el-GR"/>
        </w:rPr>
        <w:t xml:space="preserve">). </w:t>
      </w:r>
      <w:r w:rsidRPr="00EB05D3">
        <w:rPr>
          <w:lang w:val="el-GR" w:eastAsia="el-GR"/>
        </w:rPr>
        <w:t xml:space="preserve">Όπου δεν υπάρχει τέτοια πηγή (πχ τοπικά, περιφερειακά, συνδρομητικά κανάλια), ζητείται πλάνο μεταδόσεων σποτ (ροή), </w:t>
      </w:r>
      <w:r w:rsidRPr="00EB05D3">
        <w:rPr>
          <w:lang w:val="el-GR"/>
        </w:rPr>
        <w:t xml:space="preserve">με </w:t>
      </w:r>
      <w:r w:rsidRPr="00EB05D3">
        <w:rPr>
          <w:i/>
          <w:iCs/>
          <w:lang w:val="el-GR"/>
        </w:rPr>
        <w:t>σφραγίδα &amp; υπογραφή</w:t>
      </w:r>
      <w:r w:rsidRPr="00EB05D3">
        <w:rPr>
          <w:lang w:val="el-GR"/>
        </w:rPr>
        <w:t xml:space="preserve"> (από τον τηλεοπτικό σταθμό),</w:t>
      </w:r>
      <w:r w:rsidRPr="00EB05D3">
        <w:rPr>
          <w:lang w:val="el-GR" w:eastAsia="el-GR"/>
        </w:rPr>
        <w:t xml:space="preserve"> όπου θα καταγράφεται </w:t>
      </w:r>
      <w:r w:rsidRPr="00EB05D3">
        <w:rPr>
          <w:lang w:val="el-GR"/>
        </w:rPr>
        <w:t xml:space="preserve">η τηλεοπτική μετάδοση των σποτ (να αναφέρονται: το πρόγραμμα Δοξιάδης, χρονικό διάστημα προβολής, σύνολο σποτ, ώρα, διάρκεια σποτ, </w:t>
      </w:r>
      <w:proofErr w:type="spellStart"/>
      <w:r w:rsidRPr="00EB05D3">
        <w:rPr>
          <w:lang w:val="el-GR"/>
        </w:rPr>
        <w:t>κτλ</w:t>
      </w:r>
      <w:proofErr w:type="spellEnd"/>
      <w:r w:rsidRPr="00EB05D3">
        <w:rPr>
          <w:lang w:val="el-GR"/>
        </w:rPr>
        <w:t xml:space="preserve">). </w:t>
      </w:r>
    </w:p>
    <w:p w14:paraId="3B051565"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Ραδιοφωνικοί Σταθμοί</w:t>
      </w:r>
      <w:r w:rsidRPr="00EB05D3">
        <w:rPr>
          <w:lang w:val="el-GR" w:eastAsia="el-GR"/>
        </w:rPr>
        <w:t>:</w:t>
      </w:r>
      <w:r w:rsidRPr="00EB05D3">
        <w:rPr>
          <w:lang w:val="el-GR"/>
        </w:rPr>
        <w:t xml:space="preserve"> Πλάνο μετάδοσης σποτ (ροή), </w:t>
      </w:r>
      <w:r w:rsidRPr="00EB05D3">
        <w:rPr>
          <w:lang w:val="el-GR" w:eastAsia="el-GR"/>
        </w:rPr>
        <w:t>από τρίτη ανεξάρτητη πηγή (</w:t>
      </w:r>
      <w:r w:rsidRPr="00EB05D3">
        <w:rPr>
          <w:lang w:eastAsia="el-GR"/>
        </w:rPr>
        <w:t>Media</w:t>
      </w:r>
      <w:r w:rsidRPr="00EB05D3">
        <w:rPr>
          <w:lang w:val="el-GR" w:eastAsia="el-GR"/>
        </w:rPr>
        <w:t xml:space="preserve"> </w:t>
      </w:r>
      <w:r w:rsidRPr="00EB05D3">
        <w:rPr>
          <w:lang w:val="en-US" w:eastAsia="el-GR"/>
        </w:rPr>
        <w:t>S</w:t>
      </w:r>
      <w:proofErr w:type="spellStart"/>
      <w:r w:rsidRPr="00EB05D3">
        <w:rPr>
          <w:lang w:eastAsia="el-GR"/>
        </w:rPr>
        <w:t>ervices</w:t>
      </w:r>
      <w:proofErr w:type="spellEnd"/>
      <w:r w:rsidRPr="00EB05D3">
        <w:rPr>
          <w:lang w:val="el-GR" w:eastAsia="el-GR"/>
        </w:rPr>
        <w:t>) όπου αυτό είναι διαθέσιμο,</w:t>
      </w:r>
      <w:r w:rsidRPr="00EB05D3">
        <w:rPr>
          <w:lang w:val="el-GR"/>
        </w:rPr>
        <w:t xml:space="preserve"> με </w:t>
      </w:r>
      <w:r w:rsidRPr="00EB05D3">
        <w:rPr>
          <w:i/>
          <w:iCs/>
          <w:lang w:val="el-GR"/>
        </w:rPr>
        <w:t>σφραγίδα &amp; υπογραφή</w:t>
      </w:r>
      <w:r w:rsidRPr="00EB05D3">
        <w:rPr>
          <w:lang w:val="el-GR"/>
        </w:rPr>
        <w:t xml:space="preserve"> (από το ραδιοφωνικό σταθμό), στο οποίο θα γίνεται καταγραφή της ραδιοφωνικής μετάδοσης των σποτ (να αναφέρονται: το πρόγραμμα Δοξιάδης, χρονικό διάστημα μετάδοσης, σύνολο σποτ, </w:t>
      </w:r>
      <w:proofErr w:type="spellStart"/>
      <w:r w:rsidRPr="00EB05D3">
        <w:rPr>
          <w:lang w:val="el-GR"/>
        </w:rPr>
        <w:t>κτλ</w:t>
      </w:r>
      <w:proofErr w:type="spellEnd"/>
      <w:r w:rsidRPr="00EB05D3">
        <w:rPr>
          <w:lang w:val="el-GR"/>
        </w:rPr>
        <w:t xml:space="preserve">). </w:t>
      </w:r>
      <w:r w:rsidRPr="00EB05D3">
        <w:rPr>
          <w:lang w:val="el-GR" w:eastAsia="el-GR"/>
        </w:rPr>
        <w:t xml:space="preserve">Όπου δεν υπάρχει τέτοια πηγή (πχ τοπικοί, περιφερειακοί, ραδιοφωνικοί σταθμοί), ζητείται πλάνο μεταδόσεων σποτ (ροή), </w:t>
      </w:r>
      <w:r w:rsidRPr="00EB05D3">
        <w:rPr>
          <w:lang w:val="el-GR"/>
        </w:rPr>
        <w:t xml:space="preserve">με </w:t>
      </w:r>
      <w:r w:rsidRPr="00EB05D3">
        <w:rPr>
          <w:i/>
          <w:iCs/>
          <w:lang w:val="el-GR"/>
        </w:rPr>
        <w:t>σφραγίδα &amp; υπογραφή</w:t>
      </w:r>
      <w:r w:rsidRPr="00EB05D3">
        <w:rPr>
          <w:lang w:val="el-GR"/>
        </w:rPr>
        <w:t xml:space="preserve"> (από το ραδιοφωνικό σταθμό),</w:t>
      </w:r>
      <w:r w:rsidRPr="00EB05D3">
        <w:rPr>
          <w:lang w:val="el-GR" w:eastAsia="el-GR"/>
        </w:rPr>
        <w:t xml:space="preserve"> όπου θα καταγράφεται </w:t>
      </w:r>
      <w:r w:rsidRPr="00EB05D3">
        <w:rPr>
          <w:lang w:val="el-GR"/>
        </w:rPr>
        <w:t xml:space="preserve">η ραδιοφωνική μετάδοση των σποτ (να αναφέρονται: το πρόγραμμα Δοξιάδης, χρονικό διάστημα μετάδοσης, σύνολο σποτ, </w:t>
      </w:r>
      <w:proofErr w:type="spellStart"/>
      <w:r w:rsidRPr="00EB05D3">
        <w:rPr>
          <w:lang w:val="el-GR"/>
        </w:rPr>
        <w:t>κτλ</w:t>
      </w:r>
      <w:proofErr w:type="spellEnd"/>
      <w:r w:rsidRPr="00EB05D3">
        <w:rPr>
          <w:lang w:val="el-GR"/>
        </w:rPr>
        <w:t xml:space="preserve">). </w:t>
      </w:r>
    </w:p>
    <w:p w14:paraId="4D1290DE" w14:textId="77777777" w:rsidR="002448F1" w:rsidRPr="00A91801" w:rsidRDefault="002448F1" w:rsidP="002448F1">
      <w:pPr>
        <w:numPr>
          <w:ilvl w:val="0"/>
          <w:numId w:val="39"/>
        </w:numPr>
        <w:suppressAutoHyphens w:val="0"/>
        <w:spacing w:before="120" w:after="160" w:line="278" w:lineRule="auto"/>
        <w:ind w:left="714" w:hanging="357"/>
        <w:rPr>
          <w:lang w:val="el-GR"/>
        </w:rPr>
      </w:pPr>
      <w:r w:rsidRPr="00A91801">
        <w:rPr>
          <w:lang w:val="el-GR"/>
        </w:rPr>
        <w:lastRenderedPageBreak/>
        <w:t>Εντολή μετάδοσης</w:t>
      </w:r>
      <w:r>
        <w:rPr>
          <w:lang w:val="el-GR"/>
        </w:rPr>
        <w:t>/προβολής</w:t>
      </w:r>
      <w:r w:rsidRPr="00A91801">
        <w:rPr>
          <w:lang w:val="el-GR"/>
        </w:rPr>
        <w:t xml:space="preserve"> </w:t>
      </w:r>
      <w:r>
        <w:rPr>
          <w:lang w:val="el-GR"/>
        </w:rPr>
        <w:t>ανά μέσο</w:t>
      </w:r>
    </w:p>
    <w:p w14:paraId="5C4C71EF" w14:textId="77777777" w:rsidR="002448F1" w:rsidRPr="00A91801" w:rsidRDefault="002448F1" w:rsidP="002448F1">
      <w:pPr>
        <w:numPr>
          <w:ilvl w:val="0"/>
          <w:numId w:val="39"/>
        </w:numPr>
        <w:suppressAutoHyphens w:val="0"/>
        <w:spacing w:before="120" w:after="160" w:line="278" w:lineRule="auto"/>
        <w:ind w:left="714" w:hanging="357"/>
        <w:rPr>
          <w:lang w:val="el-GR"/>
        </w:rPr>
      </w:pPr>
      <w:r w:rsidRPr="00A91801">
        <w:rPr>
          <w:lang w:val="el-GR"/>
        </w:rPr>
        <w:t>Βεβαίωση / Δήλωση καλής εκτέλεσης</w:t>
      </w:r>
      <w:r>
        <w:rPr>
          <w:lang w:val="el-GR"/>
        </w:rPr>
        <w:t xml:space="preserve"> </w:t>
      </w:r>
      <w:r w:rsidRPr="0042748D">
        <w:rPr>
          <w:lang w:val="el-GR"/>
        </w:rPr>
        <w:t>της καμπάνιας</w:t>
      </w:r>
      <w:r>
        <w:rPr>
          <w:lang w:val="el-GR"/>
        </w:rPr>
        <w:t>/</w:t>
      </w:r>
      <w:r w:rsidRPr="00497C7B">
        <w:rPr>
          <w:lang w:val="el-GR"/>
        </w:rPr>
        <w:t xml:space="preserve"> </w:t>
      </w:r>
      <w:r w:rsidRPr="00420B59">
        <w:rPr>
          <w:lang w:val="el-GR"/>
        </w:rPr>
        <w:t>προγράμματος προβολής</w:t>
      </w:r>
      <w:r w:rsidRPr="0042748D">
        <w:rPr>
          <w:lang w:val="el-GR"/>
        </w:rPr>
        <w:t xml:space="preserve"> εκ μέρους του Ανάδοχου</w:t>
      </w:r>
    </w:p>
    <w:p w14:paraId="7BBBBD21" w14:textId="2680B641" w:rsidR="002448F1" w:rsidRPr="00DE3157" w:rsidRDefault="002448F1" w:rsidP="002448F1">
      <w:pPr>
        <w:spacing w:before="120" w:line="360" w:lineRule="auto"/>
        <w:rPr>
          <w:lang w:val="el-GR"/>
        </w:rPr>
      </w:pPr>
      <w:r w:rsidRPr="004D6D2C">
        <w:rPr>
          <w:lang w:val="el-GR"/>
        </w:rPr>
        <w:t xml:space="preserve">Ο Ανάδοχος </w:t>
      </w:r>
      <w:r>
        <w:rPr>
          <w:lang w:val="el-GR"/>
        </w:rPr>
        <w:t xml:space="preserve">θα έχει την ευθύνη </w:t>
      </w:r>
      <w:r w:rsidRPr="004D6D2C">
        <w:rPr>
          <w:lang w:val="el-GR"/>
        </w:rPr>
        <w:t>για τ</w:t>
      </w:r>
      <w:r>
        <w:rPr>
          <w:lang w:val="el-GR"/>
        </w:rPr>
        <w:t xml:space="preserve">η συλλογή, οργάνωση και έλεγχο των </w:t>
      </w:r>
      <w:r w:rsidRPr="004D6D2C">
        <w:rPr>
          <w:lang w:val="el-GR"/>
        </w:rPr>
        <w:t xml:space="preserve">παραπάνω </w:t>
      </w:r>
      <w:r>
        <w:rPr>
          <w:lang w:val="el-GR"/>
        </w:rPr>
        <w:t xml:space="preserve">δικαιολογητικών συμμετέχοντας </w:t>
      </w:r>
      <w:r w:rsidRPr="004D6D2C">
        <w:rPr>
          <w:lang w:val="el-GR"/>
        </w:rPr>
        <w:t>σε</w:t>
      </w:r>
      <w:r>
        <w:rPr>
          <w:lang w:val="el-GR"/>
        </w:rPr>
        <w:t xml:space="preserve"> ειδικό</w:t>
      </w:r>
      <w:r w:rsidRPr="004D6D2C">
        <w:rPr>
          <w:lang w:val="el-GR"/>
        </w:rPr>
        <w:t xml:space="preserve"> </w:t>
      </w:r>
      <w:r w:rsidRPr="006151BE">
        <w:rPr>
          <w:b/>
          <w:bCs/>
          <w:lang w:val="el-GR"/>
        </w:rPr>
        <w:t>συνεργατικό χώρο</w:t>
      </w:r>
      <w:r w:rsidRPr="004D6D2C">
        <w:rPr>
          <w:lang w:val="el-GR"/>
        </w:rPr>
        <w:t xml:space="preserve"> της Κοινωνίας της Πληροφορίας ΜΑΕ, καθώς και στο </w:t>
      </w:r>
      <w:r w:rsidRPr="006151BE">
        <w:rPr>
          <w:b/>
          <w:bCs/>
          <w:lang w:val="el-GR"/>
        </w:rPr>
        <w:t>Πληροφοριακό Σύστημα Διαχείρισης Συμβάσεων και Νομιμοποιητικών Εγγράφων</w:t>
      </w:r>
      <w:r w:rsidRPr="004D6D2C">
        <w:rPr>
          <w:lang w:val="el-GR"/>
        </w:rPr>
        <w:t xml:space="preserve"> της Κοινωνίας της Πληροφορίας ΜΑΕ</w:t>
      </w:r>
      <w:r>
        <w:rPr>
          <w:lang w:val="el-GR"/>
        </w:rPr>
        <w:t xml:space="preserve">, όπου θα του δοθεί πρόσβαση. </w:t>
      </w:r>
    </w:p>
    <w:p w14:paraId="6C539CFD" w14:textId="77777777" w:rsidR="002448F1" w:rsidRPr="002448F1" w:rsidRDefault="002448F1" w:rsidP="002448F1">
      <w:pPr>
        <w:suppressAutoHyphens w:val="0"/>
        <w:spacing w:after="160" w:line="360" w:lineRule="auto"/>
        <w:rPr>
          <w:b/>
          <w:bCs/>
          <w:lang w:val="el-GR"/>
        </w:rPr>
      </w:pPr>
      <w:r w:rsidRPr="002448F1">
        <w:rPr>
          <w:b/>
          <w:bCs/>
          <w:lang w:val="el-GR"/>
        </w:rPr>
        <w:t>ΙΙ. Καταγραφή της υλοποίησης της καμπάνιας / πλάνου προβολής (</w:t>
      </w:r>
      <w:r w:rsidRPr="00387F00">
        <w:rPr>
          <w:b/>
          <w:bCs/>
          <w:lang w:val="en-US"/>
        </w:rPr>
        <w:t>media</w:t>
      </w:r>
      <w:r w:rsidRPr="002448F1">
        <w:rPr>
          <w:b/>
          <w:bCs/>
          <w:lang w:val="el-GR"/>
        </w:rPr>
        <w:t xml:space="preserve"> </w:t>
      </w:r>
      <w:r w:rsidRPr="00387F00">
        <w:rPr>
          <w:b/>
          <w:bCs/>
          <w:lang w:val="en-US"/>
        </w:rPr>
        <w:t>plan</w:t>
      </w:r>
      <w:r w:rsidRPr="002448F1">
        <w:rPr>
          <w:b/>
          <w:bCs/>
          <w:lang w:val="el-GR"/>
        </w:rPr>
        <w:t>) σε μηνιαίες εκθέσεις παρακολούθησης Πλάνου Επικοινωνιακής Προβολής (</w:t>
      </w:r>
      <w:r w:rsidRPr="00387F00">
        <w:rPr>
          <w:b/>
          <w:bCs/>
          <w:lang w:val="en-US"/>
        </w:rPr>
        <w:t>Media</w:t>
      </w:r>
      <w:r w:rsidRPr="002448F1">
        <w:rPr>
          <w:b/>
          <w:bCs/>
          <w:lang w:val="el-GR"/>
        </w:rPr>
        <w:t xml:space="preserve"> </w:t>
      </w:r>
      <w:r w:rsidRPr="00387F00">
        <w:rPr>
          <w:b/>
          <w:bCs/>
          <w:lang w:val="en-US"/>
        </w:rPr>
        <w:t>Plan</w:t>
      </w:r>
      <w:r w:rsidRPr="002448F1">
        <w:rPr>
          <w:b/>
          <w:bCs/>
          <w:lang w:val="el-GR"/>
        </w:rPr>
        <w:t xml:space="preserve">) σε στενή συνεργασία με τον Ανάδοχο Υπ. 9 </w:t>
      </w:r>
    </w:p>
    <w:p w14:paraId="5EBA7571" w14:textId="77777777" w:rsidR="002448F1" w:rsidRPr="000D4928" w:rsidRDefault="002448F1" w:rsidP="002448F1">
      <w:pPr>
        <w:suppressAutoHyphens w:val="0"/>
        <w:spacing w:after="160" w:line="360" w:lineRule="auto"/>
        <w:rPr>
          <w:b/>
          <w:bCs/>
          <w:lang w:val="el-GR"/>
        </w:rPr>
      </w:pPr>
      <w:r>
        <w:rPr>
          <w:b/>
          <w:bCs/>
          <w:lang w:val="en-US"/>
        </w:rPr>
        <w:t>I</w:t>
      </w:r>
      <w:r>
        <w:rPr>
          <w:b/>
          <w:bCs/>
          <w:lang w:val="el-GR"/>
        </w:rPr>
        <w:t>ΙΙ</w:t>
      </w:r>
      <w:r w:rsidRPr="00003F4C">
        <w:rPr>
          <w:b/>
          <w:bCs/>
          <w:lang w:val="el-GR"/>
        </w:rPr>
        <w:t xml:space="preserve">. Υποστήριξη στην </w:t>
      </w:r>
      <w:r>
        <w:rPr>
          <w:b/>
          <w:bCs/>
          <w:lang w:val="el-GR"/>
        </w:rPr>
        <w:t>κ</w:t>
      </w:r>
      <w:r w:rsidRPr="00003F4C">
        <w:rPr>
          <w:b/>
          <w:bCs/>
          <w:lang w:val="el-GR"/>
        </w:rPr>
        <w:t xml:space="preserve">αταχώρηση </w:t>
      </w:r>
      <w:r>
        <w:rPr>
          <w:b/>
          <w:bCs/>
          <w:lang w:val="el-GR"/>
        </w:rPr>
        <w:t xml:space="preserve">των απολογιστικών δαπανών ανά μέσο </w:t>
      </w:r>
      <w:r w:rsidRPr="00E06B77">
        <w:rPr>
          <w:b/>
          <w:bCs/>
          <w:lang w:val="el-GR"/>
        </w:rPr>
        <w:t>της καμπάνιας/πλάνου προβολής (</w:t>
      </w:r>
      <w:proofErr w:type="spellStart"/>
      <w:r w:rsidRPr="00E06B77">
        <w:rPr>
          <w:b/>
          <w:bCs/>
          <w:lang w:val="el-GR"/>
        </w:rPr>
        <w:t>media</w:t>
      </w:r>
      <w:proofErr w:type="spellEnd"/>
      <w:r w:rsidRPr="00E06B77">
        <w:rPr>
          <w:b/>
          <w:bCs/>
          <w:lang w:val="el-GR"/>
        </w:rPr>
        <w:t xml:space="preserve"> </w:t>
      </w:r>
      <w:proofErr w:type="spellStart"/>
      <w:r w:rsidRPr="00E06B77">
        <w:rPr>
          <w:b/>
          <w:bCs/>
          <w:lang w:val="el-GR"/>
        </w:rPr>
        <w:t>plan</w:t>
      </w:r>
      <w:proofErr w:type="spellEnd"/>
      <w:r w:rsidRPr="00E06B77">
        <w:rPr>
          <w:b/>
          <w:bCs/>
          <w:lang w:val="el-GR"/>
        </w:rPr>
        <w:t xml:space="preserve">) </w:t>
      </w:r>
      <w:r w:rsidRPr="00003F4C">
        <w:rPr>
          <w:b/>
          <w:bCs/>
          <w:lang w:val="el-GR"/>
        </w:rPr>
        <w:t xml:space="preserve">και την ενημέρωση του </w:t>
      </w:r>
      <w:r w:rsidRPr="00984039">
        <w:rPr>
          <w:b/>
          <w:bCs/>
          <w:lang w:val="el-GR"/>
        </w:rPr>
        <w:t xml:space="preserve">πληροφοριακού συστήματος </w:t>
      </w:r>
      <w:r w:rsidRPr="00003F4C">
        <w:rPr>
          <w:b/>
          <w:bCs/>
          <w:lang w:val="el-GR"/>
        </w:rPr>
        <w:t>e-</w:t>
      </w:r>
      <w:proofErr w:type="spellStart"/>
      <w:r w:rsidRPr="00003F4C">
        <w:rPr>
          <w:b/>
          <w:bCs/>
          <w:lang w:val="el-GR"/>
        </w:rPr>
        <w:t>Pasithea</w:t>
      </w:r>
      <w:proofErr w:type="spellEnd"/>
      <w:r w:rsidRPr="00003F4C">
        <w:rPr>
          <w:b/>
          <w:bCs/>
          <w:lang w:val="el-GR"/>
        </w:rPr>
        <w:t xml:space="preserve"> της </w:t>
      </w:r>
      <w:r w:rsidRPr="000D4928">
        <w:rPr>
          <w:b/>
          <w:bCs/>
          <w:lang w:val="el-GR"/>
        </w:rPr>
        <w:t>Γενική</w:t>
      </w:r>
      <w:r>
        <w:rPr>
          <w:b/>
          <w:bCs/>
          <w:lang w:val="el-GR"/>
        </w:rPr>
        <w:t>ς</w:t>
      </w:r>
      <w:r w:rsidRPr="000D4928">
        <w:rPr>
          <w:b/>
          <w:bCs/>
          <w:lang w:val="el-GR"/>
        </w:rPr>
        <w:t xml:space="preserve"> Γραμματεία</w:t>
      </w:r>
      <w:r>
        <w:rPr>
          <w:b/>
          <w:bCs/>
          <w:lang w:val="el-GR"/>
        </w:rPr>
        <w:t>ς</w:t>
      </w:r>
      <w:r w:rsidRPr="000D4928">
        <w:rPr>
          <w:b/>
          <w:bCs/>
          <w:lang w:val="el-GR"/>
        </w:rPr>
        <w:t xml:space="preserve"> Επικοινωνίας και Ενημέρωσης</w:t>
      </w:r>
      <w:r>
        <w:rPr>
          <w:b/>
          <w:bCs/>
          <w:lang w:val="el-GR"/>
        </w:rPr>
        <w:t xml:space="preserve"> (ΓΓΕΕ)</w:t>
      </w:r>
    </w:p>
    <w:p w14:paraId="323860AB" w14:textId="77777777" w:rsidR="002448F1" w:rsidRPr="00003F4C" w:rsidRDefault="002448F1" w:rsidP="002448F1">
      <w:pPr>
        <w:suppressAutoHyphens w:val="0"/>
        <w:spacing w:after="160" w:line="360" w:lineRule="auto"/>
        <w:rPr>
          <w:b/>
          <w:bCs/>
          <w:lang w:val="el-GR"/>
        </w:rPr>
      </w:pPr>
      <w:r w:rsidRPr="00003F4C">
        <w:rPr>
          <w:b/>
          <w:bCs/>
          <w:lang w:val="el-GR"/>
        </w:rPr>
        <w:t>Ι</w:t>
      </w:r>
      <w:r>
        <w:rPr>
          <w:b/>
          <w:bCs/>
          <w:lang w:val="en-US"/>
        </w:rPr>
        <w:t>V</w:t>
      </w:r>
      <w:r w:rsidRPr="00003F4C">
        <w:rPr>
          <w:b/>
          <w:bCs/>
          <w:lang w:val="el-GR"/>
        </w:rPr>
        <w:t xml:space="preserve">. Υποστήριξη στην </w:t>
      </w:r>
      <w:r>
        <w:rPr>
          <w:b/>
          <w:bCs/>
          <w:lang w:val="el-GR"/>
        </w:rPr>
        <w:t>κ</w:t>
      </w:r>
      <w:r w:rsidRPr="00003F4C">
        <w:rPr>
          <w:b/>
          <w:bCs/>
          <w:lang w:val="el-GR"/>
        </w:rPr>
        <w:t>αταχώρηση και την ενημέρωση δελτίων στο ΟΠΣ</w:t>
      </w:r>
      <w:r>
        <w:rPr>
          <w:b/>
          <w:bCs/>
          <w:lang w:val="el-GR"/>
        </w:rPr>
        <w:t xml:space="preserve"> (ενδεικτικά</w:t>
      </w:r>
      <w:r w:rsidRPr="00DE3157">
        <w:rPr>
          <w:b/>
          <w:bCs/>
          <w:lang w:val="el-GR"/>
        </w:rPr>
        <w:t xml:space="preserve"> </w:t>
      </w:r>
      <w:r>
        <w:rPr>
          <w:b/>
          <w:bCs/>
          <w:lang w:val="el-GR"/>
        </w:rPr>
        <w:t>κ</w:t>
      </w:r>
      <w:r w:rsidRPr="00003F4C">
        <w:rPr>
          <w:b/>
          <w:bCs/>
          <w:lang w:val="el-GR"/>
        </w:rPr>
        <w:t>αταχώρηση και την ενημέρωση</w:t>
      </w:r>
      <w:r>
        <w:rPr>
          <w:b/>
          <w:bCs/>
          <w:lang w:val="el-GR"/>
        </w:rPr>
        <w:t xml:space="preserve"> πραγματικών δικαιούχων, δελτίων δήλωσης δαπανών, κ.ά.)</w:t>
      </w:r>
    </w:p>
    <w:p w14:paraId="481AFC11" w14:textId="77777777" w:rsidR="00AC1E56" w:rsidRPr="00AC1E56" w:rsidRDefault="00AC1E56" w:rsidP="0076612C">
      <w:pPr>
        <w:rPr>
          <w:lang w:val="el-GR"/>
        </w:rPr>
      </w:pPr>
    </w:p>
    <w:p w14:paraId="12B1BDBB" w14:textId="11127E2C" w:rsidR="001519F1" w:rsidRDefault="001519F1" w:rsidP="00CC5CF7">
      <w:pPr>
        <w:pStyle w:val="4"/>
        <w:numPr>
          <w:ilvl w:val="1"/>
          <w:numId w:val="19"/>
        </w:numPr>
        <w:rPr>
          <w:rFonts w:cs="Tahoma"/>
          <w:szCs w:val="22"/>
          <w:lang w:val="el-GR"/>
        </w:rPr>
      </w:pPr>
      <w:bookmarkStart w:id="478" w:name="_Toc224213999"/>
      <w:r>
        <w:rPr>
          <w:rFonts w:cs="Tahoma"/>
          <w:szCs w:val="22"/>
          <w:lang w:val="el-GR"/>
        </w:rPr>
        <w:t>Μεθοδολογία Υλοποίησης</w:t>
      </w:r>
      <w:bookmarkEnd w:id="478"/>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rsidP="00CC5CF7">
      <w:pPr>
        <w:numPr>
          <w:ilvl w:val="0"/>
          <w:numId w:val="34"/>
        </w:numPr>
        <w:spacing w:line="252" w:lineRule="auto"/>
        <w:ind w:left="284" w:hanging="284"/>
        <w:rPr>
          <w:lang w:val="el-GR"/>
        </w:rPr>
      </w:pPr>
      <w:r w:rsidRPr="007D12AA">
        <w:rPr>
          <w:lang w:val="el-GR"/>
        </w:rPr>
        <w:lastRenderedPageBreak/>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rsidP="00CC5CF7">
      <w:pPr>
        <w:numPr>
          <w:ilvl w:val="0"/>
          <w:numId w:val="34"/>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 xml:space="preserve">του (π.χ. η χρήση συστήματος </w:t>
      </w:r>
      <w:proofErr w:type="spellStart"/>
      <w:r w:rsidRPr="00B02F15">
        <w:rPr>
          <w:lang w:val="el-GR"/>
        </w:rPr>
        <w:t>ticketing</w:t>
      </w:r>
      <w:proofErr w:type="spellEnd"/>
      <w:r w:rsidRPr="00B02F15">
        <w:rPr>
          <w:lang w:val="el-GR"/>
        </w:rPr>
        <w:t>).</w:t>
      </w:r>
    </w:p>
    <w:p w14:paraId="2F042A7F" w14:textId="77777777" w:rsidR="00FC094D" w:rsidRDefault="00FC094D" w:rsidP="00CC5CF7">
      <w:pPr>
        <w:numPr>
          <w:ilvl w:val="0"/>
          <w:numId w:val="34"/>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0121E7" w:rsidRDefault="0050539D" w:rsidP="00CC5CF7">
      <w:pPr>
        <w:pStyle w:val="4"/>
        <w:numPr>
          <w:ilvl w:val="1"/>
          <w:numId w:val="19"/>
        </w:numPr>
        <w:rPr>
          <w:rFonts w:cs="Tahoma"/>
          <w:szCs w:val="22"/>
          <w:lang w:val="el-GR"/>
        </w:rPr>
      </w:pPr>
      <w:bookmarkStart w:id="479" w:name="_Toc224214000"/>
      <w:r w:rsidRPr="000121E7">
        <w:rPr>
          <w:rFonts w:cs="Tahoma"/>
          <w:szCs w:val="22"/>
          <w:lang w:val="el-GR"/>
        </w:rPr>
        <w:t>Χρονοδιάγραμμα</w:t>
      </w:r>
      <w:bookmarkEnd w:id="479"/>
    </w:p>
    <w:p w14:paraId="674F0C2F" w14:textId="094DA559" w:rsidR="001519F1" w:rsidRDefault="001519F1" w:rsidP="001519F1">
      <w:pPr>
        <w:suppressAutoHyphens w:val="0"/>
        <w:autoSpaceDE w:val="0"/>
        <w:spacing w:after="60"/>
        <w:rPr>
          <w:rFonts w:eastAsia="SimSun"/>
          <w:lang w:val="el-GR"/>
        </w:rPr>
      </w:pPr>
      <w:bookmarkStart w:id="480" w:name="_Hlk202954096"/>
      <w:r w:rsidRPr="00C71EEC">
        <w:rPr>
          <w:rFonts w:eastAsia="SimSun"/>
          <w:lang w:val="el-GR"/>
        </w:rPr>
        <w:t xml:space="preserve">Η συνολική </w:t>
      </w:r>
      <w:r w:rsidRPr="00C71EEC">
        <w:rPr>
          <w:rFonts w:eastAsia="SimSun"/>
          <w:b/>
          <w:lang w:val="el-GR"/>
        </w:rPr>
        <w:t>διάρκεια</w:t>
      </w:r>
      <w:r w:rsidRPr="00C71EEC">
        <w:rPr>
          <w:rFonts w:eastAsia="SimSun"/>
          <w:lang w:val="el-GR"/>
        </w:rPr>
        <w:t xml:space="preserve"> της σύμβασης ορίζεται </w:t>
      </w:r>
      <w:r w:rsidRPr="00E13273">
        <w:rPr>
          <w:rFonts w:eastAsia="SimSun"/>
          <w:lang w:val="el-GR"/>
        </w:rPr>
        <w:t>σε</w:t>
      </w:r>
      <w:r w:rsidRPr="00E13273">
        <w:rPr>
          <w:rFonts w:eastAsia="SimSun"/>
          <w:b/>
          <w:bCs/>
          <w:lang w:val="el-GR"/>
        </w:rPr>
        <w:t xml:space="preserve"> </w:t>
      </w:r>
      <w:r w:rsidR="0079227E" w:rsidRPr="00ED5876">
        <w:rPr>
          <w:rFonts w:eastAsia="SimSun"/>
          <w:b/>
          <w:bCs/>
          <w:lang w:val="el-GR"/>
        </w:rPr>
        <w:t>δυο</w:t>
      </w:r>
      <w:r w:rsidRPr="00ED5876">
        <w:rPr>
          <w:rFonts w:eastAsia="SimSun"/>
          <w:b/>
          <w:bCs/>
          <w:lang w:val="el-GR"/>
        </w:rPr>
        <w:t xml:space="preserve"> μήνες</w:t>
      </w:r>
      <w:r w:rsidRPr="00ED5876">
        <w:rPr>
          <w:rFonts w:eastAsia="SimSun"/>
          <w:lang w:val="el-GR"/>
        </w:rPr>
        <w:t xml:space="preserve"> </w:t>
      </w:r>
      <w:r w:rsidRPr="00E13273">
        <w:rPr>
          <w:rFonts w:eastAsia="SimSun"/>
          <w:lang w:val="el-GR"/>
        </w:rPr>
        <w:t>και νοείται το χρονικό διάστημα από την ημερομηνία υπογραφής της σύμβασης έως την υποβολή</w:t>
      </w:r>
      <w:r w:rsidRPr="00C71EEC">
        <w:rPr>
          <w:rFonts w:eastAsia="SimSun"/>
          <w:lang w:val="el-GR"/>
        </w:rPr>
        <w:t xml:space="preserve"> του τελευταίου παραδοτέου</w:t>
      </w:r>
      <w:r w:rsidR="0079227E">
        <w:rPr>
          <w:rFonts w:eastAsia="SimSun"/>
          <w:lang w:val="el-GR"/>
        </w:rPr>
        <w:t>, σύμφωνα με την παράγραφο 6.2</w:t>
      </w:r>
      <w:r w:rsidR="000A11E6">
        <w:rPr>
          <w:rFonts w:eastAsia="SimSun"/>
          <w:lang w:val="el-GR"/>
        </w:rPr>
        <w:t xml:space="preserve"> ανωτέρω</w:t>
      </w:r>
      <w:r w:rsidRPr="00C71EEC">
        <w:rPr>
          <w:rFonts w:eastAsia="SimSun"/>
          <w:lang w:val="el-GR"/>
        </w:rPr>
        <w:t xml:space="preserve">. </w:t>
      </w:r>
    </w:p>
    <w:p w14:paraId="5E93440F" w14:textId="234FD1B9" w:rsidR="001519F1" w:rsidRDefault="001519F1" w:rsidP="001519F1">
      <w:pPr>
        <w:rPr>
          <w:lang w:val="el-GR"/>
        </w:rPr>
      </w:pPr>
      <w:r w:rsidRPr="00927CE2">
        <w:rPr>
          <w:lang w:val="el-GR"/>
        </w:rPr>
        <w:t xml:space="preserve">  </w:t>
      </w:r>
    </w:p>
    <w:tbl>
      <w:tblPr>
        <w:tblW w:w="5000" w:type="pct"/>
        <w:jc w:val="center"/>
        <w:tblLook w:val="04A0" w:firstRow="1" w:lastRow="0" w:firstColumn="1" w:lastColumn="0" w:noHBand="0" w:noVBand="1"/>
      </w:tblPr>
      <w:tblGrid>
        <w:gridCol w:w="3608"/>
        <w:gridCol w:w="2731"/>
        <w:gridCol w:w="3289"/>
      </w:tblGrid>
      <w:tr w:rsidR="00AF766C" w:rsidRPr="00AF766C" w14:paraId="18F7588F" w14:textId="77777777" w:rsidTr="00CE778E">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bookmarkEnd w:id="480"/>
          <w:p w14:paraId="04039853"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ΧΡΟΝΟΔΙΑΓΡΑΜΜΑ ΕΡΓΟΥ</w:t>
            </w:r>
          </w:p>
        </w:tc>
      </w:tr>
      <w:tr w:rsidR="00AF766C" w:rsidRPr="00AF766C" w14:paraId="55016602" w14:textId="77777777" w:rsidTr="00CE778E">
        <w:trPr>
          <w:trHeight w:val="86"/>
          <w:jc w:val="center"/>
        </w:trPr>
        <w:tc>
          <w:tcPr>
            <w:tcW w:w="1874" w:type="pc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40D2676"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Τίτλος</w:t>
            </w:r>
            <w:proofErr w:type="spellEnd"/>
            <w:r w:rsidRPr="00AF766C">
              <w:rPr>
                <w:rFonts w:eastAsia="SimSun"/>
                <w:b/>
                <w:bCs/>
                <w:color w:val="000000" w:themeColor="text1"/>
              </w:rPr>
              <w:t xml:space="preserve"> Παρα</w:t>
            </w:r>
            <w:proofErr w:type="spellStart"/>
            <w:r w:rsidRPr="00AF766C">
              <w:rPr>
                <w:rFonts w:eastAsia="SimSun"/>
                <w:b/>
                <w:bCs/>
                <w:color w:val="000000" w:themeColor="text1"/>
              </w:rPr>
              <w:t>δοτέου</w:t>
            </w:r>
            <w:proofErr w:type="spellEnd"/>
          </w:p>
        </w:tc>
        <w:tc>
          <w:tcPr>
            <w:tcW w:w="1418" w:type="pct"/>
            <w:tcBorders>
              <w:top w:val="nil"/>
              <w:left w:val="nil"/>
              <w:bottom w:val="single" w:sz="4" w:space="0" w:color="auto"/>
              <w:right w:val="single" w:sz="4" w:space="0" w:color="auto"/>
            </w:tcBorders>
            <w:shd w:val="clear" w:color="auto" w:fill="E2EFD9" w:themeFill="accent6" w:themeFillTint="33"/>
            <w:vAlign w:val="center"/>
            <w:hideMark/>
          </w:tcPr>
          <w:p w14:paraId="678965C4"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Διάρκει</w:t>
            </w:r>
            <w:proofErr w:type="spellEnd"/>
            <w:r w:rsidRPr="00AF766C">
              <w:rPr>
                <w:rFonts w:eastAsia="SimSun"/>
                <w:b/>
                <w:bCs/>
                <w:color w:val="000000" w:themeColor="text1"/>
              </w:rPr>
              <w:t xml:space="preserve">α </w:t>
            </w:r>
            <w:proofErr w:type="spellStart"/>
            <w:r w:rsidRPr="00AF766C">
              <w:rPr>
                <w:rFonts w:eastAsia="SimSun"/>
                <w:b/>
                <w:bCs/>
                <w:color w:val="000000" w:themeColor="text1"/>
              </w:rPr>
              <w:t>υλο</w:t>
            </w:r>
            <w:proofErr w:type="spellEnd"/>
            <w:r w:rsidRPr="00AF766C">
              <w:rPr>
                <w:rFonts w:eastAsia="SimSun"/>
                <w:b/>
                <w:bCs/>
                <w:color w:val="000000" w:themeColor="text1"/>
              </w:rPr>
              <w:t>ποίησης</w:t>
            </w:r>
          </w:p>
        </w:tc>
        <w:tc>
          <w:tcPr>
            <w:tcW w:w="1708" w:type="pct"/>
            <w:tcBorders>
              <w:top w:val="nil"/>
              <w:left w:val="nil"/>
              <w:bottom w:val="single" w:sz="4" w:space="0" w:color="auto"/>
              <w:right w:val="single" w:sz="4" w:space="0" w:color="auto"/>
            </w:tcBorders>
            <w:shd w:val="clear" w:color="auto" w:fill="E2EFD9" w:themeFill="accent6" w:themeFillTint="33"/>
            <w:vAlign w:val="center"/>
            <w:hideMark/>
          </w:tcPr>
          <w:p w14:paraId="1D11F56F"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Προϋπ</w:t>
            </w:r>
            <w:proofErr w:type="spellStart"/>
            <w:r w:rsidRPr="00AF766C">
              <w:rPr>
                <w:rFonts w:eastAsia="SimSun"/>
                <w:b/>
                <w:bCs/>
                <w:color w:val="000000" w:themeColor="text1"/>
              </w:rPr>
              <w:t>όθεση</w:t>
            </w:r>
            <w:proofErr w:type="spellEnd"/>
            <w:r w:rsidRPr="00AF766C">
              <w:rPr>
                <w:rFonts w:eastAsia="SimSun"/>
                <w:b/>
                <w:bCs/>
                <w:color w:val="000000" w:themeColor="text1"/>
              </w:rPr>
              <w:t xml:space="preserve"> </w:t>
            </w:r>
            <w:proofErr w:type="spellStart"/>
            <w:r w:rsidRPr="00AF766C">
              <w:rPr>
                <w:rFonts w:eastAsia="SimSun"/>
                <w:b/>
                <w:bCs/>
                <w:color w:val="000000" w:themeColor="text1"/>
              </w:rPr>
              <w:t>έν</w:t>
            </w:r>
            <w:proofErr w:type="spellEnd"/>
            <w:r w:rsidRPr="00AF766C">
              <w:rPr>
                <w:rFonts w:eastAsia="SimSun"/>
                <w:b/>
                <w:bCs/>
                <w:color w:val="000000" w:themeColor="text1"/>
              </w:rPr>
              <w:t>αρξης</w:t>
            </w:r>
          </w:p>
        </w:tc>
      </w:tr>
      <w:tr w:rsidR="00AF766C" w:rsidRPr="00AF766C" w14:paraId="570E97CF" w14:textId="77777777" w:rsidTr="00CE778E">
        <w:trPr>
          <w:trHeight w:val="291"/>
          <w:jc w:val="center"/>
        </w:trPr>
        <w:tc>
          <w:tcPr>
            <w:tcW w:w="1874" w:type="pct"/>
            <w:tcBorders>
              <w:top w:val="single" w:sz="4" w:space="0" w:color="auto"/>
              <w:left w:val="single" w:sz="4" w:space="0" w:color="auto"/>
              <w:bottom w:val="single" w:sz="4" w:space="0" w:color="auto"/>
              <w:right w:val="single" w:sz="4" w:space="0" w:color="auto"/>
            </w:tcBorders>
            <w:vAlign w:val="center"/>
          </w:tcPr>
          <w:p w14:paraId="00C4EACD" w14:textId="0F6619C8" w:rsidR="00AF766C" w:rsidRPr="00AF766C" w:rsidRDefault="00AF766C" w:rsidP="00CE778E">
            <w:pPr>
              <w:suppressAutoHyphens w:val="0"/>
              <w:autoSpaceDE w:val="0"/>
              <w:spacing w:after="60"/>
              <w:jc w:val="left"/>
              <w:rPr>
                <w:color w:val="000000" w:themeColor="text1"/>
                <w:lang w:val="el-GR"/>
              </w:rPr>
            </w:pPr>
            <w:r w:rsidRPr="00AF766C">
              <w:rPr>
                <w:color w:val="000000" w:themeColor="text1"/>
                <w:lang w:val="el-GR"/>
              </w:rPr>
              <w:t>Π</w:t>
            </w:r>
            <w:r w:rsidR="006F7112">
              <w:rPr>
                <w:color w:val="000000" w:themeColor="text1"/>
                <w:lang w:val="el-GR"/>
              </w:rPr>
              <w:t>1</w:t>
            </w:r>
            <w:r w:rsidRPr="00AF766C">
              <w:rPr>
                <w:color w:val="000000" w:themeColor="text1"/>
                <w:lang w:val="el-GR"/>
              </w:rPr>
              <w:t>.χ Μηνιαίες Αναφορές</w:t>
            </w:r>
            <w:r w:rsidR="00203404">
              <w:rPr>
                <w:color w:val="000000" w:themeColor="text1"/>
                <w:lang w:val="el-GR"/>
              </w:rPr>
              <w:t xml:space="preserve"> Προόδου</w:t>
            </w:r>
            <w:r w:rsidRPr="00AF766C">
              <w:rPr>
                <w:color w:val="000000" w:themeColor="text1"/>
                <w:lang w:val="el-GR"/>
              </w:rPr>
              <w:t xml:space="preserve"> </w:t>
            </w:r>
          </w:p>
        </w:tc>
        <w:tc>
          <w:tcPr>
            <w:tcW w:w="1418" w:type="pct"/>
            <w:tcBorders>
              <w:top w:val="single" w:sz="4" w:space="0" w:color="auto"/>
              <w:left w:val="nil"/>
              <w:bottom w:val="single" w:sz="4" w:space="0" w:color="auto"/>
              <w:right w:val="single" w:sz="4" w:space="0" w:color="auto"/>
            </w:tcBorders>
            <w:vAlign w:val="center"/>
          </w:tcPr>
          <w:p w14:paraId="1D70719F" w14:textId="71455E27" w:rsidR="00AF766C" w:rsidRPr="00AF766C" w:rsidRDefault="00E4402E" w:rsidP="00CE778E">
            <w:pPr>
              <w:suppressAutoHyphens w:val="0"/>
              <w:autoSpaceDE w:val="0"/>
              <w:spacing w:after="60"/>
              <w:jc w:val="center"/>
              <w:rPr>
                <w:rFonts w:eastAsia="SimSun"/>
                <w:b/>
                <w:color w:val="000000" w:themeColor="text1"/>
              </w:rPr>
            </w:pPr>
            <w:r>
              <w:rPr>
                <w:rFonts w:eastAsia="SimSun"/>
                <w:b/>
                <w:color w:val="000000" w:themeColor="text1"/>
                <w:lang w:val="el-GR"/>
              </w:rPr>
              <w:t>1</w:t>
            </w:r>
            <w:r w:rsidR="00AF766C" w:rsidRPr="00ED5876">
              <w:rPr>
                <w:rFonts w:eastAsia="SimSun"/>
                <w:b/>
                <w:color w:val="000000" w:themeColor="text1"/>
              </w:rPr>
              <w:t xml:space="preserve"> </w:t>
            </w:r>
            <w:proofErr w:type="spellStart"/>
            <w:r w:rsidR="00AF766C" w:rsidRPr="00ED5876">
              <w:rPr>
                <w:rFonts w:eastAsia="SimSun"/>
                <w:b/>
                <w:color w:val="000000" w:themeColor="text1"/>
              </w:rPr>
              <w:t>μήν</w:t>
            </w:r>
            <w:proofErr w:type="spellEnd"/>
            <w:r>
              <w:rPr>
                <w:rFonts w:eastAsia="SimSun"/>
                <w:b/>
                <w:color w:val="000000" w:themeColor="text1"/>
                <w:lang w:val="el-GR"/>
              </w:rPr>
              <w:t>ας</w:t>
            </w:r>
          </w:p>
        </w:tc>
        <w:tc>
          <w:tcPr>
            <w:tcW w:w="1708" w:type="pct"/>
            <w:tcBorders>
              <w:top w:val="single" w:sz="4" w:space="0" w:color="auto"/>
              <w:left w:val="nil"/>
              <w:bottom w:val="single" w:sz="4" w:space="0" w:color="auto"/>
              <w:right w:val="single" w:sz="4" w:space="0" w:color="auto"/>
            </w:tcBorders>
            <w:vAlign w:val="center"/>
          </w:tcPr>
          <w:p w14:paraId="7DC3AE9C" w14:textId="77777777" w:rsidR="00AF766C" w:rsidRPr="00AF766C" w:rsidRDefault="00AF766C" w:rsidP="00CE778E">
            <w:pPr>
              <w:suppressAutoHyphens w:val="0"/>
              <w:autoSpaceDE w:val="0"/>
              <w:spacing w:after="60"/>
              <w:jc w:val="center"/>
              <w:rPr>
                <w:color w:val="000000" w:themeColor="text1"/>
              </w:rPr>
            </w:pPr>
            <w:r w:rsidRPr="00AF766C">
              <w:rPr>
                <w:color w:val="000000" w:themeColor="text1"/>
              </w:rPr>
              <w:t>Υπ</w:t>
            </w:r>
            <w:proofErr w:type="spellStart"/>
            <w:r w:rsidRPr="00AF766C">
              <w:rPr>
                <w:color w:val="000000" w:themeColor="text1"/>
              </w:rPr>
              <w:t>ογρ</w:t>
            </w:r>
            <w:proofErr w:type="spellEnd"/>
            <w:r w:rsidRPr="00AF766C">
              <w:rPr>
                <w:color w:val="000000" w:themeColor="text1"/>
              </w:rPr>
              <w:t xml:space="preserve">αφή </w:t>
            </w:r>
            <w:proofErr w:type="spellStart"/>
            <w:r w:rsidRPr="00AF766C">
              <w:rPr>
                <w:color w:val="000000" w:themeColor="text1"/>
              </w:rPr>
              <w:t>της</w:t>
            </w:r>
            <w:proofErr w:type="spellEnd"/>
            <w:r w:rsidRPr="00AF766C">
              <w:rPr>
                <w:color w:val="000000" w:themeColor="text1"/>
              </w:rPr>
              <w:t xml:space="preserve"> </w:t>
            </w:r>
            <w:proofErr w:type="spellStart"/>
            <w:r w:rsidRPr="00AF766C">
              <w:rPr>
                <w:color w:val="000000" w:themeColor="text1"/>
              </w:rPr>
              <w:t>σύμ</w:t>
            </w:r>
            <w:proofErr w:type="spellEnd"/>
            <w:r w:rsidRPr="00AF766C">
              <w:rPr>
                <w:color w:val="000000" w:themeColor="text1"/>
              </w:rPr>
              <w:t>βασης</w:t>
            </w:r>
          </w:p>
        </w:tc>
      </w:tr>
    </w:tbl>
    <w:p w14:paraId="7BCCA092" w14:textId="77777777" w:rsidR="001519F1" w:rsidRPr="001F3366" w:rsidRDefault="001519F1" w:rsidP="001F3366">
      <w:pPr>
        <w:pStyle w:val="aff"/>
        <w:ind w:left="1080"/>
        <w:rPr>
          <w:rFonts w:cs="Times New Roman"/>
          <w:lang w:val="el-GR"/>
        </w:rPr>
      </w:pPr>
    </w:p>
    <w:p w14:paraId="4DB19CF1" w14:textId="1EB8491A" w:rsidR="007F07A4" w:rsidRPr="00E70A8D" w:rsidRDefault="007F07A4" w:rsidP="00CC5CF7">
      <w:pPr>
        <w:pStyle w:val="4"/>
        <w:numPr>
          <w:ilvl w:val="1"/>
          <w:numId w:val="19"/>
        </w:numPr>
        <w:rPr>
          <w:rFonts w:cs="Tahoma"/>
          <w:szCs w:val="22"/>
          <w:lang w:val="el-GR"/>
        </w:rPr>
      </w:pPr>
      <w:bookmarkStart w:id="481" w:name="_Toc224214001"/>
      <w:r w:rsidRPr="00E70A8D">
        <w:rPr>
          <w:rFonts w:cs="Tahoma"/>
          <w:szCs w:val="22"/>
          <w:lang w:val="el-GR"/>
        </w:rPr>
        <w:t>Παραδοτέα Έργου</w:t>
      </w:r>
      <w:bookmarkEnd w:id="476"/>
      <w:bookmarkEnd w:id="481"/>
    </w:p>
    <w:p w14:paraId="7AF224FF" w14:textId="4CB3D5D4" w:rsidR="000121E7" w:rsidRPr="00753ADC" w:rsidRDefault="00AF766C" w:rsidP="00203404">
      <w:pPr>
        <w:rPr>
          <w:lang w:val="el-GR"/>
        </w:rPr>
      </w:pPr>
      <w:r w:rsidRPr="00CE778E">
        <w:rPr>
          <w:color w:val="000000" w:themeColor="text1"/>
          <w:lang w:val="el-GR"/>
        </w:rPr>
        <w:t>Π</w:t>
      </w:r>
      <w:r w:rsidR="00203404">
        <w:rPr>
          <w:color w:val="000000" w:themeColor="text1"/>
          <w:lang w:val="el-GR"/>
        </w:rPr>
        <w:t>1</w:t>
      </w:r>
      <w:r w:rsidRPr="00CE778E">
        <w:rPr>
          <w:color w:val="000000" w:themeColor="text1"/>
          <w:lang w:val="el-GR"/>
        </w:rPr>
        <w:t xml:space="preserve">.Χ </w:t>
      </w:r>
      <w:r w:rsidRPr="00ED5876">
        <w:rPr>
          <w:b/>
          <w:bCs/>
          <w:color w:val="000000" w:themeColor="text1"/>
          <w:lang w:val="el-GR"/>
        </w:rPr>
        <w:t>Μηνιαίες Αναφορές Π</w:t>
      </w:r>
      <w:r w:rsidR="00203404" w:rsidRPr="00ED5876">
        <w:rPr>
          <w:b/>
          <w:bCs/>
          <w:color w:val="000000" w:themeColor="text1"/>
          <w:lang w:val="el-GR"/>
        </w:rPr>
        <w:t>ροόδου</w:t>
      </w:r>
      <w:r>
        <w:rPr>
          <w:color w:val="000000" w:themeColor="text1"/>
          <w:lang w:val="el-GR"/>
        </w:rPr>
        <w:t xml:space="preserve"> </w:t>
      </w:r>
      <w:r w:rsidR="00E70A8D" w:rsidRPr="000121E7">
        <w:rPr>
          <w:lang w:val="el-GR"/>
        </w:rPr>
        <w:t>των παρεχόμενων υπηρεσιών που θα περιέχουν ενδεικτικά</w:t>
      </w:r>
      <w:r w:rsidR="00203404">
        <w:rPr>
          <w:lang w:val="el-GR"/>
        </w:rPr>
        <w:t xml:space="preserve">, την </w:t>
      </w:r>
      <w:r w:rsidR="000121E7" w:rsidRPr="00ED5876">
        <w:rPr>
          <w:lang w:val="el-GR"/>
        </w:rPr>
        <w:t>οργάνωση και παρακολούθηση της υλοποίησης του Πλάνου Επικοινωνιακής Προβολής (</w:t>
      </w:r>
      <w:proofErr w:type="spellStart"/>
      <w:r w:rsidR="000121E7" w:rsidRPr="00ED5876">
        <w:rPr>
          <w:lang w:val="el-GR"/>
        </w:rPr>
        <w:t>Media</w:t>
      </w:r>
      <w:proofErr w:type="spellEnd"/>
      <w:r w:rsidR="000121E7" w:rsidRPr="00ED5876">
        <w:rPr>
          <w:lang w:val="el-GR"/>
        </w:rPr>
        <w:t xml:space="preserve"> </w:t>
      </w:r>
      <w:proofErr w:type="spellStart"/>
      <w:r w:rsidR="000121E7" w:rsidRPr="00ED5876">
        <w:rPr>
          <w:lang w:val="el-GR"/>
        </w:rPr>
        <w:t>Plan</w:t>
      </w:r>
      <w:proofErr w:type="spellEnd"/>
      <w:r w:rsidR="000121E7" w:rsidRPr="00ED5876">
        <w:rPr>
          <w:lang w:val="el-GR"/>
        </w:rPr>
        <w:t xml:space="preserve">)  και </w:t>
      </w:r>
      <w:r w:rsidR="0098279A">
        <w:rPr>
          <w:lang w:val="el-GR"/>
        </w:rPr>
        <w:t>συλλογή</w:t>
      </w:r>
      <w:r w:rsidR="0098279A" w:rsidRPr="00ED5876">
        <w:rPr>
          <w:lang w:val="el-GR"/>
        </w:rPr>
        <w:t xml:space="preserve"> </w:t>
      </w:r>
      <w:r w:rsidR="000121E7" w:rsidRPr="00ED5876">
        <w:rPr>
          <w:lang w:val="el-GR"/>
        </w:rPr>
        <w:t>των σχετικών δικαιολογητικών ΜΜΕ προκειμένου για την αποπληρωμή τους</w:t>
      </w:r>
      <w:r w:rsidR="000121E7" w:rsidRPr="00753ADC">
        <w:rPr>
          <w:b/>
          <w:bCs/>
          <w:lang w:val="el-GR"/>
        </w:rPr>
        <w:t xml:space="preserve"> </w:t>
      </w:r>
      <w:r w:rsidR="000121E7" w:rsidRPr="00753ADC">
        <w:rPr>
          <w:lang w:val="el-GR"/>
        </w:rPr>
        <w:t>(</w:t>
      </w:r>
      <w:r w:rsidR="0079227E">
        <w:rPr>
          <w:lang w:val="el-GR"/>
        </w:rPr>
        <w:t xml:space="preserve">ενδεικτικά: </w:t>
      </w:r>
      <w:r w:rsidR="000121E7" w:rsidRPr="00753ADC">
        <w:rPr>
          <w:lang w:val="el-GR"/>
        </w:rPr>
        <w:t xml:space="preserve">Δικαιολογητικά 1-8, όπως αναλύονται παραπάνω) </w:t>
      </w:r>
    </w:p>
    <w:p w14:paraId="7B52BFAF" w14:textId="77777777" w:rsidR="00F27504" w:rsidRPr="00472B53" w:rsidRDefault="00F27504" w:rsidP="00E70A8D">
      <w:pPr>
        <w:rPr>
          <w:lang w:val="el-GR"/>
        </w:rPr>
      </w:pPr>
    </w:p>
    <w:p w14:paraId="696E382C" w14:textId="6EA1E631" w:rsidR="00025B9C" w:rsidRDefault="00025B9C" w:rsidP="00CC5CF7">
      <w:pPr>
        <w:pStyle w:val="4"/>
        <w:numPr>
          <w:ilvl w:val="1"/>
          <w:numId w:val="19"/>
        </w:numPr>
        <w:rPr>
          <w:rFonts w:cs="Tahoma"/>
          <w:szCs w:val="22"/>
          <w:lang w:val="el-GR"/>
        </w:rPr>
      </w:pPr>
      <w:bookmarkStart w:id="482" w:name="_Toc97194370"/>
      <w:bookmarkStart w:id="483" w:name="_Ref122695074"/>
      <w:bookmarkStart w:id="484" w:name="_Toc224214002"/>
      <w:bookmarkEnd w:id="477"/>
      <w:r w:rsidRPr="00EF2204">
        <w:rPr>
          <w:rFonts w:cs="Tahoma"/>
          <w:szCs w:val="22"/>
          <w:lang w:val="el-GR"/>
        </w:rPr>
        <w:t>Ομάδα Έργου/Σχήμα Διοίκησης Έργου</w:t>
      </w:r>
      <w:bookmarkEnd w:id="482"/>
      <w:bookmarkEnd w:id="483"/>
      <w:bookmarkEnd w:id="484"/>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6E963EA6" w:rsidR="00E70A8D" w:rsidRPr="00FC72A3" w:rsidRDefault="00E70A8D" w:rsidP="00E70A8D">
      <w:pPr>
        <w:spacing w:before="120"/>
        <w:rPr>
          <w:lang w:val="el-GR"/>
        </w:rPr>
      </w:pPr>
      <w:r w:rsidRPr="00FC72A3">
        <w:rPr>
          <w:lang w:val="el-GR"/>
        </w:rPr>
        <w:t xml:space="preserve">Κατά τη διάρκεια υλοποίησης του Έργου, ο Ανάδοχος θα υποβάλλει </w:t>
      </w:r>
      <w:r w:rsidR="0042392A">
        <w:rPr>
          <w:lang w:val="el-GR"/>
        </w:rPr>
        <w:t>Μ</w:t>
      </w:r>
      <w:r w:rsidR="0042392A" w:rsidRPr="00FC72A3">
        <w:rPr>
          <w:lang w:val="el-GR"/>
        </w:rPr>
        <w:t xml:space="preserve">ηνιαίες </w:t>
      </w:r>
      <w:r w:rsidRPr="00FC72A3">
        <w:rPr>
          <w:lang w:val="el-GR"/>
        </w:rPr>
        <w:t>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rsidP="00CC5CF7">
      <w:pPr>
        <w:numPr>
          <w:ilvl w:val="0"/>
          <w:numId w:val="35"/>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rsidP="00CC5CF7">
      <w:pPr>
        <w:numPr>
          <w:ilvl w:val="0"/>
          <w:numId w:val="35"/>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lastRenderedPageBreak/>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rsidP="00CC5CF7">
      <w:pPr>
        <w:pStyle w:val="4"/>
        <w:numPr>
          <w:ilvl w:val="1"/>
          <w:numId w:val="19"/>
        </w:numPr>
        <w:rPr>
          <w:rFonts w:cs="Tahoma"/>
          <w:szCs w:val="22"/>
          <w:lang w:val="el-GR"/>
        </w:rPr>
      </w:pPr>
      <w:bookmarkStart w:id="485" w:name="_Toc97194371"/>
      <w:bookmarkStart w:id="486" w:name="_Ref122695077"/>
      <w:bookmarkStart w:id="487" w:name="_Toc224214003"/>
      <w:r w:rsidRPr="00EF2204">
        <w:rPr>
          <w:rFonts w:cs="Tahoma"/>
          <w:szCs w:val="22"/>
          <w:lang w:val="el-GR"/>
        </w:rPr>
        <w:t>Μεθοδολογία διασφάλισης ποιότητας</w:t>
      </w:r>
      <w:bookmarkEnd w:id="485"/>
      <w:bookmarkEnd w:id="486"/>
      <w:bookmarkEnd w:id="487"/>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rsidP="00CC5CF7">
      <w:pPr>
        <w:pStyle w:val="4"/>
        <w:numPr>
          <w:ilvl w:val="1"/>
          <w:numId w:val="19"/>
        </w:numPr>
        <w:rPr>
          <w:rFonts w:cs="Tahoma"/>
          <w:szCs w:val="22"/>
          <w:lang w:val="el-GR"/>
        </w:rPr>
      </w:pPr>
      <w:bookmarkStart w:id="488" w:name="_Toc97194372"/>
      <w:bookmarkStart w:id="489" w:name="_Toc224214004"/>
      <w:r w:rsidRPr="00EF2204">
        <w:rPr>
          <w:rFonts w:cs="Tahoma"/>
          <w:szCs w:val="22"/>
          <w:lang w:val="el-GR"/>
        </w:rPr>
        <w:t>Τόπος υλοποίησης/ παροχής των υπηρεσιών</w:t>
      </w:r>
      <w:bookmarkEnd w:id="488"/>
      <w:bookmarkEnd w:id="489"/>
      <w:r w:rsidRPr="00EF2204">
        <w:rPr>
          <w:rFonts w:cs="Tahoma"/>
          <w:szCs w:val="22"/>
          <w:lang w:val="el-GR"/>
        </w:rPr>
        <w:tab/>
      </w:r>
    </w:p>
    <w:p w14:paraId="34331FA0" w14:textId="14EE66CF" w:rsidR="00F27504" w:rsidRPr="00F27504" w:rsidRDefault="00F27504" w:rsidP="00F27504">
      <w:pPr>
        <w:rPr>
          <w:lang w:val="el-GR"/>
        </w:rPr>
      </w:pPr>
      <w:r w:rsidRPr="00F27504">
        <w:rPr>
          <w:lang w:val="el-GR"/>
        </w:rPr>
        <w:t xml:space="preserve">Ο Ανάδοχος θα προσφέρει τις υπηρεσίες του στην έδρα </w:t>
      </w:r>
      <w:r w:rsidR="0098279A" w:rsidRPr="00F27504">
        <w:rPr>
          <w:lang w:val="el-GR"/>
        </w:rPr>
        <w:t>της ΚτΠ Μ.Α.Ε., στην έδρα του και σε όποια άλλα σημεία προκύπτουν από τις απαιτήσεις του Έργου</w:t>
      </w:r>
      <w:r w:rsidR="0098279A" w:rsidRPr="00F27504" w:rsidDel="0098279A">
        <w:rPr>
          <w:lang w:val="el-GR"/>
        </w:rPr>
        <w:t xml:space="preserve"> </w:t>
      </w:r>
      <w:r w:rsidRPr="00F27504">
        <w:rPr>
          <w:lang w:val="el-GR"/>
        </w:rPr>
        <w:t>.</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2"/>
        <w:numPr>
          <w:ilvl w:val="0"/>
          <w:numId w:val="0"/>
        </w:numPr>
        <w:ind w:left="576" w:hanging="576"/>
        <w:rPr>
          <w:rFonts w:cs="Tahoma"/>
          <w:lang w:val="el-GR"/>
        </w:rPr>
      </w:pPr>
      <w:bookmarkStart w:id="490" w:name="_Ref510087011"/>
      <w:bookmarkStart w:id="491" w:name="_Ref40980421"/>
      <w:bookmarkStart w:id="492" w:name="_Toc97194373"/>
      <w:bookmarkStart w:id="493" w:name="_Toc97194478"/>
      <w:bookmarkStart w:id="494" w:name="_Toc224214005"/>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90"/>
      <w:bookmarkEnd w:id="491"/>
      <w:bookmarkEnd w:id="492"/>
      <w:bookmarkEnd w:id="493"/>
      <w:bookmarkEnd w:id="494"/>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B619DE"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B619DE"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B619DE"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proofErr w:type="spellStart"/>
            <w:r w:rsidR="00D76302" w:rsidRPr="00D76302">
              <w:rPr>
                <w:lang w:val="el-GR"/>
              </w:rPr>
              <w:t>πληρούται</w:t>
            </w:r>
            <w:proofErr w:type="spellEnd"/>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B619DE"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w:t>
            </w:r>
            <w:proofErr w:type="spellStart"/>
            <w:r w:rsidRPr="00D76302">
              <w:rPr>
                <w:lang w:val="el-GR"/>
              </w:rPr>
              <w:t>π.χ</w:t>
            </w:r>
            <w:proofErr w:type="spellEnd"/>
            <w:r w:rsidRPr="00D76302">
              <w:rPr>
                <w:lang w:val="el-GR"/>
              </w:rPr>
              <w:t xml:space="preserve"> Σελ. 4 Παράγραφος 4, </w:t>
            </w:r>
            <w:proofErr w:type="spellStart"/>
            <w:r w:rsidRPr="00D76302">
              <w:rPr>
                <w:lang w:val="el-GR"/>
              </w:rPr>
              <w:t>κλπ</w:t>
            </w:r>
            <w:proofErr w:type="spellEnd"/>
            <w:r w:rsidRPr="00D76302">
              <w:rPr>
                <w:lang w:val="el-GR"/>
              </w:rPr>
              <w:t>).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w:t>
            </w:r>
            <w:proofErr w:type="spellStart"/>
            <w:r w:rsidRPr="00D76302">
              <w:rPr>
                <w:lang w:val="el-GR"/>
              </w:rPr>
              <w:t>π.χ</w:t>
            </w:r>
            <w:proofErr w:type="spellEnd"/>
            <w:r w:rsidRPr="00D76302">
              <w:rPr>
                <w:lang w:val="el-GR"/>
              </w:rPr>
              <w:t xml:space="preserve"> </w:t>
            </w:r>
            <w:proofErr w:type="spellStart"/>
            <w:r w:rsidRPr="00D76302">
              <w:rPr>
                <w:lang w:val="el-GR"/>
              </w:rPr>
              <w:t>Προδ</w:t>
            </w:r>
            <w:proofErr w:type="spellEnd"/>
            <w:r w:rsidRPr="00D76302">
              <w:rPr>
                <w:lang w:val="el-GR"/>
              </w:rPr>
              <w:t>.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rsidP="00CC5CF7">
            <w:pPr>
              <w:pStyle w:val="aff"/>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1F87071D"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13281D" w:rsidRPr="00B41AC3">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495" w:name="_Toc97194374"/>
      <w:bookmarkStart w:id="496" w:name="_Toc97194479"/>
      <w:bookmarkStart w:id="497" w:name="_Toc224214006"/>
      <w:bookmarkStart w:id="498" w:name="_Ref496624736"/>
      <w:bookmarkStart w:id="499"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95"/>
      <w:bookmarkEnd w:id="496"/>
      <w:bookmarkEnd w:id="497"/>
      <w:r w:rsidR="004A23B9" w:rsidRPr="00603221">
        <w:rPr>
          <w:rFonts w:cs="Tahoma"/>
          <w:color w:val="000099"/>
          <w:lang w:val="el-GR"/>
        </w:rPr>
        <w:t xml:space="preserve"> </w:t>
      </w:r>
      <w:bookmarkEnd w:id="498"/>
      <w:bookmarkEnd w:id="499"/>
    </w:p>
    <w:p w14:paraId="6D97FBB2" w14:textId="77777777" w:rsidR="000F62F0" w:rsidRPr="00603221" w:rsidRDefault="000F62F0" w:rsidP="003329FF">
      <w:pPr>
        <w:pStyle w:val="4"/>
        <w:numPr>
          <w:ilvl w:val="0"/>
          <w:numId w:val="0"/>
        </w:numPr>
        <w:ind w:left="864" w:hanging="864"/>
        <w:rPr>
          <w:rFonts w:cs="Tahoma"/>
          <w:szCs w:val="22"/>
          <w:lang w:val="el-GR"/>
        </w:rPr>
      </w:pPr>
      <w:bookmarkStart w:id="500" w:name="_Ref510086970"/>
      <w:bookmarkStart w:id="501" w:name="_Toc97194375"/>
      <w:bookmarkStart w:id="502" w:name="_Toc224214007"/>
      <w:r w:rsidRPr="00603221">
        <w:rPr>
          <w:rFonts w:cs="Tahoma"/>
          <w:szCs w:val="22"/>
          <w:lang w:val="el-GR"/>
        </w:rPr>
        <w:t>ΕΥΡΩΠΑΙΚΟ ΕΝΙΑΙΟ ΕΓΓΡΑΦΟ ΣΥΜΒΑΣΗΣ (ΕΕΕΣ)</w:t>
      </w:r>
      <w:bookmarkEnd w:id="500"/>
      <w:bookmarkEnd w:id="501"/>
      <w:bookmarkEnd w:id="502"/>
      <w:r w:rsidRPr="00603221">
        <w:rPr>
          <w:rFonts w:cs="Tahoma"/>
          <w:szCs w:val="22"/>
          <w:lang w:val="el-GR"/>
        </w:rPr>
        <w:t xml:space="preserve"> </w:t>
      </w:r>
    </w:p>
    <w:p w14:paraId="7A9FD771" w14:textId="77777777" w:rsidR="00A4737C" w:rsidRPr="00A4737C" w:rsidRDefault="00A4737C" w:rsidP="00A4737C">
      <w:pPr>
        <w:pStyle w:val="normalwithoutspacing"/>
      </w:pPr>
      <w:r w:rsidRPr="00A4737C">
        <w:t xml:space="preserve">Από τις 2-5-2019, οι αναθέτουσες αρχές συντάσσουν το ΕΕΕΣ με τη χρήση  της νέας ηλεκτρονικής υπηρεσίας </w:t>
      </w:r>
      <w:proofErr w:type="spellStart"/>
      <w:r w:rsidRPr="00A4737C">
        <w:t>Promitheus</w:t>
      </w:r>
      <w:proofErr w:type="spellEnd"/>
      <w:r w:rsidRPr="00A4737C">
        <w:t xml:space="preserve"> </w:t>
      </w:r>
      <w:proofErr w:type="spellStart"/>
      <w:r w:rsidRPr="00A4737C">
        <w:t>ESPDint</w:t>
      </w:r>
      <w:proofErr w:type="spellEnd"/>
      <w:r w:rsidRPr="00A4737C">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w:t>
      </w:r>
      <w:proofErr w:type="spellStart"/>
      <w:r w:rsidRPr="00A4737C">
        <w:t>pdf</w:t>
      </w:r>
      <w:proofErr w:type="spellEnd"/>
      <w:r w:rsidRPr="00A4737C">
        <w:t xml:space="preserve">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2"/>
        <w:numPr>
          <w:ilvl w:val="0"/>
          <w:numId w:val="0"/>
        </w:numPr>
        <w:ind w:left="576" w:hanging="576"/>
        <w:rPr>
          <w:rFonts w:cs="Tahoma"/>
          <w:lang w:val="el-GR"/>
        </w:rPr>
      </w:pPr>
      <w:bookmarkStart w:id="503" w:name="_Ref496624509"/>
      <w:bookmarkStart w:id="504" w:name="_Toc97194376"/>
      <w:bookmarkStart w:id="505" w:name="_Toc97194480"/>
      <w:bookmarkStart w:id="506" w:name="_Toc224214008"/>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503"/>
      <w:bookmarkEnd w:id="504"/>
      <w:bookmarkEnd w:id="505"/>
      <w:bookmarkEnd w:id="506"/>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w:t>
            </w:r>
            <w:proofErr w:type="spellStart"/>
            <w:r w:rsidRPr="00603221">
              <w:rPr>
                <w:b/>
              </w:rPr>
              <w:t>ώνυμο</w:t>
            </w:r>
            <w:proofErr w:type="spellEnd"/>
            <w:r w:rsidRPr="00603221">
              <w:rPr>
                <w:b/>
              </w:rPr>
              <w:t>:</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proofErr w:type="spellStart"/>
            <w:r w:rsidRPr="00603221">
              <w:rPr>
                <w:b/>
              </w:rPr>
              <w:t>Όνομ</w:t>
            </w:r>
            <w:proofErr w:type="spellEnd"/>
            <w:r w:rsidRPr="00603221">
              <w:rPr>
                <w:b/>
              </w:rPr>
              <w:t>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w:t>
            </w:r>
            <w:proofErr w:type="spellStart"/>
            <w:r w:rsidRPr="00603221">
              <w:rPr>
                <w:b/>
              </w:rPr>
              <w:t>τρώνυμο</w:t>
            </w:r>
            <w:proofErr w:type="spellEnd"/>
            <w:r w:rsidRPr="00603221">
              <w:rPr>
                <w:b/>
              </w:rPr>
              <w:t>:</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proofErr w:type="spellStart"/>
            <w:r w:rsidRPr="00603221">
              <w:rPr>
                <w:b/>
              </w:rPr>
              <w:t>Μητρώνυμο</w:t>
            </w:r>
            <w:proofErr w:type="spellEnd"/>
            <w:r w:rsidRPr="00603221">
              <w:rPr>
                <w:b/>
              </w:rPr>
              <w:t>:</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proofErr w:type="spellStart"/>
            <w:r w:rsidRPr="00603221">
              <w:rPr>
                <w:b/>
              </w:rPr>
              <w:t>Ημερομηνί</w:t>
            </w:r>
            <w:proofErr w:type="spellEnd"/>
            <w:r w:rsidRPr="00603221">
              <w:rPr>
                <w:b/>
              </w:rPr>
              <w:t xml:space="preserve">α </w:t>
            </w:r>
            <w:proofErr w:type="spellStart"/>
            <w:r w:rsidRPr="00603221">
              <w:rPr>
                <w:b/>
              </w:rPr>
              <w:t>Γέννησης</w:t>
            </w:r>
            <w:proofErr w:type="spellEnd"/>
            <w:r w:rsidRPr="00603221">
              <w:rPr>
                <w:b/>
              </w:rPr>
              <w:t>:</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proofErr w:type="spellStart"/>
            <w:r w:rsidRPr="00603221">
              <w:rPr>
                <w:b/>
              </w:rPr>
              <w:t>Τό</w:t>
            </w:r>
            <w:proofErr w:type="spellEnd"/>
            <w:r w:rsidRPr="00603221">
              <w:rPr>
                <w:b/>
              </w:rPr>
              <w:t xml:space="preserve">πος </w:t>
            </w:r>
            <w:proofErr w:type="spellStart"/>
            <w:r w:rsidRPr="00603221">
              <w:rPr>
                <w:b/>
              </w:rPr>
              <w:t>Γέννησης</w:t>
            </w:r>
            <w:proofErr w:type="spellEnd"/>
            <w:r w:rsidRPr="00603221">
              <w:rPr>
                <w:b/>
              </w:rPr>
              <w:t>:</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proofErr w:type="spellStart"/>
            <w:r w:rsidRPr="00603221">
              <w:rPr>
                <w:b/>
              </w:rPr>
              <w:t>Διεύθυνση</w:t>
            </w:r>
            <w:proofErr w:type="spellEnd"/>
            <w:r w:rsidRPr="00603221">
              <w:rPr>
                <w:b/>
              </w:rPr>
              <w:t xml:space="preserve"> Κα</w:t>
            </w:r>
            <w:proofErr w:type="spellStart"/>
            <w:r w:rsidRPr="00603221">
              <w:rPr>
                <w:b/>
              </w:rPr>
              <w:t>τοικί</w:t>
            </w:r>
            <w:proofErr w:type="spellEnd"/>
            <w:r w:rsidRPr="00603221">
              <w:rPr>
                <w:b/>
              </w:rPr>
              <w:t>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proofErr w:type="spellStart"/>
            <w:r w:rsidRPr="00603221">
              <w:rPr>
                <w:b/>
              </w:rPr>
              <w:t>Όνομ</w:t>
            </w:r>
            <w:proofErr w:type="spellEnd"/>
            <w:r w:rsidRPr="00603221">
              <w:rPr>
                <w:b/>
              </w:rPr>
              <w:t xml:space="preserve">α </w:t>
            </w:r>
            <w:proofErr w:type="spellStart"/>
            <w:r w:rsidRPr="00603221">
              <w:rPr>
                <w:b/>
              </w:rPr>
              <w:t>Ιδρύμ</w:t>
            </w:r>
            <w:proofErr w:type="spellEnd"/>
            <w:r w:rsidRPr="00603221">
              <w:rPr>
                <w:b/>
              </w:rPr>
              <w:t>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proofErr w:type="spellStart"/>
            <w:r w:rsidRPr="00603221">
              <w:rPr>
                <w:b/>
              </w:rPr>
              <w:t>Τίτλος</w:t>
            </w:r>
            <w:proofErr w:type="spellEnd"/>
            <w:r w:rsidRPr="00603221">
              <w:rPr>
                <w:b/>
              </w:rPr>
              <w:t xml:space="preserve"> </w:t>
            </w:r>
            <w:proofErr w:type="spellStart"/>
            <w:r w:rsidRPr="00603221">
              <w:rPr>
                <w:b/>
              </w:rPr>
              <w:t>Πτυχίου</w:t>
            </w:r>
            <w:proofErr w:type="spellEnd"/>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proofErr w:type="spellStart"/>
            <w:r w:rsidRPr="00603221">
              <w:rPr>
                <w:b/>
              </w:rPr>
              <w:t>Ειδικότητ</w:t>
            </w:r>
            <w:proofErr w:type="spellEnd"/>
            <w:r w:rsidRPr="00603221">
              <w:rPr>
                <w:b/>
              </w:rPr>
              <w:t>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proofErr w:type="spellStart"/>
            <w:r w:rsidRPr="00603221">
              <w:rPr>
                <w:b/>
              </w:rPr>
              <w:t>Ημερομηνί</w:t>
            </w:r>
            <w:proofErr w:type="spellEnd"/>
            <w:r w:rsidRPr="00603221">
              <w:rPr>
                <w:b/>
              </w:rPr>
              <w:t xml:space="preserve">α Απόκτησης </w:t>
            </w:r>
            <w:proofErr w:type="spellStart"/>
            <w:r w:rsidRPr="00603221">
              <w:rPr>
                <w:b/>
              </w:rPr>
              <w:t>Πτυχίου</w:t>
            </w:r>
            <w:proofErr w:type="spellEnd"/>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B619DE"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proofErr w:type="spellStart"/>
            <w:r w:rsidRPr="00603221">
              <w:rPr>
                <w:b/>
              </w:rPr>
              <w:t>Έργο</w:t>
            </w:r>
            <w:proofErr w:type="spellEnd"/>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proofErr w:type="spellStart"/>
            <w:r w:rsidRPr="00603221">
              <w:rPr>
                <w:b/>
              </w:rPr>
              <w:t>Εργοδότης</w:t>
            </w:r>
            <w:proofErr w:type="spellEnd"/>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26"/>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w:t>
            </w:r>
            <w:proofErr w:type="spellStart"/>
            <w:r w:rsidRPr="00603221">
              <w:rPr>
                <w:b/>
              </w:rPr>
              <w:t>σχόληση</w:t>
            </w:r>
            <w:proofErr w:type="spellEnd"/>
            <w:r w:rsidRPr="00603221">
              <w:rPr>
                <w:b/>
              </w:rPr>
              <w:t xml:space="preserve"> </w:t>
            </w:r>
            <w:proofErr w:type="spellStart"/>
            <w:r w:rsidRPr="00603221">
              <w:rPr>
                <w:b/>
              </w:rPr>
              <w:t>στο</w:t>
            </w:r>
            <w:proofErr w:type="spellEnd"/>
            <w:r w:rsidRPr="00603221">
              <w:rPr>
                <w:b/>
              </w:rPr>
              <w:t xml:space="preserve"> </w:t>
            </w:r>
            <w:proofErr w:type="spellStart"/>
            <w:r w:rsidRPr="00603221">
              <w:rPr>
                <w:b/>
              </w:rPr>
              <w:t>Έργο</w:t>
            </w:r>
            <w:proofErr w:type="spellEnd"/>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proofErr w:type="spellStart"/>
            <w:r w:rsidRPr="00603221">
              <w:rPr>
                <w:b/>
              </w:rPr>
              <w:t>Περίοδος</w:t>
            </w:r>
            <w:proofErr w:type="spellEnd"/>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w:t>
            </w:r>
            <w:proofErr w:type="spellStart"/>
            <w:r w:rsidRPr="00603221">
              <w:t>έως</w:t>
            </w:r>
            <w:proofErr w:type="spellEnd"/>
            <w:r w:rsidRPr="00603221">
              <w:t>)</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21"/>
          <w:footerReference w:type="default" r:id="rId22"/>
          <w:headerReference w:type="first" r:id="rId23"/>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507" w:name="_Ref510087097"/>
      <w:bookmarkStart w:id="508" w:name="_Ref40980475"/>
      <w:bookmarkStart w:id="509" w:name="_Ref55324393"/>
      <w:bookmarkStart w:id="510" w:name="_Toc97194377"/>
      <w:bookmarkStart w:id="511" w:name="_Toc97194481"/>
      <w:bookmarkStart w:id="512" w:name="_Toc224214009"/>
      <w:r w:rsidRPr="005C488C">
        <w:rPr>
          <w:rFonts w:cs="Tahoma"/>
        </w:rPr>
        <w:lastRenderedPageBreak/>
        <w:t xml:space="preserve">ΠΑΡΑΡΤΗΜΑ V – </w:t>
      </w:r>
      <w:r w:rsidRPr="00B43D81">
        <w:rPr>
          <w:rFonts w:cs="Tahoma"/>
        </w:rPr>
        <w:t>Υπ</w:t>
      </w:r>
      <w:proofErr w:type="spellStart"/>
      <w:r w:rsidRPr="00B43D81">
        <w:rPr>
          <w:rFonts w:cs="Tahoma"/>
        </w:rPr>
        <w:t>όδειγμ</w:t>
      </w:r>
      <w:proofErr w:type="spellEnd"/>
      <w:r w:rsidRPr="00B43D81">
        <w:rPr>
          <w:rFonts w:cs="Tahoma"/>
        </w:rPr>
        <w:t xml:space="preserve">α </w:t>
      </w:r>
      <w:proofErr w:type="spellStart"/>
      <w:r w:rsidRPr="00B43D81">
        <w:rPr>
          <w:rFonts w:cs="Tahoma"/>
        </w:rPr>
        <w:t>Τεχνικής</w:t>
      </w:r>
      <w:proofErr w:type="spellEnd"/>
      <w:r w:rsidRPr="00B43D81">
        <w:rPr>
          <w:rFonts w:cs="Tahoma"/>
        </w:rPr>
        <w:t xml:space="preserve"> </w:t>
      </w:r>
      <w:proofErr w:type="spellStart"/>
      <w:r w:rsidRPr="00B43D81">
        <w:rPr>
          <w:rFonts w:cs="Tahoma"/>
        </w:rPr>
        <w:t>Προσφοράς</w:t>
      </w:r>
      <w:bookmarkEnd w:id="507"/>
      <w:bookmarkEnd w:id="508"/>
      <w:bookmarkEnd w:id="509"/>
      <w:bookmarkEnd w:id="510"/>
      <w:bookmarkEnd w:id="511"/>
      <w:bookmarkEnd w:id="512"/>
      <w:proofErr w:type="spellEnd"/>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proofErr w:type="spellStart"/>
            <w:r w:rsidRPr="00F82A8D">
              <w:rPr>
                <w:b/>
              </w:rPr>
              <w:t>Τίτλος</w:t>
            </w:r>
            <w:proofErr w:type="spellEnd"/>
            <w:r w:rsidRPr="00F82A8D">
              <w:rPr>
                <w:b/>
              </w:rPr>
              <w:t xml:space="preserve"> </w:t>
            </w:r>
            <w:proofErr w:type="spellStart"/>
            <w:r w:rsidRPr="00F82A8D">
              <w:rPr>
                <w:b/>
              </w:rPr>
              <w:t>Ενότητ</w:t>
            </w:r>
            <w:proofErr w:type="spellEnd"/>
            <w:r w:rsidRPr="00F82A8D">
              <w:rPr>
                <w:b/>
              </w:rPr>
              <w:t>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rsidP="00CC5CF7">
            <w:pPr>
              <w:pStyle w:val="aff"/>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rsidP="00CC5CF7">
            <w:pPr>
              <w:pStyle w:val="aff"/>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proofErr w:type="spellStart"/>
            <w:r w:rsidRPr="00FB2470">
              <w:rPr>
                <w:b/>
                <w:bCs/>
                <w:color w:val="000000"/>
              </w:rPr>
              <w:t>Μεθοδολογί</w:t>
            </w:r>
            <w:proofErr w:type="spellEnd"/>
            <w:r w:rsidRPr="00FB2470">
              <w:rPr>
                <w:b/>
                <w:bCs/>
                <w:color w:val="000000"/>
              </w:rPr>
              <w:t xml:space="preserve">α </w:t>
            </w:r>
            <w:proofErr w:type="spellStart"/>
            <w:r w:rsidRPr="00FB2470">
              <w:rPr>
                <w:b/>
                <w:bCs/>
                <w:color w:val="000000"/>
              </w:rPr>
              <w:t>Υλο</w:t>
            </w:r>
            <w:proofErr w:type="spellEnd"/>
            <w:r w:rsidRPr="00FB2470">
              <w:rPr>
                <w:b/>
                <w:bCs/>
                <w:color w:val="000000"/>
              </w:rPr>
              <w:t xml:space="preserve">ποίησης </w:t>
            </w:r>
            <w:proofErr w:type="spellStart"/>
            <w:r w:rsidRPr="00FB2470">
              <w:rPr>
                <w:b/>
                <w:bCs/>
                <w:color w:val="000000"/>
              </w:rPr>
              <w:t>Έργου</w:t>
            </w:r>
            <w:proofErr w:type="spellEnd"/>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rsidP="00CC5CF7">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2.3</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rsidP="00CC5CF7">
            <w:pPr>
              <w:pStyle w:val="aff"/>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10DCB080"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2.5</w:t>
            </w:r>
            <w:r w:rsidR="0099700F" w:rsidRPr="00EA20B7">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rsidP="00CC5CF7">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2.2</w:t>
            </w:r>
            <w:r w:rsidR="00D756A4" w:rsidRPr="00EA20B7">
              <w:rPr>
                <w:lang w:val="el-GR" w:eastAsia="el-GR"/>
              </w:rPr>
              <w:t xml:space="preserve"> &amp; </w:t>
            </w:r>
            <w:r w:rsidR="00D756A4">
              <w:rPr>
                <w:lang w:val="el-GR" w:eastAsia="el-GR"/>
              </w:rPr>
              <w:t>2.6</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rsidP="00CC5CF7">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aff"/>
              <w:spacing w:before="60" w:after="60"/>
              <w:ind w:left="0"/>
              <w:contextualSpacing w:val="0"/>
              <w:jc w:val="left"/>
              <w:rPr>
                <w:b/>
                <w:lang w:val="el-GR" w:eastAsia="el-GR"/>
              </w:rPr>
            </w:pPr>
            <w:proofErr w:type="spellStart"/>
            <w:r w:rsidRPr="00F82A8D">
              <w:rPr>
                <w:b/>
              </w:rPr>
              <w:t>Πίν</w:t>
            </w:r>
            <w:proofErr w:type="spellEnd"/>
            <w:r w:rsidRPr="00F82A8D">
              <w:rPr>
                <w:b/>
              </w:rPr>
              <w:t xml:space="preserve">ακες </w:t>
            </w:r>
            <w:proofErr w:type="spellStart"/>
            <w:r w:rsidRPr="00F82A8D">
              <w:rPr>
                <w:b/>
              </w:rPr>
              <w:t>Συμμόρφωσης</w:t>
            </w:r>
            <w:proofErr w:type="spellEnd"/>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39717AA5" w:rsidR="00E36548" w:rsidRPr="00EA20B7" w:rsidRDefault="00843444"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13281D" w:rsidRPr="00EA20B7">
              <w:rPr>
                <w:lang w:val="el-GR"/>
              </w:rPr>
              <w:t>ΠΑΡΑΡΤΗΜΑ ΙΙ – Πίνακες Συμμόρφωσης</w:t>
            </w:r>
            <w:r w:rsidRPr="00EA20B7">
              <w:rPr>
                <w:b/>
                <w:lang w:val="el-GR" w:eastAsia="el-GR"/>
              </w:rPr>
              <w:fldChar w:fldCharType="end"/>
            </w:r>
          </w:p>
        </w:tc>
      </w:tr>
      <w:tr w:rsidR="00E36548" w:rsidRPr="00B619DE"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rsidP="00CC5CF7">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proofErr w:type="spellStart"/>
            <w:r w:rsidRPr="00F82A8D">
              <w:rPr>
                <w:b/>
              </w:rPr>
              <w:t>Πίν</w:t>
            </w:r>
            <w:proofErr w:type="spellEnd"/>
            <w:r w:rsidRPr="00F82A8D">
              <w:rPr>
                <w:b/>
              </w:rPr>
              <w:t xml:space="preserve">ακες </w:t>
            </w:r>
            <w:proofErr w:type="spellStart"/>
            <w:r w:rsidRPr="00F82A8D">
              <w:rPr>
                <w:b/>
              </w:rPr>
              <w:t>Οικονομικής</w:t>
            </w:r>
            <w:proofErr w:type="spellEnd"/>
            <w:r w:rsidRPr="00F82A8D">
              <w:rPr>
                <w:b/>
              </w:rPr>
              <w:t xml:space="preserve"> Προσφοράς, </w:t>
            </w:r>
            <w:proofErr w:type="spellStart"/>
            <w:r w:rsidRPr="00F82A8D">
              <w:rPr>
                <w:b/>
                <w:u w:val="single"/>
              </w:rPr>
              <w:t>χωρίς</w:t>
            </w:r>
            <w:proofErr w:type="spellEnd"/>
            <w:r w:rsidRPr="00F82A8D">
              <w:rPr>
                <w:b/>
                <w:u w:val="single"/>
              </w:rPr>
              <w:t xml:space="preserve"> </w:t>
            </w:r>
            <w:proofErr w:type="spellStart"/>
            <w:r w:rsidRPr="00F82A8D">
              <w:rPr>
                <w:b/>
                <w:u w:val="single"/>
              </w:rPr>
              <w:t>τιμές</w:t>
            </w:r>
            <w:proofErr w:type="spellEnd"/>
          </w:p>
          <w:p w14:paraId="34BC57A3" w14:textId="77777777" w:rsidR="00E36548" w:rsidRPr="00252398" w:rsidRDefault="00E36548" w:rsidP="00C4217E">
            <w:pPr>
              <w:pStyle w:val="aff"/>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388B68A" w:rsidR="00E36548" w:rsidRPr="00EA20B7" w:rsidRDefault="00842CDC"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13281D" w:rsidRPr="00EA20B7">
              <w:rPr>
                <w:lang w:val="el-GR"/>
              </w:rPr>
              <w:t xml:space="preserve">ΠΑΡΑΡΤΗΜΑ </w:t>
            </w:r>
            <w:r w:rsidR="0013281D" w:rsidRPr="00EA20B7">
              <w:t>VI</w:t>
            </w:r>
            <w:r w:rsidR="0013281D" w:rsidRPr="00EA20B7">
              <w:rPr>
                <w:lang w:val="el-GR"/>
              </w:rPr>
              <w:t xml:space="preserve"> –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513" w:name="_Ref510087099"/>
      <w:bookmarkStart w:id="514" w:name="_Ref40980023"/>
      <w:bookmarkStart w:id="515" w:name="_Ref40980058"/>
      <w:bookmarkStart w:id="516" w:name="_Ref40980548"/>
      <w:bookmarkStart w:id="517" w:name="_Ref55324421"/>
      <w:bookmarkStart w:id="518" w:name="_Toc97194378"/>
      <w:bookmarkStart w:id="519" w:name="_Toc97194482"/>
      <w:bookmarkStart w:id="520" w:name="_Toc224214010"/>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13"/>
      <w:bookmarkEnd w:id="514"/>
      <w:bookmarkEnd w:id="515"/>
      <w:bookmarkEnd w:id="516"/>
      <w:bookmarkEnd w:id="517"/>
      <w:bookmarkEnd w:id="518"/>
      <w:bookmarkEnd w:id="519"/>
      <w:bookmarkEnd w:id="520"/>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77777777" w:rsidR="00EA20B7" w:rsidRDefault="00EA20B7" w:rsidP="00EA20B7">
      <w:pPr>
        <w:rPr>
          <w:lang w:val="el-GR"/>
        </w:rPr>
      </w:pPr>
      <w:bookmarkStart w:id="521" w:name="_Toc46178225"/>
      <w:bookmarkStart w:id="522" w:name="_Toc46178713"/>
      <w:bookmarkStart w:id="523" w:name="_Toc46179200"/>
      <w:bookmarkStart w:id="524" w:name="_Ref104352863"/>
      <w:bookmarkStart w:id="525" w:name="_Ref104352865"/>
      <w:bookmarkStart w:id="526" w:name="_Ref104352990"/>
      <w:bookmarkStart w:id="527" w:name="_Toc240445883"/>
      <w:bookmarkStart w:id="528" w:name="_Toc366852704"/>
      <w:bookmarkStart w:id="529" w:name="_Toc10632755"/>
      <w:bookmarkStart w:id="530" w:name="_Toc42167522"/>
      <w:bookmarkEnd w:id="521"/>
      <w:bookmarkEnd w:id="522"/>
      <w:bookmarkEnd w:id="523"/>
      <w:r w:rsidRPr="00E54C4D">
        <w:rPr>
          <w:lang w:val="el-GR"/>
        </w:rPr>
        <w:t>Στην οικονομική προσφορά συμπληρώνεται ο κάτωθι πίνακας, ο οποίος αποτυπώνει το Κόστος ανθρωπομήνα (α/μ) ανά κατηγορία υπηρεσιών, και μέσω αυτού υπολογίζεται το Κόστος της Προσφοράς:</w:t>
      </w:r>
    </w:p>
    <w:p w14:paraId="09EA8599" w14:textId="77777777" w:rsidR="00EA20B7" w:rsidRPr="00DB2BB0" w:rsidRDefault="00EA20B7" w:rsidP="00EA20B7">
      <w:pPr>
        <w:rPr>
          <w:lang w:val="el-GR"/>
        </w:rPr>
      </w:pPr>
    </w:p>
    <w:tbl>
      <w:tblPr>
        <w:tblW w:w="515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4A0" w:firstRow="1" w:lastRow="0" w:firstColumn="1" w:lastColumn="0" w:noHBand="0" w:noVBand="1"/>
      </w:tblPr>
      <w:tblGrid>
        <w:gridCol w:w="2270"/>
        <w:gridCol w:w="990"/>
        <w:gridCol w:w="849"/>
        <w:gridCol w:w="1452"/>
        <w:gridCol w:w="1452"/>
        <w:gridCol w:w="1452"/>
        <w:gridCol w:w="1454"/>
      </w:tblGrid>
      <w:tr w:rsidR="00EA20B7" w:rsidRPr="00B619DE" w14:paraId="42C3F19D" w14:textId="77777777" w:rsidTr="00AC5D59">
        <w:tc>
          <w:tcPr>
            <w:tcW w:w="1144" w:type="pct"/>
            <w:shd w:val="clear" w:color="auto" w:fill="DEEAF6" w:themeFill="accent1" w:themeFillTint="33"/>
            <w:vAlign w:val="center"/>
            <w:hideMark/>
          </w:tcPr>
          <w:p w14:paraId="05140551"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ΡΟΛΟΣ ΣΤΗΝ ΟΜΑΔΑ ΕΡΓΟΥ</w:t>
            </w:r>
          </w:p>
        </w:tc>
        <w:tc>
          <w:tcPr>
            <w:tcW w:w="499" w:type="pct"/>
            <w:shd w:val="clear" w:color="auto" w:fill="DEEAF6" w:themeFill="accent1" w:themeFillTint="33"/>
            <w:vAlign w:val="center"/>
            <w:hideMark/>
          </w:tcPr>
          <w:p w14:paraId="6C1CB9E2"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ΑΡΙΘΜΟΣ ΣΤΕΛΕΧΩΝ</w:t>
            </w:r>
          </w:p>
        </w:tc>
        <w:tc>
          <w:tcPr>
            <w:tcW w:w="428" w:type="pct"/>
            <w:shd w:val="clear" w:color="auto" w:fill="DEEAF6" w:themeFill="accent1" w:themeFillTint="33"/>
            <w:vAlign w:val="center"/>
            <w:hideMark/>
          </w:tcPr>
          <w:p w14:paraId="2513FB8E"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ΑΜ ΑΠΑΣΧΟ</w:t>
            </w:r>
            <w:r w:rsidRPr="00DB2BB0">
              <w:rPr>
                <w:sz w:val="18"/>
                <w:szCs w:val="18"/>
                <w:lang w:val="el-GR" w:eastAsia="en-US"/>
              </w:rPr>
              <w:softHyphen/>
              <w:t>ΛΗΣΗΣ</w:t>
            </w:r>
          </w:p>
        </w:tc>
        <w:tc>
          <w:tcPr>
            <w:tcW w:w="732" w:type="pct"/>
            <w:shd w:val="clear" w:color="auto" w:fill="DEEAF6" w:themeFill="accent1" w:themeFillTint="33"/>
            <w:vAlign w:val="center"/>
          </w:tcPr>
          <w:p w14:paraId="0AA63228"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w:t>
            </w:r>
            <w:r w:rsidRPr="00DB2BB0">
              <w:rPr>
                <w:sz w:val="18"/>
                <w:szCs w:val="18"/>
                <w:lang w:val="el-GR" w:eastAsia="en-US"/>
              </w:rPr>
              <w:br/>
              <w:t xml:space="preserve">τιμή ανά Α/Μ </w:t>
            </w:r>
            <w:r w:rsidRPr="00DB2BB0">
              <w:rPr>
                <w:sz w:val="18"/>
                <w:szCs w:val="18"/>
                <w:lang w:val="el-GR" w:eastAsia="en-US"/>
              </w:rPr>
              <w:br/>
              <w:t>(χωρίς ΦΠΑ)</w:t>
            </w:r>
          </w:p>
        </w:tc>
        <w:tc>
          <w:tcPr>
            <w:tcW w:w="732" w:type="pct"/>
            <w:shd w:val="clear" w:color="auto" w:fill="DEEAF6" w:themeFill="accent1" w:themeFillTint="33"/>
            <w:vAlign w:val="center"/>
          </w:tcPr>
          <w:p w14:paraId="24DEEB85"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τιμή ανά Α/Μ </w:t>
            </w:r>
            <w:r w:rsidRPr="00DB2BB0">
              <w:rPr>
                <w:sz w:val="18"/>
                <w:szCs w:val="18"/>
                <w:lang w:val="el-GR" w:eastAsia="en-US"/>
              </w:rPr>
              <w:br/>
              <w:t>(με ΦΠΑ 24%)</w:t>
            </w:r>
          </w:p>
        </w:tc>
        <w:tc>
          <w:tcPr>
            <w:tcW w:w="732" w:type="pct"/>
            <w:shd w:val="clear" w:color="auto" w:fill="DEEAF6" w:themeFill="accent1" w:themeFillTint="33"/>
            <w:vAlign w:val="center"/>
          </w:tcPr>
          <w:p w14:paraId="16FE0FA1" w14:textId="77777777" w:rsidR="00EA20B7" w:rsidRPr="00DB2BB0" w:rsidRDefault="00EA20B7" w:rsidP="00AC5D59">
            <w:pPr>
              <w:pStyle w:val="TableParagraph"/>
              <w:spacing w:line="276" w:lineRule="auto"/>
              <w:ind w:left="36" w:right="12"/>
              <w:jc w:val="center"/>
              <w:rPr>
                <w:rFonts w:ascii="Tahoma" w:eastAsia="Times New Roman" w:hAnsi="Tahoma" w:cs="Tahoma"/>
                <w:sz w:val="18"/>
                <w:szCs w:val="18"/>
              </w:rPr>
            </w:pPr>
            <w:r w:rsidRPr="00DB2BB0">
              <w:rPr>
                <w:rFonts w:ascii="Tahoma" w:eastAsia="Times New Roman" w:hAnsi="Tahoma" w:cs="Tahoma"/>
                <w:sz w:val="18"/>
                <w:szCs w:val="18"/>
              </w:rPr>
              <w:t>Προσφερόμενη τιμή για το σύνολο των Α/Μ (χωρίς ΦΠΑ</w:t>
            </w:r>
            <w:r w:rsidRPr="00DB2BB0">
              <w:rPr>
                <w:rFonts w:ascii="Tahoma" w:hAnsi="Tahoma" w:cs="Tahoma"/>
                <w:sz w:val="18"/>
                <w:szCs w:val="18"/>
              </w:rPr>
              <w:t>)</w:t>
            </w:r>
          </w:p>
        </w:tc>
        <w:tc>
          <w:tcPr>
            <w:tcW w:w="733" w:type="pct"/>
            <w:shd w:val="clear" w:color="auto" w:fill="DEEAF6" w:themeFill="accent1" w:themeFillTint="33"/>
            <w:vAlign w:val="center"/>
          </w:tcPr>
          <w:p w14:paraId="2BAA63D0" w14:textId="77777777" w:rsidR="00EA20B7" w:rsidRPr="00DB2BB0" w:rsidRDefault="00EA20B7" w:rsidP="00AC5D59">
            <w:pPr>
              <w:pStyle w:val="TableParagraph"/>
              <w:spacing w:line="276" w:lineRule="auto"/>
              <w:ind w:left="36" w:right="12"/>
              <w:jc w:val="center"/>
              <w:rPr>
                <w:rFonts w:ascii="Tahoma" w:hAnsi="Tahoma" w:cs="Tahoma"/>
                <w:sz w:val="18"/>
                <w:szCs w:val="18"/>
              </w:rPr>
            </w:pPr>
            <w:r w:rsidRPr="00DB2BB0">
              <w:rPr>
                <w:rFonts w:ascii="Tahoma" w:eastAsia="Times New Roman" w:hAnsi="Tahoma" w:cs="Tahoma"/>
                <w:sz w:val="18"/>
                <w:szCs w:val="18"/>
              </w:rPr>
              <w:t>Προσφερόμενη τιμή για το σύνολο των Α/Μ</w:t>
            </w:r>
            <w:r w:rsidRPr="00DB2BB0">
              <w:rPr>
                <w:rFonts w:ascii="Tahoma" w:hAnsi="Tahoma" w:cs="Tahoma"/>
                <w:sz w:val="18"/>
                <w:szCs w:val="18"/>
              </w:rPr>
              <w:t xml:space="preserve"> (με ΦΠΑ)</w:t>
            </w:r>
          </w:p>
        </w:tc>
      </w:tr>
      <w:tr w:rsidR="00EA20B7" w:rsidRPr="008E1835" w14:paraId="1537694C" w14:textId="77777777" w:rsidTr="00AC5D59">
        <w:tc>
          <w:tcPr>
            <w:tcW w:w="1144" w:type="pct"/>
            <w:vAlign w:val="center"/>
            <w:hideMark/>
          </w:tcPr>
          <w:p w14:paraId="7218DFB6" w14:textId="60BD77B0" w:rsidR="00EA20B7" w:rsidRPr="008E1835" w:rsidRDefault="00EA20B7" w:rsidP="00AC5D59">
            <w:pPr>
              <w:suppressAutoHyphens w:val="0"/>
              <w:spacing w:before="60" w:after="60"/>
              <w:jc w:val="left"/>
              <w:rPr>
                <w:sz w:val="18"/>
                <w:szCs w:val="20"/>
                <w:lang w:val="el-GR"/>
              </w:rPr>
            </w:pPr>
            <w:r w:rsidRPr="008E1835">
              <w:rPr>
                <w:sz w:val="18"/>
                <w:szCs w:val="20"/>
                <w:lang w:val="el-GR"/>
              </w:rPr>
              <w:t>Υπεύθυνος</w:t>
            </w:r>
            <w:r w:rsidR="00F53E35">
              <w:rPr>
                <w:sz w:val="18"/>
                <w:szCs w:val="20"/>
                <w:lang w:val="el-GR"/>
              </w:rPr>
              <w:t>/Αναπληρωτής</w:t>
            </w:r>
            <w:r w:rsidRPr="008E1835">
              <w:rPr>
                <w:sz w:val="18"/>
                <w:szCs w:val="20"/>
                <w:lang w:val="el-GR"/>
              </w:rPr>
              <w:t xml:space="preserve"> Έργου</w:t>
            </w:r>
          </w:p>
        </w:tc>
        <w:tc>
          <w:tcPr>
            <w:tcW w:w="499" w:type="pct"/>
            <w:hideMark/>
          </w:tcPr>
          <w:p w14:paraId="3F4B347D"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4329847D" w14:textId="77777777" w:rsidR="00EA20B7" w:rsidRPr="00DB2BB0" w:rsidRDefault="00EA20B7" w:rsidP="00AC5D59">
            <w:pPr>
              <w:suppressAutoHyphens w:val="0"/>
              <w:spacing w:before="60" w:after="60"/>
              <w:jc w:val="left"/>
              <w:rPr>
                <w:sz w:val="18"/>
                <w:szCs w:val="20"/>
                <w:lang w:val="el-GR"/>
              </w:rPr>
            </w:pPr>
          </w:p>
        </w:tc>
        <w:tc>
          <w:tcPr>
            <w:tcW w:w="732" w:type="pct"/>
          </w:tcPr>
          <w:p w14:paraId="2ACC8A86" w14:textId="77777777" w:rsidR="00EA20B7" w:rsidRPr="00DB2BB0" w:rsidRDefault="00EA20B7" w:rsidP="00AC5D59">
            <w:pPr>
              <w:suppressAutoHyphens w:val="0"/>
              <w:spacing w:before="60" w:after="60"/>
              <w:jc w:val="left"/>
              <w:rPr>
                <w:sz w:val="18"/>
                <w:szCs w:val="20"/>
                <w:lang w:val="el-GR"/>
              </w:rPr>
            </w:pPr>
          </w:p>
        </w:tc>
        <w:tc>
          <w:tcPr>
            <w:tcW w:w="732" w:type="pct"/>
          </w:tcPr>
          <w:p w14:paraId="03EB0BBA" w14:textId="77777777" w:rsidR="00EA20B7" w:rsidRPr="00DB2BB0" w:rsidRDefault="00EA20B7" w:rsidP="00AC5D59">
            <w:pPr>
              <w:suppressAutoHyphens w:val="0"/>
              <w:spacing w:before="60" w:after="60"/>
              <w:jc w:val="left"/>
              <w:rPr>
                <w:sz w:val="18"/>
                <w:szCs w:val="20"/>
                <w:lang w:val="el-GR"/>
              </w:rPr>
            </w:pPr>
          </w:p>
        </w:tc>
        <w:tc>
          <w:tcPr>
            <w:tcW w:w="732" w:type="pct"/>
          </w:tcPr>
          <w:p w14:paraId="6B2D9843" w14:textId="77777777" w:rsidR="00EA20B7" w:rsidRPr="00DB2BB0" w:rsidRDefault="00EA20B7" w:rsidP="00AC5D59">
            <w:pPr>
              <w:suppressAutoHyphens w:val="0"/>
              <w:spacing w:before="60" w:after="60"/>
              <w:jc w:val="left"/>
              <w:rPr>
                <w:sz w:val="18"/>
                <w:szCs w:val="20"/>
                <w:lang w:val="el-GR"/>
              </w:rPr>
            </w:pPr>
          </w:p>
        </w:tc>
        <w:tc>
          <w:tcPr>
            <w:tcW w:w="733" w:type="pct"/>
          </w:tcPr>
          <w:p w14:paraId="4F373D4C" w14:textId="77777777" w:rsidR="00EA20B7" w:rsidRPr="00DB2BB0" w:rsidRDefault="00EA20B7" w:rsidP="00AC5D59">
            <w:pPr>
              <w:suppressAutoHyphens w:val="0"/>
              <w:spacing w:before="60" w:after="60"/>
              <w:jc w:val="left"/>
              <w:rPr>
                <w:sz w:val="18"/>
                <w:szCs w:val="20"/>
                <w:lang w:val="el-GR"/>
              </w:rPr>
            </w:pPr>
          </w:p>
        </w:tc>
      </w:tr>
      <w:tr w:rsidR="00EA20B7" w:rsidRPr="008E1835" w14:paraId="3A5A05CE" w14:textId="77777777" w:rsidTr="00AC5D59">
        <w:tc>
          <w:tcPr>
            <w:tcW w:w="1144" w:type="pct"/>
            <w:vAlign w:val="center"/>
            <w:hideMark/>
          </w:tcPr>
          <w:p w14:paraId="09CF568A" w14:textId="18EADA75" w:rsidR="00EA20B7" w:rsidRPr="008E1835" w:rsidRDefault="00203404" w:rsidP="00AC5D59">
            <w:pPr>
              <w:suppressAutoHyphens w:val="0"/>
              <w:spacing w:before="60" w:after="60"/>
              <w:jc w:val="left"/>
              <w:rPr>
                <w:sz w:val="18"/>
                <w:szCs w:val="20"/>
                <w:lang w:val="el-GR"/>
              </w:rPr>
            </w:pPr>
            <w:r w:rsidRPr="00203404">
              <w:rPr>
                <w:sz w:val="18"/>
                <w:szCs w:val="20"/>
                <w:lang w:val="el-GR"/>
              </w:rPr>
              <w:t>Στελέχη Διαχείρισης Έργων</w:t>
            </w:r>
          </w:p>
        </w:tc>
        <w:tc>
          <w:tcPr>
            <w:tcW w:w="499" w:type="pct"/>
            <w:hideMark/>
          </w:tcPr>
          <w:p w14:paraId="72379C02"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5A68FB8D" w14:textId="77777777" w:rsidR="00EA20B7" w:rsidRPr="00DB2BB0" w:rsidRDefault="00EA20B7" w:rsidP="00AC5D59">
            <w:pPr>
              <w:suppressAutoHyphens w:val="0"/>
              <w:spacing w:before="60" w:after="60"/>
              <w:jc w:val="left"/>
              <w:rPr>
                <w:sz w:val="18"/>
                <w:szCs w:val="20"/>
                <w:lang w:val="el-GR"/>
              </w:rPr>
            </w:pPr>
          </w:p>
        </w:tc>
        <w:tc>
          <w:tcPr>
            <w:tcW w:w="732" w:type="pct"/>
          </w:tcPr>
          <w:p w14:paraId="08872FC3" w14:textId="77777777" w:rsidR="00EA20B7" w:rsidRPr="00DB2BB0" w:rsidRDefault="00EA20B7" w:rsidP="00AC5D59">
            <w:pPr>
              <w:suppressAutoHyphens w:val="0"/>
              <w:spacing w:before="60" w:after="60"/>
              <w:jc w:val="left"/>
              <w:rPr>
                <w:sz w:val="18"/>
                <w:szCs w:val="20"/>
                <w:lang w:val="el-GR"/>
              </w:rPr>
            </w:pPr>
          </w:p>
        </w:tc>
        <w:tc>
          <w:tcPr>
            <w:tcW w:w="732" w:type="pct"/>
          </w:tcPr>
          <w:p w14:paraId="453FEFA8" w14:textId="77777777" w:rsidR="00EA20B7" w:rsidRPr="00DB2BB0" w:rsidRDefault="00EA20B7" w:rsidP="00AC5D59">
            <w:pPr>
              <w:suppressAutoHyphens w:val="0"/>
              <w:spacing w:before="60" w:after="60"/>
              <w:jc w:val="left"/>
              <w:rPr>
                <w:sz w:val="18"/>
                <w:szCs w:val="20"/>
                <w:lang w:val="el-GR"/>
              </w:rPr>
            </w:pPr>
          </w:p>
        </w:tc>
        <w:tc>
          <w:tcPr>
            <w:tcW w:w="732" w:type="pct"/>
          </w:tcPr>
          <w:p w14:paraId="40D9D321" w14:textId="77777777" w:rsidR="00EA20B7" w:rsidRPr="00DB2BB0" w:rsidRDefault="00EA20B7" w:rsidP="00AC5D59">
            <w:pPr>
              <w:suppressAutoHyphens w:val="0"/>
              <w:spacing w:before="60" w:after="60"/>
              <w:jc w:val="left"/>
              <w:rPr>
                <w:sz w:val="18"/>
                <w:szCs w:val="20"/>
                <w:lang w:val="el-GR"/>
              </w:rPr>
            </w:pPr>
          </w:p>
        </w:tc>
        <w:tc>
          <w:tcPr>
            <w:tcW w:w="733" w:type="pct"/>
          </w:tcPr>
          <w:p w14:paraId="7F855D52" w14:textId="77777777" w:rsidR="00EA20B7" w:rsidRPr="00DB2BB0" w:rsidRDefault="00EA20B7" w:rsidP="00AC5D59">
            <w:pPr>
              <w:suppressAutoHyphens w:val="0"/>
              <w:spacing w:before="60" w:after="60"/>
              <w:jc w:val="left"/>
              <w:rPr>
                <w:sz w:val="18"/>
                <w:szCs w:val="20"/>
                <w:lang w:val="el-GR"/>
              </w:rPr>
            </w:pPr>
          </w:p>
        </w:tc>
      </w:tr>
      <w:tr w:rsidR="007B7A5E" w:rsidRPr="008E1835" w14:paraId="5DB8DBD4" w14:textId="77777777" w:rsidTr="00AC5D59">
        <w:tc>
          <w:tcPr>
            <w:tcW w:w="1144" w:type="pct"/>
            <w:vAlign w:val="center"/>
          </w:tcPr>
          <w:p w14:paraId="2E8B0E51" w14:textId="120D3B9E" w:rsidR="007B7A5E" w:rsidRPr="00203404" w:rsidRDefault="007B7A5E" w:rsidP="00AC5D59">
            <w:pPr>
              <w:suppressAutoHyphens w:val="0"/>
              <w:spacing w:before="60" w:after="60"/>
              <w:jc w:val="left"/>
              <w:rPr>
                <w:sz w:val="18"/>
                <w:szCs w:val="20"/>
                <w:lang w:val="el-GR"/>
              </w:rPr>
            </w:pPr>
            <w:r>
              <w:rPr>
                <w:sz w:val="18"/>
                <w:szCs w:val="20"/>
                <w:lang w:val="el-GR"/>
              </w:rPr>
              <w:t>Επιχειρησιακοί Σύμβουλοι</w:t>
            </w:r>
          </w:p>
        </w:tc>
        <w:tc>
          <w:tcPr>
            <w:tcW w:w="499" w:type="pct"/>
          </w:tcPr>
          <w:p w14:paraId="27B10C73" w14:textId="77777777" w:rsidR="007B7A5E" w:rsidRPr="00DB2BB0" w:rsidRDefault="007B7A5E" w:rsidP="00AC5D59">
            <w:pPr>
              <w:suppressAutoHyphens w:val="0"/>
              <w:spacing w:before="60" w:after="60"/>
              <w:jc w:val="left"/>
              <w:rPr>
                <w:sz w:val="18"/>
                <w:szCs w:val="20"/>
                <w:lang w:val="el-GR"/>
              </w:rPr>
            </w:pPr>
          </w:p>
        </w:tc>
        <w:tc>
          <w:tcPr>
            <w:tcW w:w="428" w:type="pct"/>
          </w:tcPr>
          <w:p w14:paraId="4E375525" w14:textId="77777777" w:rsidR="007B7A5E" w:rsidRPr="00DB2BB0" w:rsidRDefault="007B7A5E" w:rsidP="00AC5D59">
            <w:pPr>
              <w:suppressAutoHyphens w:val="0"/>
              <w:spacing w:before="60" w:after="60"/>
              <w:jc w:val="left"/>
              <w:rPr>
                <w:sz w:val="18"/>
                <w:szCs w:val="20"/>
                <w:lang w:val="el-GR"/>
              </w:rPr>
            </w:pPr>
          </w:p>
        </w:tc>
        <w:tc>
          <w:tcPr>
            <w:tcW w:w="732" w:type="pct"/>
          </w:tcPr>
          <w:p w14:paraId="3BCA3D37" w14:textId="77777777" w:rsidR="007B7A5E" w:rsidRPr="00DB2BB0" w:rsidRDefault="007B7A5E" w:rsidP="00AC5D59">
            <w:pPr>
              <w:suppressAutoHyphens w:val="0"/>
              <w:spacing w:before="60" w:after="60"/>
              <w:jc w:val="left"/>
              <w:rPr>
                <w:sz w:val="18"/>
                <w:szCs w:val="20"/>
                <w:lang w:val="el-GR"/>
              </w:rPr>
            </w:pPr>
          </w:p>
        </w:tc>
        <w:tc>
          <w:tcPr>
            <w:tcW w:w="732" w:type="pct"/>
          </w:tcPr>
          <w:p w14:paraId="589B397A" w14:textId="77777777" w:rsidR="007B7A5E" w:rsidRPr="00DB2BB0" w:rsidRDefault="007B7A5E" w:rsidP="00AC5D59">
            <w:pPr>
              <w:suppressAutoHyphens w:val="0"/>
              <w:spacing w:before="60" w:after="60"/>
              <w:jc w:val="left"/>
              <w:rPr>
                <w:sz w:val="18"/>
                <w:szCs w:val="20"/>
                <w:lang w:val="el-GR"/>
              </w:rPr>
            </w:pPr>
          </w:p>
        </w:tc>
        <w:tc>
          <w:tcPr>
            <w:tcW w:w="732" w:type="pct"/>
          </w:tcPr>
          <w:p w14:paraId="55F8D6A2" w14:textId="77777777" w:rsidR="007B7A5E" w:rsidRPr="00DB2BB0" w:rsidRDefault="007B7A5E" w:rsidP="00AC5D59">
            <w:pPr>
              <w:suppressAutoHyphens w:val="0"/>
              <w:spacing w:before="60" w:after="60"/>
              <w:jc w:val="left"/>
              <w:rPr>
                <w:sz w:val="18"/>
                <w:szCs w:val="20"/>
                <w:lang w:val="el-GR"/>
              </w:rPr>
            </w:pPr>
          </w:p>
        </w:tc>
        <w:tc>
          <w:tcPr>
            <w:tcW w:w="733" w:type="pct"/>
          </w:tcPr>
          <w:p w14:paraId="464EF279" w14:textId="77777777" w:rsidR="007B7A5E" w:rsidRPr="00DB2BB0" w:rsidRDefault="007B7A5E" w:rsidP="00AC5D59">
            <w:pPr>
              <w:suppressAutoHyphens w:val="0"/>
              <w:spacing w:before="60" w:after="60"/>
              <w:jc w:val="left"/>
              <w:rPr>
                <w:sz w:val="18"/>
                <w:szCs w:val="20"/>
                <w:lang w:val="el-GR"/>
              </w:rPr>
            </w:pPr>
          </w:p>
        </w:tc>
      </w:tr>
      <w:tr w:rsidR="00EA20B7" w:rsidRPr="00B94289" w14:paraId="0ED78E32" w14:textId="77777777" w:rsidTr="00AC5D59">
        <w:tc>
          <w:tcPr>
            <w:tcW w:w="1144" w:type="pct"/>
            <w:noWrap/>
            <w:vAlign w:val="bottom"/>
            <w:hideMark/>
          </w:tcPr>
          <w:p w14:paraId="2A9D82C8" w14:textId="77777777" w:rsidR="00EA20B7" w:rsidRPr="00DB2BB0" w:rsidRDefault="00EA20B7" w:rsidP="00AC5D59">
            <w:pPr>
              <w:suppressAutoHyphens w:val="0"/>
              <w:spacing w:before="60" w:after="60"/>
              <w:jc w:val="left"/>
              <w:rPr>
                <w:b/>
                <w:bCs/>
                <w:sz w:val="18"/>
                <w:szCs w:val="18"/>
                <w:lang w:val="el-GR" w:eastAsia="en-US"/>
              </w:rPr>
            </w:pPr>
            <w:r w:rsidRPr="00DB2BB0">
              <w:rPr>
                <w:b/>
                <w:bCs/>
                <w:sz w:val="18"/>
                <w:szCs w:val="18"/>
                <w:lang w:val="el-GR" w:eastAsia="en-US"/>
              </w:rPr>
              <w:t>Σύνολο</w:t>
            </w:r>
          </w:p>
        </w:tc>
        <w:tc>
          <w:tcPr>
            <w:tcW w:w="499" w:type="pct"/>
            <w:noWrap/>
            <w:hideMark/>
          </w:tcPr>
          <w:p w14:paraId="77AF0F6A" w14:textId="77777777" w:rsidR="00EA20B7" w:rsidRPr="00DB2BB0" w:rsidRDefault="00EA20B7" w:rsidP="00AC5D59">
            <w:pPr>
              <w:suppressAutoHyphens w:val="0"/>
              <w:spacing w:before="60" w:after="60"/>
              <w:jc w:val="center"/>
              <w:rPr>
                <w:b/>
                <w:bCs/>
                <w:sz w:val="18"/>
                <w:szCs w:val="20"/>
                <w:lang w:val="el-GR" w:eastAsia="en-US"/>
              </w:rPr>
            </w:pPr>
          </w:p>
        </w:tc>
        <w:tc>
          <w:tcPr>
            <w:tcW w:w="428" w:type="pct"/>
            <w:noWrap/>
            <w:hideMark/>
          </w:tcPr>
          <w:p w14:paraId="11EF50C5"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4FA4167"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FABC9DC" w14:textId="77777777" w:rsidR="00EA20B7" w:rsidRPr="00DB2BB0" w:rsidRDefault="00EA20B7" w:rsidP="00AC5D59">
            <w:pPr>
              <w:suppressAutoHyphens w:val="0"/>
              <w:spacing w:before="60" w:after="60"/>
              <w:jc w:val="center"/>
              <w:rPr>
                <w:b/>
                <w:bCs/>
                <w:sz w:val="18"/>
                <w:szCs w:val="20"/>
                <w:lang w:val="el-GR" w:eastAsia="en-US"/>
              </w:rPr>
            </w:pPr>
          </w:p>
        </w:tc>
        <w:tc>
          <w:tcPr>
            <w:tcW w:w="732" w:type="pct"/>
          </w:tcPr>
          <w:p w14:paraId="6C6BD4A9" w14:textId="77777777" w:rsidR="00EA20B7" w:rsidRPr="00DB2BB0" w:rsidRDefault="00EA20B7" w:rsidP="00AC5D59">
            <w:pPr>
              <w:suppressAutoHyphens w:val="0"/>
              <w:spacing w:before="60" w:after="60"/>
              <w:jc w:val="center"/>
              <w:rPr>
                <w:b/>
                <w:bCs/>
                <w:sz w:val="18"/>
                <w:szCs w:val="20"/>
                <w:lang w:val="el-GR" w:eastAsia="en-US"/>
              </w:rPr>
            </w:pPr>
          </w:p>
        </w:tc>
        <w:tc>
          <w:tcPr>
            <w:tcW w:w="733" w:type="pct"/>
          </w:tcPr>
          <w:p w14:paraId="7FCA4C21" w14:textId="77777777" w:rsidR="00EA20B7" w:rsidRPr="00DB2BB0" w:rsidRDefault="00EA20B7" w:rsidP="00AC5D59">
            <w:pPr>
              <w:suppressAutoHyphens w:val="0"/>
              <w:spacing w:before="60" w:after="60"/>
              <w:jc w:val="center"/>
              <w:rPr>
                <w:b/>
                <w:bCs/>
                <w:sz w:val="18"/>
                <w:szCs w:val="20"/>
                <w:lang w:val="el-GR" w:eastAsia="en-US"/>
              </w:rPr>
            </w:pPr>
          </w:p>
        </w:tc>
      </w:tr>
    </w:tbl>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24"/>
    <w:bookmarkEnd w:id="525"/>
    <w:bookmarkEnd w:id="526"/>
    <w:bookmarkEnd w:id="527"/>
    <w:bookmarkEnd w:id="528"/>
    <w:bookmarkEnd w:id="529"/>
    <w:bookmarkEnd w:id="530"/>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24"/>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31" w:name="_Ref496623895"/>
      <w:bookmarkStart w:id="532" w:name="_Ref496624676"/>
      <w:bookmarkStart w:id="533" w:name="_Ref496625135"/>
      <w:bookmarkStart w:id="534" w:name="_Toc97194387"/>
      <w:bookmarkStart w:id="535" w:name="_Toc97194491"/>
    </w:p>
    <w:p w14:paraId="5247CADE" w14:textId="0E1BC2FB" w:rsidR="008338F0" w:rsidRPr="003329FF" w:rsidRDefault="003355E7" w:rsidP="003329FF">
      <w:pPr>
        <w:pStyle w:val="2"/>
        <w:numPr>
          <w:ilvl w:val="0"/>
          <w:numId w:val="0"/>
        </w:numPr>
        <w:ind w:left="576" w:hanging="576"/>
        <w:rPr>
          <w:rFonts w:cs="Tahoma"/>
          <w:lang w:val="el-GR"/>
        </w:rPr>
      </w:pPr>
      <w:bookmarkStart w:id="536" w:name="_Ref147236933"/>
      <w:bookmarkStart w:id="537" w:name="_Toc224214011"/>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31"/>
      <w:bookmarkEnd w:id="532"/>
      <w:bookmarkEnd w:id="533"/>
      <w:bookmarkEnd w:id="534"/>
      <w:bookmarkEnd w:id="535"/>
      <w:bookmarkEnd w:id="536"/>
      <w:bookmarkEnd w:id="537"/>
      <w:r w:rsidRPr="003329FF">
        <w:rPr>
          <w:rFonts w:cs="Tahoma"/>
          <w:lang w:val="el-GR"/>
        </w:rPr>
        <w:t xml:space="preserve"> </w:t>
      </w:r>
    </w:p>
    <w:p w14:paraId="273E7CD1" w14:textId="77777777" w:rsidR="009B6AAD" w:rsidRPr="00603221" w:rsidRDefault="009B6AAD">
      <w:pPr>
        <w:pStyle w:val="3"/>
        <w:numPr>
          <w:ilvl w:val="0"/>
          <w:numId w:val="7"/>
        </w:numPr>
        <w:rPr>
          <w:rFonts w:cs="Tahoma"/>
          <w:szCs w:val="22"/>
          <w:u w:val="single"/>
          <w:lang w:val="el-GR"/>
        </w:rPr>
      </w:pPr>
      <w:bookmarkStart w:id="538" w:name="_Toc43634808"/>
      <w:bookmarkStart w:id="539" w:name="_Toc44821188"/>
      <w:bookmarkStart w:id="540" w:name="_Toc48552980"/>
      <w:bookmarkStart w:id="541" w:name="_Toc49073807"/>
      <w:bookmarkStart w:id="542" w:name="_Toc62559079"/>
      <w:bookmarkStart w:id="543" w:name="_Toc487799701"/>
      <w:bookmarkStart w:id="544" w:name="_Toc97194388"/>
      <w:bookmarkStart w:id="545" w:name="_Toc97194492"/>
      <w:bookmarkStart w:id="546" w:name="_Toc224214012"/>
      <w:r w:rsidRPr="00603221">
        <w:rPr>
          <w:rFonts w:cs="Tahoma"/>
          <w:szCs w:val="22"/>
          <w:u w:val="single"/>
          <w:lang w:val="el-GR"/>
        </w:rPr>
        <w:t>Εγγυητική Επιστολή Συμμετοχής</w:t>
      </w:r>
      <w:bookmarkEnd w:id="538"/>
      <w:bookmarkEnd w:id="539"/>
      <w:bookmarkEnd w:id="540"/>
      <w:bookmarkEnd w:id="541"/>
      <w:bookmarkEnd w:id="542"/>
      <w:bookmarkEnd w:id="543"/>
      <w:bookmarkEnd w:id="544"/>
      <w:bookmarkEnd w:id="545"/>
      <w:bookmarkEnd w:id="546"/>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proofErr w:type="spellStart"/>
      <w:r>
        <w:rPr>
          <w:color w:val="000000"/>
          <w:lang w:val="el-GR"/>
        </w:rPr>
        <w:t>Λεωφ</w:t>
      </w:r>
      <w:proofErr w:type="spellEnd"/>
      <w:r>
        <w:rPr>
          <w:color w:val="000000"/>
          <w:lang w:val="el-GR"/>
        </w:rPr>
        <w:t>.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w:t>
      </w:r>
      <w:proofErr w:type="spellStart"/>
      <w:r w:rsidRPr="00603221">
        <w:rPr>
          <w:lang w:val="el-GR" w:eastAsia="el-GR"/>
        </w:rPr>
        <w:t>αριθμ</w:t>
      </w:r>
      <w:proofErr w:type="spellEnd"/>
      <w:r w:rsidRPr="00603221">
        <w:rPr>
          <w:lang w:val="el-GR" w:eastAsia="el-GR"/>
        </w:rPr>
        <w:t xml:space="preserve">. ……………….. ποσού ………………….……. ευρώ </w:t>
      </w:r>
    </w:p>
    <w:p w14:paraId="448381A1" w14:textId="77777777" w:rsidR="009B6AAD" w:rsidRPr="00603221" w:rsidRDefault="009B6AAD" w:rsidP="009B6AAD">
      <w:pPr>
        <w:rPr>
          <w:lang w:val="el-GR" w:eastAsia="el-GR"/>
        </w:rPr>
      </w:pPr>
      <w:r w:rsidRPr="0060322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603221">
        <w:rPr>
          <w:lang w:val="el-GR" w:eastAsia="el-GR"/>
        </w:rPr>
        <w:t>διζήσεως</w:t>
      </w:r>
      <w:proofErr w:type="spellEnd"/>
      <w:r w:rsidRPr="00603221">
        <w:rPr>
          <w:lang w:val="el-GR" w:eastAsia="el-GR"/>
        </w:rPr>
        <w:t>,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603221">
        <w:rPr>
          <w:lang w:val="el-GR" w:eastAsia="el-GR"/>
        </w:rPr>
        <w:t>ιδιότητάς</w:t>
      </w:r>
      <w:proofErr w:type="spellEnd"/>
      <w:r w:rsidRPr="00603221">
        <w:rPr>
          <w:lang w:val="el-GR" w:eastAsia="el-GR"/>
        </w:rPr>
        <w:t xml:space="preserve">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1F366F22"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47"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13281D">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47"/>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lastRenderedPageBreak/>
        <w:t>(</w:t>
      </w:r>
      <w:proofErr w:type="spellStart"/>
      <w:r w:rsidRPr="00603221">
        <w:rPr>
          <w:lang w:eastAsia="el-GR"/>
        </w:rPr>
        <w:t>Εξουσιοδοτημένη</w:t>
      </w:r>
      <w:proofErr w:type="spellEnd"/>
      <w:r w:rsidRPr="00603221">
        <w:rPr>
          <w:lang w:eastAsia="el-GR"/>
        </w:rPr>
        <w:t xml:space="preserve"> υπ</w:t>
      </w:r>
      <w:proofErr w:type="spellStart"/>
      <w:r w:rsidRPr="00603221">
        <w:rPr>
          <w:lang w:eastAsia="el-GR"/>
        </w:rPr>
        <w:t>ογρ</w:t>
      </w:r>
      <w:proofErr w:type="spellEnd"/>
      <w:r w:rsidRPr="00603221">
        <w:rPr>
          <w:lang w:eastAsia="el-GR"/>
        </w:rPr>
        <w:t>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7"/>
        </w:numPr>
        <w:rPr>
          <w:rFonts w:cs="Tahoma"/>
          <w:szCs w:val="22"/>
          <w:u w:val="single"/>
          <w:lang w:val="el-GR"/>
        </w:rPr>
      </w:pPr>
      <w:bookmarkStart w:id="548" w:name="_Toc97194389"/>
      <w:bookmarkStart w:id="549" w:name="_Toc97194493"/>
      <w:bookmarkStart w:id="550" w:name="_Toc224214013"/>
      <w:r w:rsidRPr="00603221">
        <w:rPr>
          <w:rFonts w:cs="Tahoma"/>
          <w:szCs w:val="22"/>
          <w:u w:val="single"/>
          <w:lang w:val="el-GR"/>
        </w:rPr>
        <w:t>Εγγυητική Επιστολή Καλής Εκτέλεσης</w:t>
      </w:r>
      <w:bookmarkEnd w:id="548"/>
      <w:bookmarkEnd w:id="549"/>
      <w:bookmarkEnd w:id="550"/>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51" w:name="_Toc336420407"/>
      <w:r w:rsidRPr="00603221">
        <w:rPr>
          <w:lang w:val="el-GR"/>
        </w:rPr>
        <w:t>ΕΚΔΟΤΗΣ (Πλήρης επωνυμία).......................................................................</w:t>
      </w:r>
      <w:bookmarkEnd w:id="551"/>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proofErr w:type="spellStart"/>
      <w:r>
        <w:rPr>
          <w:color w:val="000000"/>
          <w:lang w:val="el-GR"/>
        </w:rPr>
        <w:t>Λεωφ</w:t>
      </w:r>
      <w:proofErr w:type="spellEnd"/>
      <w:r>
        <w:rPr>
          <w:color w:val="000000"/>
          <w:lang w:val="el-GR"/>
        </w:rPr>
        <w:t>.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w:t>
      </w:r>
      <w:proofErr w:type="spellStart"/>
      <w:r w:rsidRPr="00603221">
        <w:rPr>
          <w:lang w:val="el-GR"/>
        </w:rPr>
        <w:t>αριθμ</w:t>
      </w:r>
      <w:proofErr w:type="spellEnd"/>
      <w:r w:rsidRPr="00603221">
        <w:rPr>
          <w:lang w:val="el-GR"/>
        </w:rPr>
        <w:t xml:space="preserve">. ……………….. ποσού ………………….……. ευρώ </w:t>
      </w:r>
    </w:p>
    <w:p w14:paraId="0D866F64" w14:textId="77777777" w:rsidR="007A7DCA" w:rsidRPr="00603221" w:rsidRDefault="007A7DCA" w:rsidP="007A7DCA">
      <w:pPr>
        <w:rPr>
          <w:lang w:val="el-GR" w:eastAsia="el-GR"/>
        </w:rPr>
      </w:pPr>
      <w:r w:rsidRPr="0060322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603221">
        <w:rPr>
          <w:lang w:val="el-GR" w:eastAsia="el-GR"/>
        </w:rPr>
        <w:t>διζήσεως</w:t>
      </w:r>
      <w:proofErr w:type="spellEnd"/>
      <w:r w:rsidRPr="00603221">
        <w:rPr>
          <w:lang w:val="el-GR" w:eastAsia="el-GR"/>
        </w:rPr>
        <w:t>,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 xml:space="preserve">ατομικά και για κάθε μία από αυτές και ως αλληλέγγυα και εις ολόκληρο υπόχρεων μεταξύ τους, εκ της </w:t>
      </w:r>
      <w:proofErr w:type="spellStart"/>
      <w:r w:rsidRPr="00603221">
        <w:rPr>
          <w:lang w:val="el-GR"/>
        </w:rPr>
        <w:t>ιδιότητάς</w:t>
      </w:r>
      <w:proofErr w:type="spellEnd"/>
      <w:r w:rsidRPr="00603221">
        <w:rPr>
          <w:lang w:val="el-GR"/>
        </w:rPr>
        <w:t xml:space="preserve"> τους ως μελών της ένωσης ή κοινοπραξίας,</w:t>
      </w:r>
    </w:p>
    <w:p w14:paraId="317BEAB5" w14:textId="77777777" w:rsidR="007A7DCA" w:rsidRPr="00603221" w:rsidRDefault="007A7DCA" w:rsidP="007A7DCA">
      <w:pPr>
        <w:rPr>
          <w:lang w:val="el-GR"/>
        </w:rPr>
      </w:pPr>
      <w:r w:rsidRPr="00603221">
        <w:rPr>
          <w:lang w:val="el-GR"/>
        </w:rPr>
        <w:t xml:space="preserve">για την καλή εκτέλεση της </w:t>
      </w:r>
      <w:proofErr w:type="spellStart"/>
      <w:r w:rsidRPr="00603221">
        <w:rPr>
          <w:lang w:val="el-GR"/>
        </w:rPr>
        <w:t>υπ</w:t>
      </w:r>
      <w:proofErr w:type="spellEnd"/>
      <w:r w:rsidRPr="00603221">
        <w:rPr>
          <w:lang w:val="el-GR"/>
        </w:rPr>
        <w:t xml:space="preserve"> </w:t>
      </w:r>
      <w:proofErr w:type="spellStart"/>
      <w:r w:rsidRPr="00603221">
        <w:rPr>
          <w:lang w:val="el-GR"/>
        </w:rPr>
        <w:t>αριθ</w:t>
      </w:r>
      <w:proofErr w:type="spellEnd"/>
      <w:r w:rsidRPr="00603221">
        <w:rPr>
          <w:lang w:val="el-GR"/>
        </w:rPr>
        <w:t xml:space="preserve">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5F39C222" w:rsidR="007A7DCA" w:rsidRPr="00603221" w:rsidRDefault="007A7DCA" w:rsidP="007A7DCA">
      <w:pPr>
        <w:rPr>
          <w:lang w:val="el-GR"/>
        </w:rPr>
      </w:pPr>
      <w:r w:rsidRPr="00603221">
        <w:rPr>
          <w:lang w:val="el-GR"/>
        </w:rPr>
        <w:t xml:space="preserve">Η παρούσα ισχύει μέχρι και την ............... </w:t>
      </w:r>
      <w:bookmarkStart w:id="552"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13281D">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52"/>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2"/>
        <w:numPr>
          <w:ilvl w:val="0"/>
          <w:numId w:val="0"/>
        </w:numPr>
        <w:ind w:left="576" w:hanging="576"/>
        <w:rPr>
          <w:rFonts w:cs="Tahoma"/>
          <w:lang w:val="el-GR"/>
        </w:rPr>
      </w:pPr>
      <w:bookmarkStart w:id="553" w:name="_Toc97194393"/>
      <w:bookmarkStart w:id="554" w:name="_Toc97194497"/>
      <w:bookmarkStart w:id="555" w:name="_Toc224214014"/>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53"/>
      <w:bookmarkEnd w:id="554"/>
      <w:bookmarkEnd w:id="555"/>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821852">
        <w:rPr>
          <w:lang w:val="el-GR"/>
        </w:rPr>
        <w:t>προστηθέντες</w:t>
      </w:r>
      <w:proofErr w:type="spellEnd"/>
      <w:r w:rsidRPr="00821852">
        <w:rPr>
          <w:lang w:val="el-GR"/>
        </w:rPr>
        <w:t xml:space="preserve">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56" w:name="_Ref118477993"/>
      <w:bookmarkStart w:id="557" w:name="_Toc224214015"/>
      <w:bookmarkStart w:id="558"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56"/>
      <w:bookmarkEnd w:id="557"/>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E532F8">
        <w:rPr>
          <w:lang w:val="el-GR"/>
        </w:rPr>
        <w:t>νομίμων</w:t>
      </w:r>
      <w:proofErr w:type="spellEnd"/>
      <w:r w:rsidRPr="00E532F8">
        <w:rPr>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w:t>
      </w:r>
      <w:proofErr w:type="spellStart"/>
      <w:r w:rsidRPr="00E532F8">
        <w:rPr>
          <w:lang w:val="el-GR"/>
        </w:rPr>
        <w:t>περιέλευση</w:t>
      </w:r>
      <w:proofErr w:type="spellEnd"/>
      <w:r w:rsidRPr="00E532F8">
        <w:rPr>
          <w:lang w:val="el-GR"/>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E532F8">
        <w:rPr>
          <w:lang w:val="el-GR"/>
        </w:rPr>
        <w:t>νομίμων</w:t>
      </w:r>
      <w:proofErr w:type="spellEnd"/>
      <w:r w:rsidRPr="00E532F8">
        <w:rPr>
          <w:lang w:val="el-GR"/>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r w:rsidRPr="00E532F8">
        <w:rPr>
          <w:lang w:val="el-GR"/>
        </w:rPr>
        <w:lastRenderedPageBreak/>
        <w:t>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58"/>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40E4" w14:textId="77777777" w:rsidR="008B3B10" w:rsidRDefault="008B3B10">
      <w:pPr>
        <w:spacing w:after="0"/>
      </w:pPr>
      <w:r>
        <w:separator/>
      </w:r>
    </w:p>
  </w:endnote>
  <w:endnote w:type="continuationSeparator" w:id="0">
    <w:p w14:paraId="2C816928" w14:textId="77777777" w:rsidR="008B3B10" w:rsidRDefault="008B3B10">
      <w:pPr>
        <w:spacing w:after="0"/>
      </w:pPr>
      <w:r>
        <w:continuationSeparator/>
      </w:r>
    </w:p>
  </w:endnote>
  <w:endnote w:type="continuationNotice" w:id="1">
    <w:p w14:paraId="0EE205AC" w14:textId="77777777" w:rsidR="008B3B10" w:rsidRDefault="008B3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5F279" w14:textId="77777777" w:rsidR="008B3B10" w:rsidRDefault="008B3B10">
      <w:pPr>
        <w:spacing w:after="0"/>
      </w:pPr>
      <w:r>
        <w:separator/>
      </w:r>
    </w:p>
  </w:footnote>
  <w:footnote w:type="continuationSeparator" w:id="0">
    <w:p w14:paraId="7F0CE26E" w14:textId="77777777" w:rsidR="008B3B10" w:rsidRDefault="008B3B10">
      <w:pPr>
        <w:spacing w:after="0"/>
      </w:pPr>
      <w:r>
        <w:continuationSeparator/>
      </w:r>
    </w:p>
  </w:footnote>
  <w:footnote w:type="continuationNotice" w:id="1">
    <w:p w14:paraId="36A18102" w14:textId="77777777" w:rsidR="008B3B10" w:rsidRDefault="008B3B10">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8"/>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af4"/>
        <w:rPr>
          <w:lang w:val="el-GR"/>
        </w:rPr>
      </w:pPr>
      <w:r>
        <w:rPr>
          <w:rStyle w:val="ab"/>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af4"/>
        <w:rPr>
          <w:lang w:val="el-GR"/>
        </w:rPr>
      </w:pPr>
      <w:r>
        <w:rPr>
          <w:rStyle w:val="ab"/>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af4"/>
        <w:rPr>
          <w:lang w:val="el-GR"/>
        </w:rPr>
      </w:pPr>
      <w:r>
        <w:rPr>
          <w:rStyle w:val="ab"/>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12">
    <w:p w14:paraId="4D502381" w14:textId="77777777" w:rsidR="005632D7" w:rsidRPr="002C0076" w:rsidRDefault="005632D7" w:rsidP="005632D7">
      <w:pPr>
        <w:pStyle w:val="af4"/>
        <w:rPr>
          <w:lang w:val="el-GR"/>
        </w:rPr>
      </w:pPr>
      <w:r w:rsidRPr="00A533C4">
        <w:rPr>
          <w:rStyle w:val="ab"/>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af4"/>
        <w:rPr>
          <w:lang w:val="el-GR"/>
        </w:rPr>
      </w:pPr>
      <w:r>
        <w:rPr>
          <w:rStyle w:val="ab"/>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af4"/>
        <w:rPr>
          <w:lang w:val="el-GR"/>
        </w:rPr>
      </w:pPr>
      <w:r w:rsidRPr="00536245">
        <w:rPr>
          <w:rStyle w:val="a8"/>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af4"/>
        <w:ind w:left="426" w:hanging="426"/>
        <w:rPr>
          <w:lang w:val="el-GR"/>
        </w:rPr>
      </w:pPr>
      <w:r>
        <w:rPr>
          <w:rStyle w:val="a8"/>
        </w:rPr>
        <w:footnoteRef/>
      </w:r>
      <w:r>
        <w:rPr>
          <w:lang w:val="el-GR"/>
        </w:rPr>
        <w:tab/>
        <w:t>Άρθρο 90 παρ. 2 και 4 του ν. 4412/2016.</w:t>
      </w:r>
    </w:p>
  </w:footnote>
  <w:footnote w:id="18">
    <w:p w14:paraId="1DBFE45C" w14:textId="77777777" w:rsidR="00347835" w:rsidRPr="00D52587" w:rsidRDefault="00347835" w:rsidP="00347835">
      <w:pPr>
        <w:pStyle w:val="af4"/>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af4"/>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04E0FCFB" w14:textId="77777777" w:rsidR="00347835" w:rsidRPr="004072A5" w:rsidRDefault="00347835" w:rsidP="00347835">
      <w:pPr>
        <w:pStyle w:val="af5"/>
        <w:ind w:left="227" w:hanging="227"/>
        <w:rPr>
          <w:sz w:val="18"/>
          <w:lang w:val="el-GR"/>
        </w:rPr>
      </w:pPr>
      <w:r>
        <w:rPr>
          <w:rStyle w:val="ab"/>
        </w:rPr>
        <w:footnoteRef/>
      </w:r>
      <w:r w:rsidRPr="007C4E1D">
        <w:rPr>
          <w:lang w:val="el-GR"/>
        </w:rPr>
        <w:t xml:space="preserve"> </w:t>
      </w:r>
      <w:r w:rsidRPr="007C4E1D">
        <w:rPr>
          <w:sz w:val="18"/>
          <w:lang w:val="el-GR"/>
        </w:rPr>
        <w:t xml:space="preserve">Πρβλ.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α.α.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21">
    <w:p w14:paraId="4655E0A1" w14:textId="77777777" w:rsidR="00347835" w:rsidRPr="007C4E1D" w:rsidRDefault="00347835" w:rsidP="00347835">
      <w:pPr>
        <w:pStyle w:val="af4"/>
        <w:rPr>
          <w:lang w:val="el-GR"/>
        </w:rPr>
      </w:pPr>
      <w:r>
        <w:rPr>
          <w:rStyle w:val="ab"/>
        </w:rPr>
        <w:footnoteRef/>
      </w:r>
      <w:r w:rsidRPr="007C4E1D">
        <w:rPr>
          <w:lang w:val="el-GR"/>
        </w:rPr>
        <w:t xml:space="preserve"> Πρβλ. άρθρο 372 παρ. 1 και 2 Ν. 4412/2016</w:t>
      </w:r>
      <w:r>
        <w:rPr>
          <w:lang w:val="el-GR"/>
        </w:rPr>
        <w:t>.</w:t>
      </w:r>
    </w:p>
  </w:footnote>
  <w:footnote w:id="22">
    <w:p w14:paraId="67976A36" w14:textId="77777777" w:rsidR="00347835" w:rsidRPr="00F40EF3" w:rsidRDefault="00347835" w:rsidP="00347835">
      <w:pPr>
        <w:pStyle w:val="af4"/>
        <w:rPr>
          <w:lang w:val="el-GR"/>
        </w:rPr>
      </w:pPr>
      <w:r>
        <w:rPr>
          <w:rStyle w:val="ab"/>
        </w:rPr>
        <w:footnoteRef/>
      </w:r>
      <w:r w:rsidRPr="00F40EF3">
        <w:rPr>
          <w:lang w:val="el-GR"/>
        </w:rPr>
        <w:t xml:space="preserve"> Πρβλ. άρθρο 372 παρ. 4 του ν. 4412/2016</w:t>
      </w:r>
      <w:r>
        <w:rPr>
          <w:lang w:val="el-GR"/>
        </w:rPr>
        <w:t>.</w:t>
      </w:r>
    </w:p>
  </w:footnote>
  <w:footnote w:id="23">
    <w:p w14:paraId="02D477BF" w14:textId="77777777" w:rsidR="00F1538B" w:rsidRPr="00FF4138" w:rsidRDefault="00F1538B" w:rsidP="00FE0D21">
      <w:pPr>
        <w:pStyle w:val="af4"/>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4">
    <w:p w14:paraId="34D96034" w14:textId="77777777" w:rsidR="006A28B9" w:rsidRPr="00954CC6" w:rsidRDefault="006A28B9" w:rsidP="006A28B9">
      <w:pPr>
        <w:pStyle w:val="af4"/>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5">
    <w:p w14:paraId="0057DF86" w14:textId="77777777" w:rsidR="00970563" w:rsidRPr="001F7E31" w:rsidRDefault="00970563" w:rsidP="00970563">
      <w:pPr>
        <w:pStyle w:val="af4"/>
        <w:rPr>
          <w:lang w:val="el-GR"/>
        </w:rPr>
      </w:pPr>
      <w:r>
        <w:rPr>
          <w:rStyle w:val="ab"/>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6">
    <w:p w14:paraId="711DD93E" w14:textId="77777777" w:rsidR="00F1538B" w:rsidRPr="00F842FE" w:rsidRDefault="00F1538B" w:rsidP="006E4901">
      <w:pPr>
        <w:pStyle w:val="af4"/>
        <w:rPr>
          <w:lang w:val="en-US"/>
        </w:rPr>
      </w:pPr>
      <w:r>
        <w:rPr>
          <w:rStyle w:val="ab"/>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6CA082C1" w:rsidR="00994167" w:rsidRPr="00BA6803" w:rsidRDefault="00336195" w:rsidP="004653AB">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proofErr w:type="spellStart"/>
    <w:r w:rsidR="006F0708" w:rsidRPr="006F0708">
      <w:rPr>
        <w:i/>
        <w:iCs/>
        <w:sz w:val="20"/>
        <w:lang w:val="el-GR"/>
      </w:rPr>
      <w:t>Υποέργο</w:t>
    </w:r>
    <w:proofErr w:type="spellEnd"/>
    <w:r w:rsidR="006F0708" w:rsidRPr="006F0708">
      <w:rPr>
        <w:i/>
        <w:iCs/>
        <w:sz w:val="20"/>
        <w:lang w:val="el-GR"/>
      </w:rPr>
      <w:t xml:space="preserve"> 10 «Παροχή Υπηρεσιών για τη λειτουργία υποστηρικτικού μηχανισμού των νέων δράσεων προβολής και ενημέρωσης»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B619DE"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5B6793"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B619DE"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37F1B2D9" w:rsidR="003E1CBC" w:rsidRPr="007C06E9" w:rsidRDefault="00336195" w:rsidP="00F00998">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bookmarkStart w:id="13" w:name="_Hlk160722096"/>
    <w:r w:rsidR="00BA6803" w:rsidRPr="00BA6803">
      <w:rPr>
        <w:bCs/>
        <w:i/>
        <w:iCs/>
        <w:sz w:val="20"/>
        <w:lang w:val="el-GR"/>
      </w:rPr>
      <w:t>«</w:t>
    </w:r>
    <w:r w:rsidR="00DD72E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DD72E3">
      <w:rPr>
        <w:bCs/>
        <w:i/>
        <w:iCs/>
        <w:sz w:val="20"/>
        <w:lang w:val="el-GR"/>
      </w:rPr>
      <w:t xml:space="preserve"> </w:t>
    </w:r>
    <w:r w:rsidR="00DD72E3" w:rsidRPr="004653AB">
      <w:rPr>
        <w:bCs/>
        <w:i/>
        <w:iCs/>
        <w:sz w:val="20"/>
        <w:lang w:val="el-GR"/>
      </w:rPr>
      <w:t>υλοποιούνται στο πλαίσιο του Προγράμματος «Ανάπτυξη Ψηφιακών Προϊόντων και Υπηρεσιών» της Δράσης 16706</w:t>
    </w:r>
    <w:r w:rsidR="00BA6803" w:rsidRPr="00BA6803">
      <w:rPr>
        <w:bCs/>
        <w:i/>
        <w:iCs/>
        <w:sz w:val="20"/>
        <w:lang w:val="el-GR"/>
      </w:rPr>
      <w:t>»</w:t>
    </w:r>
    <w:bookmarkEnd w:id="1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4AE87D0F" w:rsidR="00AE28D7"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53857836"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B41AC3" w:rsidRPr="00BA6803">
      <w:rPr>
        <w:bCs/>
        <w:i/>
        <w:iCs/>
        <w:sz w:val="20"/>
        <w:lang w:val="el-GR"/>
      </w:rPr>
      <w:t>«</w:t>
    </w:r>
    <w:r w:rsidR="00B41AC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B41AC3">
      <w:rPr>
        <w:bCs/>
        <w:i/>
        <w:iCs/>
        <w:sz w:val="20"/>
        <w:lang w:val="el-GR"/>
      </w:rPr>
      <w:t xml:space="preserve"> </w:t>
    </w:r>
    <w:r w:rsidR="00B41AC3" w:rsidRPr="004653AB">
      <w:rPr>
        <w:bCs/>
        <w:i/>
        <w:iCs/>
        <w:sz w:val="20"/>
        <w:lang w:val="el-GR"/>
      </w:rPr>
      <w:t>υλοποιούνται στο πλαίσιο του Προγράμματος «Ανάπτυξη Ψηφιακών Προϊόντων και Υπηρεσιών» της Δράσης 16706</w:t>
    </w:r>
    <w:r w:rsidR="00B41AC3" w:rsidRPr="00BA6803">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6F4209F9"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6" w15:restartNumberingAfterBreak="0">
    <w:nsid w:val="12340E9D"/>
    <w:multiLevelType w:val="multilevel"/>
    <w:tmpl w:val="3334AD20"/>
    <w:numStyleLink w:val="Style4"/>
  </w:abstractNum>
  <w:abstractNum w:abstractNumId="17"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9"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687DCC"/>
    <w:multiLevelType w:val="multilevel"/>
    <w:tmpl w:val="477CD25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8" w15:restartNumberingAfterBreak="0">
    <w:nsid w:val="35F12D2E"/>
    <w:multiLevelType w:val="hybridMultilevel"/>
    <w:tmpl w:val="537C1754"/>
    <w:lvl w:ilvl="0" w:tplc="18605924">
      <w:numFmt w:val="bullet"/>
      <w:lvlText w:val="•"/>
      <w:lvlJc w:val="left"/>
      <w:pPr>
        <w:ind w:left="5271" w:hanging="720"/>
      </w:pPr>
      <w:rPr>
        <w:rFonts w:ascii="Calibri" w:eastAsia="Times New Roman" w:hAnsi="Calibri" w:cs="Calibri" w:hint="default"/>
      </w:rPr>
    </w:lvl>
    <w:lvl w:ilvl="1" w:tplc="04080003">
      <w:start w:val="1"/>
      <w:numFmt w:val="bullet"/>
      <w:lvlText w:val="o"/>
      <w:lvlJc w:val="left"/>
      <w:pPr>
        <w:ind w:left="5631" w:hanging="360"/>
      </w:pPr>
      <w:rPr>
        <w:rFonts w:ascii="Courier New" w:hAnsi="Courier New" w:cs="Courier New" w:hint="default"/>
      </w:rPr>
    </w:lvl>
    <w:lvl w:ilvl="2" w:tplc="04080005">
      <w:start w:val="1"/>
      <w:numFmt w:val="bullet"/>
      <w:lvlText w:val=""/>
      <w:lvlJc w:val="left"/>
      <w:pPr>
        <w:ind w:left="6351" w:hanging="360"/>
      </w:pPr>
      <w:rPr>
        <w:rFonts w:ascii="Wingdings" w:hAnsi="Wingdings" w:hint="default"/>
      </w:rPr>
    </w:lvl>
    <w:lvl w:ilvl="3" w:tplc="04080001">
      <w:start w:val="1"/>
      <w:numFmt w:val="bullet"/>
      <w:lvlText w:val=""/>
      <w:lvlJc w:val="left"/>
      <w:pPr>
        <w:ind w:left="7071" w:hanging="360"/>
      </w:pPr>
      <w:rPr>
        <w:rFonts w:ascii="Symbol" w:hAnsi="Symbol" w:hint="default"/>
      </w:rPr>
    </w:lvl>
    <w:lvl w:ilvl="4" w:tplc="77A80B80">
      <w:numFmt w:val="bullet"/>
      <w:lvlText w:val="-"/>
      <w:lvlJc w:val="left"/>
      <w:pPr>
        <w:ind w:left="8151" w:hanging="720"/>
      </w:pPr>
      <w:rPr>
        <w:rFonts w:ascii="Calibri" w:eastAsia="Times New Roman" w:hAnsi="Calibri" w:cs="Calibri" w:hint="default"/>
      </w:rPr>
    </w:lvl>
    <w:lvl w:ilvl="5" w:tplc="04080005" w:tentative="1">
      <w:start w:val="1"/>
      <w:numFmt w:val="bullet"/>
      <w:lvlText w:val=""/>
      <w:lvlJc w:val="left"/>
      <w:pPr>
        <w:ind w:left="8511" w:hanging="360"/>
      </w:pPr>
      <w:rPr>
        <w:rFonts w:ascii="Wingdings" w:hAnsi="Wingdings" w:hint="default"/>
      </w:rPr>
    </w:lvl>
    <w:lvl w:ilvl="6" w:tplc="04080001" w:tentative="1">
      <w:start w:val="1"/>
      <w:numFmt w:val="bullet"/>
      <w:lvlText w:val=""/>
      <w:lvlJc w:val="left"/>
      <w:pPr>
        <w:ind w:left="9231" w:hanging="360"/>
      </w:pPr>
      <w:rPr>
        <w:rFonts w:ascii="Symbol" w:hAnsi="Symbol" w:hint="default"/>
      </w:rPr>
    </w:lvl>
    <w:lvl w:ilvl="7" w:tplc="04080003" w:tentative="1">
      <w:start w:val="1"/>
      <w:numFmt w:val="bullet"/>
      <w:lvlText w:val="o"/>
      <w:lvlJc w:val="left"/>
      <w:pPr>
        <w:ind w:left="9951" w:hanging="360"/>
      </w:pPr>
      <w:rPr>
        <w:rFonts w:ascii="Courier New" w:hAnsi="Courier New" w:cs="Courier New" w:hint="default"/>
      </w:rPr>
    </w:lvl>
    <w:lvl w:ilvl="8" w:tplc="04080005" w:tentative="1">
      <w:start w:val="1"/>
      <w:numFmt w:val="bullet"/>
      <w:lvlText w:val=""/>
      <w:lvlJc w:val="left"/>
      <w:pPr>
        <w:ind w:left="10671" w:hanging="360"/>
      </w:pPr>
      <w:rPr>
        <w:rFonts w:ascii="Wingdings" w:hAnsi="Wingdings" w:hint="default"/>
      </w:rPr>
    </w:lvl>
  </w:abstractNum>
  <w:abstractNum w:abstractNumId="29"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0385EAA"/>
    <w:multiLevelType w:val="hybridMultilevel"/>
    <w:tmpl w:val="F6141074"/>
    <w:lvl w:ilvl="0" w:tplc="04080001">
      <w:start w:val="1"/>
      <w:numFmt w:val="bullet"/>
      <w:lvlText w:val=""/>
      <w:lvlJc w:val="left"/>
      <w:pPr>
        <w:ind w:left="2484" w:hanging="360"/>
      </w:pPr>
      <w:rPr>
        <w:rFonts w:ascii="Symbol" w:hAnsi="Symbol" w:hint="default"/>
      </w:rPr>
    </w:lvl>
    <w:lvl w:ilvl="1" w:tplc="04080003">
      <w:start w:val="1"/>
      <w:numFmt w:val="bullet"/>
      <w:lvlText w:val="o"/>
      <w:lvlJc w:val="left"/>
      <w:pPr>
        <w:ind w:left="3204" w:hanging="360"/>
      </w:pPr>
      <w:rPr>
        <w:rFonts w:ascii="Courier New" w:hAnsi="Courier New" w:cs="Courier New" w:hint="default"/>
      </w:rPr>
    </w:lvl>
    <w:lvl w:ilvl="2" w:tplc="04080005" w:tentative="1">
      <w:start w:val="1"/>
      <w:numFmt w:val="bullet"/>
      <w:lvlText w:val=""/>
      <w:lvlJc w:val="left"/>
      <w:pPr>
        <w:ind w:left="3924" w:hanging="360"/>
      </w:pPr>
      <w:rPr>
        <w:rFonts w:ascii="Wingdings" w:hAnsi="Wingdings" w:hint="default"/>
      </w:rPr>
    </w:lvl>
    <w:lvl w:ilvl="3" w:tplc="04080001" w:tentative="1">
      <w:start w:val="1"/>
      <w:numFmt w:val="bullet"/>
      <w:lvlText w:val=""/>
      <w:lvlJc w:val="left"/>
      <w:pPr>
        <w:ind w:left="4644" w:hanging="360"/>
      </w:pPr>
      <w:rPr>
        <w:rFonts w:ascii="Symbol" w:hAnsi="Symbol" w:hint="default"/>
      </w:rPr>
    </w:lvl>
    <w:lvl w:ilvl="4" w:tplc="04080003" w:tentative="1">
      <w:start w:val="1"/>
      <w:numFmt w:val="bullet"/>
      <w:lvlText w:val="o"/>
      <w:lvlJc w:val="left"/>
      <w:pPr>
        <w:ind w:left="5364" w:hanging="360"/>
      </w:pPr>
      <w:rPr>
        <w:rFonts w:ascii="Courier New" w:hAnsi="Courier New" w:cs="Courier New" w:hint="default"/>
      </w:rPr>
    </w:lvl>
    <w:lvl w:ilvl="5" w:tplc="04080005" w:tentative="1">
      <w:start w:val="1"/>
      <w:numFmt w:val="bullet"/>
      <w:lvlText w:val=""/>
      <w:lvlJc w:val="left"/>
      <w:pPr>
        <w:ind w:left="6084" w:hanging="360"/>
      </w:pPr>
      <w:rPr>
        <w:rFonts w:ascii="Wingdings" w:hAnsi="Wingdings" w:hint="default"/>
      </w:rPr>
    </w:lvl>
    <w:lvl w:ilvl="6" w:tplc="04080001" w:tentative="1">
      <w:start w:val="1"/>
      <w:numFmt w:val="bullet"/>
      <w:lvlText w:val=""/>
      <w:lvlJc w:val="left"/>
      <w:pPr>
        <w:ind w:left="6804" w:hanging="360"/>
      </w:pPr>
      <w:rPr>
        <w:rFonts w:ascii="Symbol" w:hAnsi="Symbol" w:hint="default"/>
      </w:rPr>
    </w:lvl>
    <w:lvl w:ilvl="7" w:tplc="04080003" w:tentative="1">
      <w:start w:val="1"/>
      <w:numFmt w:val="bullet"/>
      <w:lvlText w:val="o"/>
      <w:lvlJc w:val="left"/>
      <w:pPr>
        <w:ind w:left="7524" w:hanging="360"/>
      </w:pPr>
      <w:rPr>
        <w:rFonts w:ascii="Courier New" w:hAnsi="Courier New" w:cs="Courier New" w:hint="default"/>
      </w:rPr>
    </w:lvl>
    <w:lvl w:ilvl="8" w:tplc="04080005" w:tentative="1">
      <w:start w:val="1"/>
      <w:numFmt w:val="bullet"/>
      <w:lvlText w:val=""/>
      <w:lvlJc w:val="left"/>
      <w:pPr>
        <w:ind w:left="8244" w:hanging="360"/>
      </w:pPr>
      <w:rPr>
        <w:rFonts w:ascii="Wingdings" w:hAnsi="Wingdings" w:hint="default"/>
      </w:rPr>
    </w:lvl>
  </w:abstractNum>
  <w:abstractNum w:abstractNumId="31"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186F0E"/>
    <w:multiLevelType w:val="hybridMultilevel"/>
    <w:tmpl w:val="7BD063E0"/>
    <w:lvl w:ilvl="0" w:tplc="8940F91E">
      <w:start w:val="1"/>
      <w:numFmt w:val="bullet"/>
      <w:lvlText w:val="•"/>
      <w:lvlJc w:val="left"/>
      <w:pPr>
        <w:ind w:left="0"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D2B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0" w15:restartNumberingAfterBreak="0">
    <w:nsid w:val="6187C3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2"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44"/>
  </w:num>
  <w:num w:numId="6" w16cid:durableId="313485463">
    <w:abstractNumId w:val="45"/>
  </w:num>
  <w:num w:numId="7" w16cid:durableId="605237122">
    <w:abstractNumId w:val="20"/>
  </w:num>
  <w:num w:numId="8" w16cid:durableId="1300720310">
    <w:abstractNumId w:val="35"/>
  </w:num>
  <w:num w:numId="9" w16cid:durableId="462308385">
    <w:abstractNumId w:val="25"/>
  </w:num>
  <w:num w:numId="10" w16cid:durableId="453914364">
    <w:abstractNumId w:val="17"/>
  </w:num>
  <w:num w:numId="11" w16cid:durableId="1123307480">
    <w:abstractNumId w:val="43"/>
  </w:num>
  <w:num w:numId="12" w16cid:durableId="1451170884">
    <w:abstractNumId w:val="47"/>
  </w:num>
  <w:num w:numId="13" w16cid:durableId="1696033305">
    <w:abstractNumId w:val="19"/>
  </w:num>
  <w:num w:numId="14" w16cid:durableId="1593975839">
    <w:abstractNumId w:val="29"/>
  </w:num>
  <w:num w:numId="15" w16cid:durableId="640691960">
    <w:abstractNumId w:val="16"/>
  </w:num>
  <w:num w:numId="16" w16cid:durableId="1669946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2"/>
  </w:num>
  <w:num w:numId="18" w16cid:durableId="1966036465">
    <w:abstractNumId w:val="2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2"/>
  </w:num>
  <w:num w:numId="20" w16cid:durableId="1391339948">
    <w:abstractNumId w:val="46"/>
  </w:num>
  <w:num w:numId="21" w16cid:durableId="1961640555">
    <w:abstractNumId w:val="24"/>
  </w:num>
  <w:num w:numId="22" w16cid:durableId="1213151024">
    <w:abstractNumId w:val="14"/>
  </w:num>
  <w:num w:numId="23" w16cid:durableId="1478762088">
    <w:abstractNumId w:val="18"/>
  </w:num>
  <w:num w:numId="24" w16cid:durableId="435098747">
    <w:abstractNumId w:val="42"/>
  </w:num>
  <w:num w:numId="25" w16cid:durableId="2042632902">
    <w:abstractNumId w:val="31"/>
  </w:num>
  <w:num w:numId="26" w16cid:durableId="1733652607">
    <w:abstractNumId w:val="27"/>
  </w:num>
  <w:num w:numId="27" w16cid:durableId="1829054337">
    <w:abstractNumId w:val="33"/>
  </w:num>
  <w:num w:numId="28" w16cid:durableId="1739473309">
    <w:abstractNumId w:val="15"/>
  </w:num>
  <w:num w:numId="29" w16cid:durableId="675961517">
    <w:abstractNumId w:val="41"/>
  </w:num>
  <w:num w:numId="30" w16cid:durableId="33698930">
    <w:abstractNumId w:val="36"/>
  </w:num>
  <w:num w:numId="31" w16cid:durableId="1904871138">
    <w:abstractNumId w:val="28"/>
  </w:num>
  <w:num w:numId="32" w16cid:durableId="1734237916">
    <w:abstractNumId w:val="21"/>
  </w:num>
  <w:num w:numId="33" w16cid:durableId="1788310477">
    <w:abstractNumId w:val="13"/>
  </w:num>
  <w:num w:numId="34" w16cid:durableId="947664631">
    <w:abstractNumId w:val="39"/>
  </w:num>
  <w:num w:numId="35" w16cid:durableId="2122648767">
    <w:abstractNumId w:val="34"/>
  </w:num>
  <w:num w:numId="36" w16cid:durableId="1316225295">
    <w:abstractNumId w:val="38"/>
  </w:num>
  <w:num w:numId="37" w16cid:durableId="1490712125">
    <w:abstractNumId w:val="37"/>
  </w:num>
  <w:num w:numId="38" w16cid:durableId="1477145986">
    <w:abstractNumId w:val="30"/>
  </w:num>
  <w:num w:numId="39" w16cid:durableId="1668897045">
    <w:abstractNumId w:val="23"/>
  </w:num>
  <w:num w:numId="40" w16cid:durableId="59207473">
    <w:abstractNumId w:val="40"/>
  </w:num>
  <w:num w:numId="41" w16cid:durableId="1380087855">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32C4"/>
    <w:rsid w:val="000035F5"/>
    <w:rsid w:val="00003F4C"/>
    <w:rsid w:val="00004605"/>
    <w:rsid w:val="00004F08"/>
    <w:rsid w:val="000053F3"/>
    <w:rsid w:val="000058B3"/>
    <w:rsid w:val="00005F5C"/>
    <w:rsid w:val="000062FA"/>
    <w:rsid w:val="00006A46"/>
    <w:rsid w:val="0000716D"/>
    <w:rsid w:val="00007B58"/>
    <w:rsid w:val="00007F64"/>
    <w:rsid w:val="0001035D"/>
    <w:rsid w:val="00011371"/>
    <w:rsid w:val="0001217D"/>
    <w:rsid w:val="00012184"/>
    <w:rsid w:val="000121E7"/>
    <w:rsid w:val="0001375B"/>
    <w:rsid w:val="0001381A"/>
    <w:rsid w:val="00013A52"/>
    <w:rsid w:val="00014410"/>
    <w:rsid w:val="00014F48"/>
    <w:rsid w:val="000152A8"/>
    <w:rsid w:val="00015523"/>
    <w:rsid w:val="00015953"/>
    <w:rsid w:val="00015A9D"/>
    <w:rsid w:val="00015F06"/>
    <w:rsid w:val="00016DAD"/>
    <w:rsid w:val="00017F83"/>
    <w:rsid w:val="000211D5"/>
    <w:rsid w:val="00022569"/>
    <w:rsid w:val="0002264A"/>
    <w:rsid w:val="000226D1"/>
    <w:rsid w:val="00022BD7"/>
    <w:rsid w:val="00024099"/>
    <w:rsid w:val="000244B8"/>
    <w:rsid w:val="00025B9C"/>
    <w:rsid w:val="00025CD5"/>
    <w:rsid w:val="00025EB1"/>
    <w:rsid w:val="00026502"/>
    <w:rsid w:val="00026667"/>
    <w:rsid w:val="0002765E"/>
    <w:rsid w:val="000303BF"/>
    <w:rsid w:val="000309DB"/>
    <w:rsid w:val="00031568"/>
    <w:rsid w:val="000319ED"/>
    <w:rsid w:val="00031FE6"/>
    <w:rsid w:val="000326F6"/>
    <w:rsid w:val="00032954"/>
    <w:rsid w:val="00032A9F"/>
    <w:rsid w:val="00032BBA"/>
    <w:rsid w:val="00032FF5"/>
    <w:rsid w:val="0003389C"/>
    <w:rsid w:val="00033BA0"/>
    <w:rsid w:val="00034E19"/>
    <w:rsid w:val="00034FF1"/>
    <w:rsid w:val="00035295"/>
    <w:rsid w:val="00035C19"/>
    <w:rsid w:val="00036CBD"/>
    <w:rsid w:val="00037B97"/>
    <w:rsid w:val="00040B85"/>
    <w:rsid w:val="00040CC6"/>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C57"/>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10D4"/>
    <w:rsid w:val="000613F6"/>
    <w:rsid w:val="00061AAF"/>
    <w:rsid w:val="00061ADD"/>
    <w:rsid w:val="00061DF4"/>
    <w:rsid w:val="000631F7"/>
    <w:rsid w:val="00063479"/>
    <w:rsid w:val="00063FB6"/>
    <w:rsid w:val="000641DE"/>
    <w:rsid w:val="000648AA"/>
    <w:rsid w:val="0006490A"/>
    <w:rsid w:val="000650A9"/>
    <w:rsid w:val="000653F1"/>
    <w:rsid w:val="00067067"/>
    <w:rsid w:val="00067133"/>
    <w:rsid w:val="0006721D"/>
    <w:rsid w:val="000674D2"/>
    <w:rsid w:val="0006771D"/>
    <w:rsid w:val="000705D7"/>
    <w:rsid w:val="000706B1"/>
    <w:rsid w:val="00070731"/>
    <w:rsid w:val="000717E7"/>
    <w:rsid w:val="00072601"/>
    <w:rsid w:val="00072CF5"/>
    <w:rsid w:val="00072D90"/>
    <w:rsid w:val="000738BC"/>
    <w:rsid w:val="000739E3"/>
    <w:rsid w:val="00074053"/>
    <w:rsid w:val="00075E70"/>
    <w:rsid w:val="000769E3"/>
    <w:rsid w:val="00080190"/>
    <w:rsid w:val="0008087C"/>
    <w:rsid w:val="00084419"/>
    <w:rsid w:val="00086782"/>
    <w:rsid w:val="00087403"/>
    <w:rsid w:val="00087FEA"/>
    <w:rsid w:val="000909F5"/>
    <w:rsid w:val="000913DD"/>
    <w:rsid w:val="00091BC1"/>
    <w:rsid w:val="0009258A"/>
    <w:rsid w:val="00092ADB"/>
    <w:rsid w:val="00092F07"/>
    <w:rsid w:val="00092F76"/>
    <w:rsid w:val="00093E2B"/>
    <w:rsid w:val="00094D2D"/>
    <w:rsid w:val="00095840"/>
    <w:rsid w:val="00095947"/>
    <w:rsid w:val="0009671D"/>
    <w:rsid w:val="0009738D"/>
    <w:rsid w:val="000A0CA5"/>
    <w:rsid w:val="000A11E6"/>
    <w:rsid w:val="000A2E0C"/>
    <w:rsid w:val="000A4A55"/>
    <w:rsid w:val="000A5CCD"/>
    <w:rsid w:val="000A60A0"/>
    <w:rsid w:val="000A65F9"/>
    <w:rsid w:val="000A6B82"/>
    <w:rsid w:val="000A7706"/>
    <w:rsid w:val="000A7747"/>
    <w:rsid w:val="000A7AB6"/>
    <w:rsid w:val="000A7B30"/>
    <w:rsid w:val="000A7E6A"/>
    <w:rsid w:val="000B1844"/>
    <w:rsid w:val="000B187C"/>
    <w:rsid w:val="000B236D"/>
    <w:rsid w:val="000B2A19"/>
    <w:rsid w:val="000B3803"/>
    <w:rsid w:val="000B3A30"/>
    <w:rsid w:val="000B4144"/>
    <w:rsid w:val="000B64F8"/>
    <w:rsid w:val="000B6F4E"/>
    <w:rsid w:val="000B7FA2"/>
    <w:rsid w:val="000C04E3"/>
    <w:rsid w:val="000C063C"/>
    <w:rsid w:val="000C14EB"/>
    <w:rsid w:val="000C1AAF"/>
    <w:rsid w:val="000C26AA"/>
    <w:rsid w:val="000C28FD"/>
    <w:rsid w:val="000C4224"/>
    <w:rsid w:val="000C4648"/>
    <w:rsid w:val="000C498F"/>
    <w:rsid w:val="000C4B25"/>
    <w:rsid w:val="000C59AD"/>
    <w:rsid w:val="000C5D2B"/>
    <w:rsid w:val="000C6973"/>
    <w:rsid w:val="000D07FD"/>
    <w:rsid w:val="000D1D50"/>
    <w:rsid w:val="000D2ED0"/>
    <w:rsid w:val="000D3E32"/>
    <w:rsid w:val="000D4928"/>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8D0"/>
    <w:rsid w:val="000E3C4E"/>
    <w:rsid w:val="000E3D1C"/>
    <w:rsid w:val="000E48DF"/>
    <w:rsid w:val="000E4963"/>
    <w:rsid w:val="000E559F"/>
    <w:rsid w:val="000E5F1C"/>
    <w:rsid w:val="000E6571"/>
    <w:rsid w:val="000E6B11"/>
    <w:rsid w:val="000E6DC6"/>
    <w:rsid w:val="000E7851"/>
    <w:rsid w:val="000E7A13"/>
    <w:rsid w:val="000F0E29"/>
    <w:rsid w:val="000F1276"/>
    <w:rsid w:val="000F2A72"/>
    <w:rsid w:val="000F34F8"/>
    <w:rsid w:val="000F3884"/>
    <w:rsid w:val="000F62F0"/>
    <w:rsid w:val="000F6FD9"/>
    <w:rsid w:val="000F71F2"/>
    <w:rsid w:val="000F7CF2"/>
    <w:rsid w:val="00100156"/>
    <w:rsid w:val="00100D07"/>
    <w:rsid w:val="001024C8"/>
    <w:rsid w:val="00103061"/>
    <w:rsid w:val="00104900"/>
    <w:rsid w:val="00104A85"/>
    <w:rsid w:val="00104D20"/>
    <w:rsid w:val="00105242"/>
    <w:rsid w:val="00105367"/>
    <w:rsid w:val="00105706"/>
    <w:rsid w:val="00105AEB"/>
    <w:rsid w:val="00105FBE"/>
    <w:rsid w:val="001061A0"/>
    <w:rsid w:val="00106CE9"/>
    <w:rsid w:val="00107FA4"/>
    <w:rsid w:val="001102FD"/>
    <w:rsid w:val="00110C68"/>
    <w:rsid w:val="00111754"/>
    <w:rsid w:val="00111D5A"/>
    <w:rsid w:val="00111EB4"/>
    <w:rsid w:val="00113DA1"/>
    <w:rsid w:val="001146CA"/>
    <w:rsid w:val="00114833"/>
    <w:rsid w:val="00115643"/>
    <w:rsid w:val="00115BD4"/>
    <w:rsid w:val="001201B6"/>
    <w:rsid w:val="001202D5"/>
    <w:rsid w:val="001219B6"/>
    <w:rsid w:val="00122891"/>
    <w:rsid w:val="00123153"/>
    <w:rsid w:val="001253B5"/>
    <w:rsid w:val="00125BF8"/>
    <w:rsid w:val="00127123"/>
    <w:rsid w:val="001308CC"/>
    <w:rsid w:val="00130942"/>
    <w:rsid w:val="001309C9"/>
    <w:rsid w:val="001312AF"/>
    <w:rsid w:val="001316FF"/>
    <w:rsid w:val="00131CF6"/>
    <w:rsid w:val="001324D6"/>
    <w:rsid w:val="0013280F"/>
    <w:rsid w:val="0013281D"/>
    <w:rsid w:val="0013350B"/>
    <w:rsid w:val="00133814"/>
    <w:rsid w:val="00133E0F"/>
    <w:rsid w:val="00134261"/>
    <w:rsid w:val="00134331"/>
    <w:rsid w:val="00134984"/>
    <w:rsid w:val="00134FDC"/>
    <w:rsid w:val="001354A6"/>
    <w:rsid w:val="00135A3A"/>
    <w:rsid w:val="00136588"/>
    <w:rsid w:val="00137A93"/>
    <w:rsid w:val="00137DAA"/>
    <w:rsid w:val="0014064C"/>
    <w:rsid w:val="00140781"/>
    <w:rsid w:val="00140941"/>
    <w:rsid w:val="00140CA7"/>
    <w:rsid w:val="00141E27"/>
    <w:rsid w:val="00143040"/>
    <w:rsid w:val="00144A4D"/>
    <w:rsid w:val="001452C0"/>
    <w:rsid w:val="00145EB3"/>
    <w:rsid w:val="00146631"/>
    <w:rsid w:val="00147AA3"/>
    <w:rsid w:val="00147B71"/>
    <w:rsid w:val="00150883"/>
    <w:rsid w:val="001517AE"/>
    <w:rsid w:val="001519F1"/>
    <w:rsid w:val="00151DC8"/>
    <w:rsid w:val="00152EAA"/>
    <w:rsid w:val="00153F0B"/>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235A"/>
    <w:rsid w:val="00173091"/>
    <w:rsid w:val="001732D9"/>
    <w:rsid w:val="00173771"/>
    <w:rsid w:val="001739C0"/>
    <w:rsid w:val="00175FFA"/>
    <w:rsid w:val="001768DF"/>
    <w:rsid w:val="0017698E"/>
    <w:rsid w:val="00177F66"/>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2A3"/>
    <w:rsid w:val="0019050B"/>
    <w:rsid w:val="00191C73"/>
    <w:rsid w:val="00194C49"/>
    <w:rsid w:val="0019566E"/>
    <w:rsid w:val="00195A7F"/>
    <w:rsid w:val="001963F5"/>
    <w:rsid w:val="00196E2A"/>
    <w:rsid w:val="001971AE"/>
    <w:rsid w:val="00197834"/>
    <w:rsid w:val="00197CEE"/>
    <w:rsid w:val="001A0263"/>
    <w:rsid w:val="001A1158"/>
    <w:rsid w:val="001A317F"/>
    <w:rsid w:val="001A381C"/>
    <w:rsid w:val="001A40ED"/>
    <w:rsid w:val="001A4901"/>
    <w:rsid w:val="001A5222"/>
    <w:rsid w:val="001A5873"/>
    <w:rsid w:val="001A61D3"/>
    <w:rsid w:val="001A6CEB"/>
    <w:rsid w:val="001A6F02"/>
    <w:rsid w:val="001B0443"/>
    <w:rsid w:val="001B235A"/>
    <w:rsid w:val="001B2758"/>
    <w:rsid w:val="001B29BA"/>
    <w:rsid w:val="001B41E5"/>
    <w:rsid w:val="001B4386"/>
    <w:rsid w:val="001B4860"/>
    <w:rsid w:val="001B4BC4"/>
    <w:rsid w:val="001B5057"/>
    <w:rsid w:val="001B55ED"/>
    <w:rsid w:val="001B56F1"/>
    <w:rsid w:val="001B579D"/>
    <w:rsid w:val="001B585C"/>
    <w:rsid w:val="001B5981"/>
    <w:rsid w:val="001B5CA2"/>
    <w:rsid w:val="001B65F9"/>
    <w:rsid w:val="001B67C6"/>
    <w:rsid w:val="001C0B45"/>
    <w:rsid w:val="001C0CA6"/>
    <w:rsid w:val="001C1D06"/>
    <w:rsid w:val="001C3012"/>
    <w:rsid w:val="001C4403"/>
    <w:rsid w:val="001C44A3"/>
    <w:rsid w:val="001C44F3"/>
    <w:rsid w:val="001C6408"/>
    <w:rsid w:val="001C673F"/>
    <w:rsid w:val="001C7B27"/>
    <w:rsid w:val="001C7D9F"/>
    <w:rsid w:val="001D06AA"/>
    <w:rsid w:val="001D0C1B"/>
    <w:rsid w:val="001D0D7B"/>
    <w:rsid w:val="001D0F05"/>
    <w:rsid w:val="001D37F8"/>
    <w:rsid w:val="001D50A0"/>
    <w:rsid w:val="001D6454"/>
    <w:rsid w:val="001D6B30"/>
    <w:rsid w:val="001D71CA"/>
    <w:rsid w:val="001D76C9"/>
    <w:rsid w:val="001E0711"/>
    <w:rsid w:val="001E09C4"/>
    <w:rsid w:val="001E11F9"/>
    <w:rsid w:val="001E2259"/>
    <w:rsid w:val="001E24C4"/>
    <w:rsid w:val="001E36C5"/>
    <w:rsid w:val="001E3887"/>
    <w:rsid w:val="001E38A4"/>
    <w:rsid w:val="001E3C20"/>
    <w:rsid w:val="001E4E76"/>
    <w:rsid w:val="001E54F6"/>
    <w:rsid w:val="001E5DE0"/>
    <w:rsid w:val="001E5EB5"/>
    <w:rsid w:val="001E6103"/>
    <w:rsid w:val="001E64FE"/>
    <w:rsid w:val="001E6B35"/>
    <w:rsid w:val="001F0644"/>
    <w:rsid w:val="001F11F8"/>
    <w:rsid w:val="001F3366"/>
    <w:rsid w:val="001F3FF4"/>
    <w:rsid w:val="001F40A2"/>
    <w:rsid w:val="001F4428"/>
    <w:rsid w:val="001F455A"/>
    <w:rsid w:val="001F46E4"/>
    <w:rsid w:val="001F4BBE"/>
    <w:rsid w:val="001F500A"/>
    <w:rsid w:val="001F5792"/>
    <w:rsid w:val="001F5F4A"/>
    <w:rsid w:val="001F6AB0"/>
    <w:rsid w:val="001F6E2F"/>
    <w:rsid w:val="00200224"/>
    <w:rsid w:val="00200F0C"/>
    <w:rsid w:val="00201A77"/>
    <w:rsid w:val="00201D50"/>
    <w:rsid w:val="00201E03"/>
    <w:rsid w:val="00202084"/>
    <w:rsid w:val="00202AF8"/>
    <w:rsid w:val="00203404"/>
    <w:rsid w:val="002036A3"/>
    <w:rsid w:val="00203C10"/>
    <w:rsid w:val="00203D3B"/>
    <w:rsid w:val="00203D78"/>
    <w:rsid w:val="00205D4C"/>
    <w:rsid w:val="00206092"/>
    <w:rsid w:val="00206894"/>
    <w:rsid w:val="00206A56"/>
    <w:rsid w:val="00206DC2"/>
    <w:rsid w:val="00207838"/>
    <w:rsid w:val="00207A57"/>
    <w:rsid w:val="00211CE5"/>
    <w:rsid w:val="00212290"/>
    <w:rsid w:val="002124D4"/>
    <w:rsid w:val="002130F6"/>
    <w:rsid w:val="0021350B"/>
    <w:rsid w:val="00213B08"/>
    <w:rsid w:val="00213F11"/>
    <w:rsid w:val="00214171"/>
    <w:rsid w:val="002145A1"/>
    <w:rsid w:val="00214DD7"/>
    <w:rsid w:val="00215423"/>
    <w:rsid w:val="0021543E"/>
    <w:rsid w:val="00215794"/>
    <w:rsid w:val="0021584B"/>
    <w:rsid w:val="00215BA3"/>
    <w:rsid w:val="00215C1A"/>
    <w:rsid w:val="002165C3"/>
    <w:rsid w:val="00216E91"/>
    <w:rsid w:val="00220A0C"/>
    <w:rsid w:val="00220C6B"/>
    <w:rsid w:val="00221291"/>
    <w:rsid w:val="0022367F"/>
    <w:rsid w:val="00224246"/>
    <w:rsid w:val="0022611C"/>
    <w:rsid w:val="00226154"/>
    <w:rsid w:val="00226C71"/>
    <w:rsid w:val="0022772A"/>
    <w:rsid w:val="00230037"/>
    <w:rsid w:val="00230C92"/>
    <w:rsid w:val="00231358"/>
    <w:rsid w:val="002333E4"/>
    <w:rsid w:val="00236BED"/>
    <w:rsid w:val="0023731E"/>
    <w:rsid w:val="002373E7"/>
    <w:rsid w:val="00240449"/>
    <w:rsid w:val="002405D5"/>
    <w:rsid w:val="0024279E"/>
    <w:rsid w:val="00243C69"/>
    <w:rsid w:val="00243F84"/>
    <w:rsid w:val="002448F1"/>
    <w:rsid w:val="00244A68"/>
    <w:rsid w:val="0024503F"/>
    <w:rsid w:val="00245754"/>
    <w:rsid w:val="00246172"/>
    <w:rsid w:val="0024697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604B4"/>
    <w:rsid w:val="002616A3"/>
    <w:rsid w:val="0026220A"/>
    <w:rsid w:val="00263C2C"/>
    <w:rsid w:val="00263FBB"/>
    <w:rsid w:val="00264488"/>
    <w:rsid w:val="00264694"/>
    <w:rsid w:val="00264BEB"/>
    <w:rsid w:val="002654F7"/>
    <w:rsid w:val="00265688"/>
    <w:rsid w:val="00265B5D"/>
    <w:rsid w:val="00266B9E"/>
    <w:rsid w:val="00266EEA"/>
    <w:rsid w:val="002702BC"/>
    <w:rsid w:val="00270326"/>
    <w:rsid w:val="00270D57"/>
    <w:rsid w:val="00272174"/>
    <w:rsid w:val="00272B7A"/>
    <w:rsid w:val="00272F1F"/>
    <w:rsid w:val="00274473"/>
    <w:rsid w:val="0027633A"/>
    <w:rsid w:val="002768B4"/>
    <w:rsid w:val="00277F8F"/>
    <w:rsid w:val="0028077E"/>
    <w:rsid w:val="00280B8B"/>
    <w:rsid w:val="00281B48"/>
    <w:rsid w:val="00281C87"/>
    <w:rsid w:val="00281E68"/>
    <w:rsid w:val="00281EC3"/>
    <w:rsid w:val="00282306"/>
    <w:rsid w:val="00282AE7"/>
    <w:rsid w:val="0028331B"/>
    <w:rsid w:val="00284A3D"/>
    <w:rsid w:val="0028531B"/>
    <w:rsid w:val="002858E5"/>
    <w:rsid w:val="00286B99"/>
    <w:rsid w:val="00286C9B"/>
    <w:rsid w:val="0028724A"/>
    <w:rsid w:val="002876C4"/>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A0196"/>
    <w:rsid w:val="002A0C89"/>
    <w:rsid w:val="002A0D47"/>
    <w:rsid w:val="002A1A07"/>
    <w:rsid w:val="002A228A"/>
    <w:rsid w:val="002A2436"/>
    <w:rsid w:val="002A3083"/>
    <w:rsid w:val="002A31AE"/>
    <w:rsid w:val="002A332A"/>
    <w:rsid w:val="002A339F"/>
    <w:rsid w:val="002A3476"/>
    <w:rsid w:val="002A3789"/>
    <w:rsid w:val="002A37B5"/>
    <w:rsid w:val="002A4246"/>
    <w:rsid w:val="002A5438"/>
    <w:rsid w:val="002A63C2"/>
    <w:rsid w:val="002A65B3"/>
    <w:rsid w:val="002A7974"/>
    <w:rsid w:val="002A7C7B"/>
    <w:rsid w:val="002B04BB"/>
    <w:rsid w:val="002B2EA7"/>
    <w:rsid w:val="002B2F1B"/>
    <w:rsid w:val="002B2F6A"/>
    <w:rsid w:val="002B33C9"/>
    <w:rsid w:val="002B6C17"/>
    <w:rsid w:val="002B71B1"/>
    <w:rsid w:val="002B7D7E"/>
    <w:rsid w:val="002B7F39"/>
    <w:rsid w:val="002C09CE"/>
    <w:rsid w:val="002C1AA8"/>
    <w:rsid w:val="002C2331"/>
    <w:rsid w:val="002C263A"/>
    <w:rsid w:val="002C3F52"/>
    <w:rsid w:val="002C42F5"/>
    <w:rsid w:val="002C4383"/>
    <w:rsid w:val="002C4C6B"/>
    <w:rsid w:val="002C50EB"/>
    <w:rsid w:val="002C52D3"/>
    <w:rsid w:val="002C5AFA"/>
    <w:rsid w:val="002C6B1B"/>
    <w:rsid w:val="002C7E9A"/>
    <w:rsid w:val="002D0287"/>
    <w:rsid w:val="002D0CD6"/>
    <w:rsid w:val="002D0D70"/>
    <w:rsid w:val="002D1817"/>
    <w:rsid w:val="002D1A70"/>
    <w:rsid w:val="002D20D2"/>
    <w:rsid w:val="002D2488"/>
    <w:rsid w:val="002D24F8"/>
    <w:rsid w:val="002D2A70"/>
    <w:rsid w:val="002D33CA"/>
    <w:rsid w:val="002D35CC"/>
    <w:rsid w:val="002D4295"/>
    <w:rsid w:val="002D42B9"/>
    <w:rsid w:val="002D4331"/>
    <w:rsid w:val="002D4722"/>
    <w:rsid w:val="002D63D3"/>
    <w:rsid w:val="002D6923"/>
    <w:rsid w:val="002D693A"/>
    <w:rsid w:val="002D73A5"/>
    <w:rsid w:val="002E1222"/>
    <w:rsid w:val="002E1FDE"/>
    <w:rsid w:val="002E219D"/>
    <w:rsid w:val="002E2B99"/>
    <w:rsid w:val="002E3140"/>
    <w:rsid w:val="002E3CAD"/>
    <w:rsid w:val="002E4485"/>
    <w:rsid w:val="002E5B0B"/>
    <w:rsid w:val="002E5E57"/>
    <w:rsid w:val="002E6472"/>
    <w:rsid w:val="002E6C04"/>
    <w:rsid w:val="002E7BE9"/>
    <w:rsid w:val="002F076B"/>
    <w:rsid w:val="002F0B97"/>
    <w:rsid w:val="002F1046"/>
    <w:rsid w:val="002F15FA"/>
    <w:rsid w:val="002F2BED"/>
    <w:rsid w:val="002F2E92"/>
    <w:rsid w:val="002F2E9D"/>
    <w:rsid w:val="002F337B"/>
    <w:rsid w:val="002F345D"/>
    <w:rsid w:val="002F5250"/>
    <w:rsid w:val="002F5759"/>
    <w:rsid w:val="002F58C8"/>
    <w:rsid w:val="002F59FE"/>
    <w:rsid w:val="002F663E"/>
    <w:rsid w:val="002F6676"/>
    <w:rsid w:val="002F718F"/>
    <w:rsid w:val="002F74B3"/>
    <w:rsid w:val="002F7E89"/>
    <w:rsid w:val="00301D59"/>
    <w:rsid w:val="003038C3"/>
    <w:rsid w:val="0030459D"/>
    <w:rsid w:val="00304E7E"/>
    <w:rsid w:val="003061E3"/>
    <w:rsid w:val="003071FE"/>
    <w:rsid w:val="00307520"/>
    <w:rsid w:val="003076E8"/>
    <w:rsid w:val="0030791E"/>
    <w:rsid w:val="00307960"/>
    <w:rsid w:val="003103DA"/>
    <w:rsid w:val="00310A95"/>
    <w:rsid w:val="0031166C"/>
    <w:rsid w:val="0031232C"/>
    <w:rsid w:val="0031272F"/>
    <w:rsid w:val="00312D31"/>
    <w:rsid w:val="00312F18"/>
    <w:rsid w:val="00313255"/>
    <w:rsid w:val="00313E31"/>
    <w:rsid w:val="0031449B"/>
    <w:rsid w:val="00314687"/>
    <w:rsid w:val="003147CF"/>
    <w:rsid w:val="00314AB5"/>
    <w:rsid w:val="0031527A"/>
    <w:rsid w:val="003153CD"/>
    <w:rsid w:val="0031590C"/>
    <w:rsid w:val="003165CB"/>
    <w:rsid w:val="00317788"/>
    <w:rsid w:val="0032146B"/>
    <w:rsid w:val="00321752"/>
    <w:rsid w:val="003218ED"/>
    <w:rsid w:val="00322BC3"/>
    <w:rsid w:val="003253A8"/>
    <w:rsid w:val="00325734"/>
    <w:rsid w:val="00325C93"/>
    <w:rsid w:val="003260E1"/>
    <w:rsid w:val="003261D4"/>
    <w:rsid w:val="00327A43"/>
    <w:rsid w:val="00330338"/>
    <w:rsid w:val="00331981"/>
    <w:rsid w:val="00332192"/>
    <w:rsid w:val="003329FF"/>
    <w:rsid w:val="00333523"/>
    <w:rsid w:val="0033462B"/>
    <w:rsid w:val="00334AD6"/>
    <w:rsid w:val="00334FCA"/>
    <w:rsid w:val="003352C8"/>
    <w:rsid w:val="003355E7"/>
    <w:rsid w:val="00336195"/>
    <w:rsid w:val="003366E9"/>
    <w:rsid w:val="00336E40"/>
    <w:rsid w:val="00337F6F"/>
    <w:rsid w:val="003411C3"/>
    <w:rsid w:val="00341581"/>
    <w:rsid w:val="0034186C"/>
    <w:rsid w:val="00341F6A"/>
    <w:rsid w:val="003423F4"/>
    <w:rsid w:val="00342866"/>
    <w:rsid w:val="00343BB2"/>
    <w:rsid w:val="00344EEA"/>
    <w:rsid w:val="00344FB9"/>
    <w:rsid w:val="0034647E"/>
    <w:rsid w:val="00346ADE"/>
    <w:rsid w:val="00346EFF"/>
    <w:rsid w:val="00347430"/>
    <w:rsid w:val="00347835"/>
    <w:rsid w:val="00352231"/>
    <w:rsid w:val="003528AF"/>
    <w:rsid w:val="003537B9"/>
    <w:rsid w:val="003539B8"/>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FF"/>
    <w:rsid w:val="00367A05"/>
    <w:rsid w:val="00367AD5"/>
    <w:rsid w:val="00370D99"/>
    <w:rsid w:val="00370EB2"/>
    <w:rsid w:val="00371278"/>
    <w:rsid w:val="00371877"/>
    <w:rsid w:val="00372204"/>
    <w:rsid w:val="00372240"/>
    <w:rsid w:val="00372DB8"/>
    <w:rsid w:val="00373B83"/>
    <w:rsid w:val="003744A8"/>
    <w:rsid w:val="0037458C"/>
    <w:rsid w:val="003750C1"/>
    <w:rsid w:val="00375FD8"/>
    <w:rsid w:val="00376A3A"/>
    <w:rsid w:val="003774C8"/>
    <w:rsid w:val="00377A13"/>
    <w:rsid w:val="00377E0C"/>
    <w:rsid w:val="00380F25"/>
    <w:rsid w:val="003818E3"/>
    <w:rsid w:val="003822A5"/>
    <w:rsid w:val="003827EB"/>
    <w:rsid w:val="00383806"/>
    <w:rsid w:val="00383BA2"/>
    <w:rsid w:val="003844DC"/>
    <w:rsid w:val="00384EDC"/>
    <w:rsid w:val="0038504E"/>
    <w:rsid w:val="00385477"/>
    <w:rsid w:val="003859F5"/>
    <w:rsid w:val="00386B2D"/>
    <w:rsid w:val="00387954"/>
    <w:rsid w:val="0039021F"/>
    <w:rsid w:val="00390733"/>
    <w:rsid w:val="0039187D"/>
    <w:rsid w:val="00392D86"/>
    <w:rsid w:val="00395A63"/>
    <w:rsid w:val="00395B4A"/>
    <w:rsid w:val="0039626A"/>
    <w:rsid w:val="003967C9"/>
    <w:rsid w:val="003975F8"/>
    <w:rsid w:val="003A0B33"/>
    <w:rsid w:val="003A109E"/>
    <w:rsid w:val="003A206A"/>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374"/>
    <w:rsid w:val="003B2995"/>
    <w:rsid w:val="003B2FC7"/>
    <w:rsid w:val="003B2FE8"/>
    <w:rsid w:val="003B3131"/>
    <w:rsid w:val="003B35C4"/>
    <w:rsid w:val="003B3B44"/>
    <w:rsid w:val="003B4D3A"/>
    <w:rsid w:val="003B51C3"/>
    <w:rsid w:val="003B5439"/>
    <w:rsid w:val="003C0110"/>
    <w:rsid w:val="003C0732"/>
    <w:rsid w:val="003C0ACD"/>
    <w:rsid w:val="003C2BEF"/>
    <w:rsid w:val="003C3EE3"/>
    <w:rsid w:val="003C433C"/>
    <w:rsid w:val="003C43BE"/>
    <w:rsid w:val="003C5A1D"/>
    <w:rsid w:val="003C5B37"/>
    <w:rsid w:val="003D0035"/>
    <w:rsid w:val="003D047E"/>
    <w:rsid w:val="003D0692"/>
    <w:rsid w:val="003D154A"/>
    <w:rsid w:val="003D1750"/>
    <w:rsid w:val="003D21DA"/>
    <w:rsid w:val="003D2E29"/>
    <w:rsid w:val="003D3032"/>
    <w:rsid w:val="003D32D9"/>
    <w:rsid w:val="003D5BA5"/>
    <w:rsid w:val="003D5F3C"/>
    <w:rsid w:val="003D5F82"/>
    <w:rsid w:val="003D6026"/>
    <w:rsid w:val="003D60E4"/>
    <w:rsid w:val="003D69FD"/>
    <w:rsid w:val="003D6A84"/>
    <w:rsid w:val="003E0427"/>
    <w:rsid w:val="003E1CBC"/>
    <w:rsid w:val="003E1DB4"/>
    <w:rsid w:val="003E289C"/>
    <w:rsid w:val="003E3336"/>
    <w:rsid w:val="003E34BF"/>
    <w:rsid w:val="003E35FD"/>
    <w:rsid w:val="003E366C"/>
    <w:rsid w:val="003E4177"/>
    <w:rsid w:val="003E4372"/>
    <w:rsid w:val="003E44A9"/>
    <w:rsid w:val="003E4A7B"/>
    <w:rsid w:val="003E5239"/>
    <w:rsid w:val="003E609D"/>
    <w:rsid w:val="003E78EE"/>
    <w:rsid w:val="003E79C2"/>
    <w:rsid w:val="003F02EE"/>
    <w:rsid w:val="003F07A6"/>
    <w:rsid w:val="003F0D9A"/>
    <w:rsid w:val="003F29C4"/>
    <w:rsid w:val="003F2A53"/>
    <w:rsid w:val="003F3008"/>
    <w:rsid w:val="003F3DE1"/>
    <w:rsid w:val="003F4F2C"/>
    <w:rsid w:val="003F6F09"/>
    <w:rsid w:val="003F7D30"/>
    <w:rsid w:val="00400357"/>
    <w:rsid w:val="004004AE"/>
    <w:rsid w:val="0040096D"/>
    <w:rsid w:val="00400CFE"/>
    <w:rsid w:val="0040162D"/>
    <w:rsid w:val="00401C3F"/>
    <w:rsid w:val="00402127"/>
    <w:rsid w:val="0040268E"/>
    <w:rsid w:val="00402DA7"/>
    <w:rsid w:val="0040438A"/>
    <w:rsid w:val="00404E0D"/>
    <w:rsid w:val="00405F8E"/>
    <w:rsid w:val="0040667A"/>
    <w:rsid w:val="0040723F"/>
    <w:rsid w:val="00407351"/>
    <w:rsid w:val="00407486"/>
    <w:rsid w:val="004076A7"/>
    <w:rsid w:val="00407F56"/>
    <w:rsid w:val="00410C91"/>
    <w:rsid w:val="004119B6"/>
    <w:rsid w:val="00411E93"/>
    <w:rsid w:val="0041248A"/>
    <w:rsid w:val="00412494"/>
    <w:rsid w:val="00413294"/>
    <w:rsid w:val="004138B4"/>
    <w:rsid w:val="00413CF0"/>
    <w:rsid w:val="00413E74"/>
    <w:rsid w:val="00414212"/>
    <w:rsid w:val="004143A0"/>
    <w:rsid w:val="004143F5"/>
    <w:rsid w:val="00414507"/>
    <w:rsid w:val="004164A0"/>
    <w:rsid w:val="00417383"/>
    <w:rsid w:val="0041770C"/>
    <w:rsid w:val="00417984"/>
    <w:rsid w:val="00417A19"/>
    <w:rsid w:val="00417C57"/>
    <w:rsid w:val="00417E0D"/>
    <w:rsid w:val="004201EF"/>
    <w:rsid w:val="00420B59"/>
    <w:rsid w:val="00421141"/>
    <w:rsid w:val="00421C3D"/>
    <w:rsid w:val="0042270B"/>
    <w:rsid w:val="00422C56"/>
    <w:rsid w:val="00422D27"/>
    <w:rsid w:val="0042392A"/>
    <w:rsid w:val="00423C09"/>
    <w:rsid w:val="004245A8"/>
    <w:rsid w:val="004251B0"/>
    <w:rsid w:val="004255B1"/>
    <w:rsid w:val="004255F2"/>
    <w:rsid w:val="00425688"/>
    <w:rsid w:val="0042580F"/>
    <w:rsid w:val="0042748D"/>
    <w:rsid w:val="00431047"/>
    <w:rsid w:val="004320E1"/>
    <w:rsid w:val="00432888"/>
    <w:rsid w:val="00433011"/>
    <w:rsid w:val="00433D32"/>
    <w:rsid w:val="00433E35"/>
    <w:rsid w:val="004355E9"/>
    <w:rsid w:val="004360A2"/>
    <w:rsid w:val="00436F23"/>
    <w:rsid w:val="004371DF"/>
    <w:rsid w:val="00437230"/>
    <w:rsid w:val="00437CE2"/>
    <w:rsid w:val="004401A4"/>
    <w:rsid w:val="0044052A"/>
    <w:rsid w:val="00440ED8"/>
    <w:rsid w:val="00441443"/>
    <w:rsid w:val="004415F3"/>
    <w:rsid w:val="00441D66"/>
    <w:rsid w:val="004443B1"/>
    <w:rsid w:val="00444CC0"/>
    <w:rsid w:val="00445556"/>
    <w:rsid w:val="0045138F"/>
    <w:rsid w:val="00451D6F"/>
    <w:rsid w:val="00451F31"/>
    <w:rsid w:val="00452615"/>
    <w:rsid w:val="004550AA"/>
    <w:rsid w:val="004552CB"/>
    <w:rsid w:val="00456381"/>
    <w:rsid w:val="00457061"/>
    <w:rsid w:val="00457DC9"/>
    <w:rsid w:val="00460580"/>
    <w:rsid w:val="00460703"/>
    <w:rsid w:val="00460746"/>
    <w:rsid w:val="004608BE"/>
    <w:rsid w:val="004617CF"/>
    <w:rsid w:val="00461CF6"/>
    <w:rsid w:val="0046276C"/>
    <w:rsid w:val="004629AE"/>
    <w:rsid w:val="0046383D"/>
    <w:rsid w:val="00464949"/>
    <w:rsid w:val="004653AB"/>
    <w:rsid w:val="00465DC2"/>
    <w:rsid w:val="00465E4B"/>
    <w:rsid w:val="004717A5"/>
    <w:rsid w:val="00471A48"/>
    <w:rsid w:val="00471C53"/>
    <w:rsid w:val="0047223E"/>
    <w:rsid w:val="0047274B"/>
    <w:rsid w:val="004729B2"/>
    <w:rsid w:val="00472B53"/>
    <w:rsid w:val="0047394F"/>
    <w:rsid w:val="00474BD8"/>
    <w:rsid w:val="004754F1"/>
    <w:rsid w:val="00475803"/>
    <w:rsid w:val="00475C47"/>
    <w:rsid w:val="00480223"/>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5286"/>
    <w:rsid w:val="0049606B"/>
    <w:rsid w:val="0049631E"/>
    <w:rsid w:val="004963E3"/>
    <w:rsid w:val="00497512"/>
    <w:rsid w:val="00497C7B"/>
    <w:rsid w:val="00497D35"/>
    <w:rsid w:val="00497D93"/>
    <w:rsid w:val="004A1634"/>
    <w:rsid w:val="004A23B9"/>
    <w:rsid w:val="004A2D9F"/>
    <w:rsid w:val="004A3382"/>
    <w:rsid w:val="004A3C23"/>
    <w:rsid w:val="004A3D80"/>
    <w:rsid w:val="004A4285"/>
    <w:rsid w:val="004A5344"/>
    <w:rsid w:val="004A58EA"/>
    <w:rsid w:val="004A6155"/>
    <w:rsid w:val="004A6DFB"/>
    <w:rsid w:val="004A7BC0"/>
    <w:rsid w:val="004B162A"/>
    <w:rsid w:val="004B23C0"/>
    <w:rsid w:val="004B24A7"/>
    <w:rsid w:val="004B29C9"/>
    <w:rsid w:val="004B3758"/>
    <w:rsid w:val="004B3C69"/>
    <w:rsid w:val="004B3E9C"/>
    <w:rsid w:val="004B44F4"/>
    <w:rsid w:val="004B4D27"/>
    <w:rsid w:val="004B52A8"/>
    <w:rsid w:val="004B5E49"/>
    <w:rsid w:val="004B600B"/>
    <w:rsid w:val="004B759E"/>
    <w:rsid w:val="004B7E25"/>
    <w:rsid w:val="004C0238"/>
    <w:rsid w:val="004C0E3F"/>
    <w:rsid w:val="004C145A"/>
    <w:rsid w:val="004C1928"/>
    <w:rsid w:val="004C19BF"/>
    <w:rsid w:val="004C31C8"/>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0F5B"/>
    <w:rsid w:val="004D1831"/>
    <w:rsid w:val="004D19FB"/>
    <w:rsid w:val="004D1C23"/>
    <w:rsid w:val="004D2849"/>
    <w:rsid w:val="004D3563"/>
    <w:rsid w:val="004D41F0"/>
    <w:rsid w:val="004D6051"/>
    <w:rsid w:val="004D6890"/>
    <w:rsid w:val="004D6D2C"/>
    <w:rsid w:val="004D7259"/>
    <w:rsid w:val="004E084D"/>
    <w:rsid w:val="004E09B1"/>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07E"/>
    <w:rsid w:val="004F0985"/>
    <w:rsid w:val="004F101E"/>
    <w:rsid w:val="004F203B"/>
    <w:rsid w:val="004F227C"/>
    <w:rsid w:val="004F2987"/>
    <w:rsid w:val="004F2FD9"/>
    <w:rsid w:val="004F34C6"/>
    <w:rsid w:val="004F3B12"/>
    <w:rsid w:val="004F5F72"/>
    <w:rsid w:val="004F7472"/>
    <w:rsid w:val="004F75FA"/>
    <w:rsid w:val="004F7780"/>
    <w:rsid w:val="004F7C52"/>
    <w:rsid w:val="00501A34"/>
    <w:rsid w:val="00501C7A"/>
    <w:rsid w:val="0050219F"/>
    <w:rsid w:val="00502261"/>
    <w:rsid w:val="00503B0E"/>
    <w:rsid w:val="00504020"/>
    <w:rsid w:val="00504774"/>
    <w:rsid w:val="00504882"/>
    <w:rsid w:val="00505022"/>
    <w:rsid w:val="005052DB"/>
    <w:rsid w:val="005052FB"/>
    <w:rsid w:val="0050539D"/>
    <w:rsid w:val="00505AA6"/>
    <w:rsid w:val="00505BF7"/>
    <w:rsid w:val="00507584"/>
    <w:rsid w:val="00510D76"/>
    <w:rsid w:val="00511102"/>
    <w:rsid w:val="005117CA"/>
    <w:rsid w:val="0051184D"/>
    <w:rsid w:val="00512083"/>
    <w:rsid w:val="00512C76"/>
    <w:rsid w:val="00513331"/>
    <w:rsid w:val="00513C42"/>
    <w:rsid w:val="00513DF8"/>
    <w:rsid w:val="00514DAC"/>
    <w:rsid w:val="005158F1"/>
    <w:rsid w:val="0051599E"/>
    <w:rsid w:val="00517E7C"/>
    <w:rsid w:val="0052083A"/>
    <w:rsid w:val="0052106E"/>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232B"/>
    <w:rsid w:val="00533BF0"/>
    <w:rsid w:val="00535BFB"/>
    <w:rsid w:val="00536181"/>
    <w:rsid w:val="00536245"/>
    <w:rsid w:val="00536402"/>
    <w:rsid w:val="0054025C"/>
    <w:rsid w:val="0054042A"/>
    <w:rsid w:val="00540595"/>
    <w:rsid w:val="0054065E"/>
    <w:rsid w:val="00540A73"/>
    <w:rsid w:val="0054136C"/>
    <w:rsid w:val="0054188A"/>
    <w:rsid w:val="0054289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821"/>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CF6"/>
    <w:rsid w:val="00565241"/>
    <w:rsid w:val="00565BCD"/>
    <w:rsid w:val="00565C86"/>
    <w:rsid w:val="00565F88"/>
    <w:rsid w:val="00566580"/>
    <w:rsid w:val="00566ED8"/>
    <w:rsid w:val="00567691"/>
    <w:rsid w:val="00567706"/>
    <w:rsid w:val="00570249"/>
    <w:rsid w:val="0057052B"/>
    <w:rsid w:val="005709FC"/>
    <w:rsid w:val="0057126B"/>
    <w:rsid w:val="0057150E"/>
    <w:rsid w:val="00571881"/>
    <w:rsid w:val="00572320"/>
    <w:rsid w:val="00573F8E"/>
    <w:rsid w:val="00574DB6"/>
    <w:rsid w:val="0057514C"/>
    <w:rsid w:val="00575E10"/>
    <w:rsid w:val="00576767"/>
    <w:rsid w:val="00580BCD"/>
    <w:rsid w:val="00580DC8"/>
    <w:rsid w:val="0058155F"/>
    <w:rsid w:val="005818CF"/>
    <w:rsid w:val="00581A10"/>
    <w:rsid w:val="00581D6F"/>
    <w:rsid w:val="005828A8"/>
    <w:rsid w:val="00582A95"/>
    <w:rsid w:val="0058394A"/>
    <w:rsid w:val="00584D89"/>
    <w:rsid w:val="00585042"/>
    <w:rsid w:val="00585FD7"/>
    <w:rsid w:val="0058665F"/>
    <w:rsid w:val="00586A5C"/>
    <w:rsid w:val="00586C4A"/>
    <w:rsid w:val="005875C2"/>
    <w:rsid w:val="00587676"/>
    <w:rsid w:val="005907BC"/>
    <w:rsid w:val="00590C38"/>
    <w:rsid w:val="00590E3E"/>
    <w:rsid w:val="00591113"/>
    <w:rsid w:val="00591787"/>
    <w:rsid w:val="00592BCD"/>
    <w:rsid w:val="00592F60"/>
    <w:rsid w:val="00594DEE"/>
    <w:rsid w:val="00594FE8"/>
    <w:rsid w:val="00595071"/>
    <w:rsid w:val="00595E15"/>
    <w:rsid w:val="00596075"/>
    <w:rsid w:val="00596400"/>
    <w:rsid w:val="00596DF1"/>
    <w:rsid w:val="00597F8A"/>
    <w:rsid w:val="005A0ACC"/>
    <w:rsid w:val="005A1609"/>
    <w:rsid w:val="005A1BBC"/>
    <w:rsid w:val="005A1CDF"/>
    <w:rsid w:val="005A1E91"/>
    <w:rsid w:val="005A2421"/>
    <w:rsid w:val="005A3530"/>
    <w:rsid w:val="005A368E"/>
    <w:rsid w:val="005A395A"/>
    <w:rsid w:val="005A402F"/>
    <w:rsid w:val="005A4339"/>
    <w:rsid w:val="005A66DF"/>
    <w:rsid w:val="005A67D5"/>
    <w:rsid w:val="005A6939"/>
    <w:rsid w:val="005A6D1D"/>
    <w:rsid w:val="005A6D30"/>
    <w:rsid w:val="005A74FF"/>
    <w:rsid w:val="005B0AB8"/>
    <w:rsid w:val="005B1089"/>
    <w:rsid w:val="005B1289"/>
    <w:rsid w:val="005B1D5A"/>
    <w:rsid w:val="005B2CE7"/>
    <w:rsid w:val="005B2FB9"/>
    <w:rsid w:val="005B315A"/>
    <w:rsid w:val="005B3A0A"/>
    <w:rsid w:val="005B4566"/>
    <w:rsid w:val="005B57E8"/>
    <w:rsid w:val="005B6793"/>
    <w:rsid w:val="005B6E69"/>
    <w:rsid w:val="005C0A7D"/>
    <w:rsid w:val="005C1119"/>
    <w:rsid w:val="005C1583"/>
    <w:rsid w:val="005C1651"/>
    <w:rsid w:val="005C1B9B"/>
    <w:rsid w:val="005C2A70"/>
    <w:rsid w:val="005C3380"/>
    <w:rsid w:val="005C3C0A"/>
    <w:rsid w:val="005C435D"/>
    <w:rsid w:val="005C488C"/>
    <w:rsid w:val="005C5855"/>
    <w:rsid w:val="005C64B9"/>
    <w:rsid w:val="005C6CC1"/>
    <w:rsid w:val="005C6FAD"/>
    <w:rsid w:val="005D123B"/>
    <w:rsid w:val="005D1542"/>
    <w:rsid w:val="005D1B15"/>
    <w:rsid w:val="005D22D7"/>
    <w:rsid w:val="005D24E0"/>
    <w:rsid w:val="005D2713"/>
    <w:rsid w:val="005D3218"/>
    <w:rsid w:val="005D341B"/>
    <w:rsid w:val="005D3E33"/>
    <w:rsid w:val="005D3F14"/>
    <w:rsid w:val="005D47EF"/>
    <w:rsid w:val="005D5177"/>
    <w:rsid w:val="005D5446"/>
    <w:rsid w:val="005D5EED"/>
    <w:rsid w:val="005D6014"/>
    <w:rsid w:val="005D623E"/>
    <w:rsid w:val="005D675C"/>
    <w:rsid w:val="005D73ED"/>
    <w:rsid w:val="005D7609"/>
    <w:rsid w:val="005D780B"/>
    <w:rsid w:val="005D7F8D"/>
    <w:rsid w:val="005E433F"/>
    <w:rsid w:val="005E49B2"/>
    <w:rsid w:val="005E60EB"/>
    <w:rsid w:val="005E7812"/>
    <w:rsid w:val="005E7BFE"/>
    <w:rsid w:val="005E7CFF"/>
    <w:rsid w:val="005F00E0"/>
    <w:rsid w:val="005F0468"/>
    <w:rsid w:val="005F1735"/>
    <w:rsid w:val="005F219A"/>
    <w:rsid w:val="005F47DC"/>
    <w:rsid w:val="005F590D"/>
    <w:rsid w:val="005F6B1F"/>
    <w:rsid w:val="005F6FEE"/>
    <w:rsid w:val="005F7466"/>
    <w:rsid w:val="006005E4"/>
    <w:rsid w:val="00600A42"/>
    <w:rsid w:val="00601698"/>
    <w:rsid w:val="00601749"/>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0B7"/>
    <w:rsid w:val="00614898"/>
    <w:rsid w:val="00614B85"/>
    <w:rsid w:val="00614D7A"/>
    <w:rsid w:val="006151BE"/>
    <w:rsid w:val="006152EE"/>
    <w:rsid w:val="00615F82"/>
    <w:rsid w:val="00616C19"/>
    <w:rsid w:val="0062001D"/>
    <w:rsid w:val="0062008F"/>
    <w:rsid w:val="00620E01"/>
    <w:rsid w:val="006219E5"/>
    <w:rsid w:val="00621A10"/>
    <w:rsid w:val="00621A91"/>
    <w:rsid w:val="00621C15"/>
    <w:rsid w:val="00621EF0"/>
    <w:rsid w:val="00623457"/>
    <w:rsid w:val="00623608"/>
    <w:rsid w:val="00623E94"/>
    <w:rsid w:val="00624353"/>
    <w:rsid w:val="006250CC"/>
    <w:rsid w:val="00626490"/>
    <w:rsid w:val="006266B1"/>
    <w:rsid w:val="00626FE9"/>
    <w:rsid w:val="006303A9"/>
    <w:rsid w:val="006310B7"/>
    <w:rsid w:val="00633C43"/>
    <w:rsid w:val="00633FC2"/>
    <w:rsid w:val="00635D37"/>
    <w:rsid w:val="00635DCB"/>
    <w:rsid w:val="00635DF7"/>
    <w:rsid w:val="0063694E"/>
    <w:rsid w:val="00636D5B"/>
    <w:rsid w:val="006370DF"/>
    <w:rsid w:val="006370F2"/>
    <w:rsid w:val="00637C7E"/>
    <w:rsid w:val="00641446"/>
    <w:rsid w:val="00641561"/>
    <w:rsid w:val="00641C65"/>
    <w:rsid w:val="0064201A"/>
    <w:rsid w:val="0064286B"/>
    <w:rsid w:val="00643224"/>
    <w:rsid w:val="00643AB6"/>
    <w:rsid w:val="00644158"/>
    <w:rsid w:val="0064449A"/>
    <w:rsid w:val="00644670"/>
    <w:rsid w:val="00644A51"/>
    <w:rsid w:val="006458F8"/>
    <w:rsid w:val="00646262"/>
    <w:rsid w:val="00646AC5"/>
    <w:rsid w:val="00647B24"/>
    <w:rsid w:val="00647E65"/>
    <w:rsid w:val="00650077"/>
    <w:rsid w:val="00650508"/>
    <w:rsid w:val="00650ACC"/>
    <w:rsid w:val="00650CF6"/>
    <w:rsid w:val="0065188A"/>
    <w:rsid w:val="00651A97"/>
    <w:rsid w:val="0065249F"/>
    <w:rsid w:val="00653DBF"/>
    <w:rsid w:val="00653F07"/>
    <w:rsid w:val="006559B4"/>
    <w:rsid w:val="00656E9C"/>
    <w:rsid w:val="006572C1"/>
    <w:rsid w:val="00657B45"/>
    <w:rsid w:val="00660218"/>
    <w:rsid w:val="006607CE"/>
    <w:rsid w:val="00661B7E"/>
    <w:rsid w:val="00661F3B"/>
    <w:rsid w:val="0066259E"/>
    <w:rsid w:val="00663CE9"/>
    <w:rsid w:val="00664E2F"/>
    <w:rsid w:val="0066737A"/>
    <w:rsid w:val="00667464"/>
    <w:rsid w:val="006703DD"/>
    <w:rsid w:val="00670E43"/>
    <w:rsid w:val="006712BB"/>
    <w:rsid w:val="006712BF"/>
    <w:rsid w:val="006719D5"/>
    <w:rsid w:val="00671C8D"/>
    <w:rsid w:val="00671CE2"/>
    <w:rsid w:val="006726E4"/>
    <w:rsid w:val="00672744"/>
    <w:rsid w:val="00672A72"/>
    <w:rsid w:val="00672C9B"/>
    <w:rsid w:val="00672DE1"/>
    <w:rsid w:val="00673490"/>
    <w:rsid w:val="006748C9"/>
    <w:rsid w:val="00675282"/>
    <w:rsid w:val="006755FB"/>
    <w:rsid w:val="006771AF"/>
    <w:rsid w:val="006772F7"/>
    <w:rsid w:val="00677E2F"/>
    <w:rsid w:val="00680005"/>
    <w:rsid w:val="00680A59"/>
    <w:rsid w:val="00683114"/>
    <w:rsid w:val="00683307"/>
    <w:rsid w:val="0068353A"/>
    <w:rsid w:val="006838F7"/>
    <w:rsid w:val="00685B7D"/>
    <w:rsid w:val="00685FDF"/>
    <w:rsid w:val="0068732F"/>
    <w:rsid w:val="00687AF5"/>
    <w:rsid w:val="00687D77"/>
    <w:rsid w:val="00687F93"/>
    <w:rsid w:val="00691F2F"/>
    <w:rsid w:val="00692A78"/>
    <w:rsid w:val="00693023"/>
    <w:rsid w:val="006934E5"/>
    <w:rsid w:val="0069435C"/>
    <w:rsid w:val="00694974"/>
    <w:rsid w:val="00695491"/>
    <w:rsid w:val="00695A6B"/>
    <w:rsid w:val="00695B74"/>
    <w:rsid w:val="00696F74"/>
    <w:rsid w:val="00697532"/>
    <w:rsid w:val="00697E30"/>
    <w:rsid w:val="006A0273"/>
    <w:rsid w:val="006A0FF8"/>
    <w:rsid w:val="006A1396"/>
    <w:rsid w:val="006A28B9"/>
    <w:rsid w:val="006A37AB"/>
    <w:rsid w:val="006A3CA8"/>
    <w:rsid w:val="006A4B8D"/>
    <w:rsid w:val="006A4D3F"/>
    <w:rsid w:val="006A55E0"/>
    <w:rsid w:val="006A656C"/>
    <w:rsid w:val="006A67B9"/>
    <w:rsid w:val="006A6A63"/>
    <w:rsid w:val="006A6AE4"/>
    <w:rsid w:val="006A7951"/>
    <w:rsid w:val="006A7A98"/>
    <w:rsid w:val="006A7CB6"/>
    <w:rsid w:val="006B02F8"/>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3D6"/>
    <w:rsid w:val="006C055E"/>
    <w:rsid w:val="006C086E"/>
    <w:rsid w:val="006C0D33"/>
    <w:rsid w:val="006C1EA9"/>
    <w:rsid w:val="006C3739"/>
    <w:rsid w:val="006C38D8"/>
    <w:rsid w:val="006C3E0B"/>
    <w:rsid w:val="006C476F"/>
    <w:rsid w:val="006C47C8"/>
    <w:rsid w:val="006C4877"/>
    <w:rsid w:val="006C4FF5"/>
    <w:rsid w:val="006C5B4E"/>
    <w:rsid w:val="006C61C1"/>
    <w:rsid w:val="006C6C23"/>
    <w:rsid w:val="006C6C7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6FA"/>
    <w:rsid w:val="006E4901"/>
    <w:rsid w:val="006E4C2E"/>
    <w:rsid w:val="006E5AB3"/>
    <w:rsid w:val="006E5DB7"/>
    <w:rsid w:val="006E690B"/>
    <w:rsid w:val="006E6E2A"/>
    <w:rsid w:val="006E7017"/>
    <w:rsid w:val="006E75EE"/>
    <w:rsid w:val="006E7ADD"/>
    <w:rsid w:val="006F0660"/>
    <w:rsid w:val="006F0708"/>
    <w:rsid w:val="006F24E5"/>
    <w:rsid w:val="006F430F"/>
    <w:rsid w:val="006F4821"/>
    <w:rsid w:val="006F51CF"/>
    <w:rsid w:val="006F5C0F"/>
    <w:rsid w:val="006F691A"/>
    <w:rsid w:val="006F7112"/>
    <w:rsid w:val="006F77F8"/>
    <w:rsid w:val="00700813"/>
    <w:rsid w:val="00701071"/>
    <w:rsid w:val="00701BF0"/>
    <w:rsid w:val="00701CFB"/>
    <w:rsid w:val="00704251"/>
    <w:rsid w:val="00704B87"/>
    <w:rsid w:val="00704D1F"/>
    <w:rsid w:val="0070552D"/>
    <w:rsid w:val="007059C8"/>
    <w:rsid w:val="007060B5"/>
    <w:rsid w:val="0070764A"/>
    <w:rsid w:val="007079D6"/>
    <w:rsid w:val="00707AFC"/>
    <w:rsid w:val="00710389"/>
    <w:rsid w:val="00711DEA"/>
    <w:rsid w:val="0071259E"/>
    <w:rsid w:val="0071303E"/>
    <w:rsid w:val="0071412E"/>
    <w:rsid w:val="007141C8"/>
    <w:rsid w:val="00714B94"/>
    <w:rsid w:val="00714DA5"/>
    <w:rsid w:val="00715492"/>
    <w:rsid w:val="00716C59"/>
    <w:rsid w:val="00716C6E"/>
    <w:rsid w:val="007173E9"/>
    <w:rsid w:val="0071754A"/>
    <w:rsid w:val="007201B2"/>
    <w:rsid w:val="00720790"/>
    <w:rsid w:val="00720EE6"/>
    <w:rsid w:val="007214D2"/>
    <w:rsid w:val="00721A14"/>
    <w:rsid w:val="00721D3B"/>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2D10"/>
    <w:rsid w:val="0073300C"/>
    <w:rsid w:val="007340CA"/>
    <w:rsid w:val="00736A30"/>
    <w:rsid w:val="007402BC"/>
    <w:rsid w:val="0074051D"/>
    <w:rsid w:val="00740870"/>
    <w:rsid w:val="007408C2"/>
    <w:rsid w:val="0074113B"/>
    <w:rsid w:val="007415D1"/>
    <w:rsid w:val="00742837"/>
    <w:rsid w:val="0074334B"/>
    <w:rsid w:val="00743848"/>
    <w:rsid w:val="0074438D"/>
    <w:rsid w:val="00744F71"/>
    <w:rsid w:val="00745634"/>
    <w:rsid w:val="007470BA"/>
    <w:rsid w:val="00747739"/>
    <w:rsid w:val="00747E02"/>
    <w:rsid w:val="007509B7"/>
    <w:rsid w:val="0075145D"/>
    <w:rsid w:val="0075191E"/>
    <w:rsid w:val="00751A8F"/>
    <w:rsid w:val="00753ED0"/>
    <w:rsid w:val="007541C6"/>
    <w:rsid w:val="00754574"/>
    <w:rsid w:val="00754F62"/>
    <w:rsid w:val="0075524D"/>
    <w:rsid w:val="00755711"/>
    <w:rsid w:val="007563DA"/>
    <w:rsid w:val="007574C4"/>
    <w:rsid w:val="00757A9D"/>
    <w:rsid w:val="007602C3"/>
    <w:rsid w:val="00760738"/>
    <w:rsid w:val="00761C2B"/>
    <w:rsid w:val="007622FC"/>
    <w:rsid w:val="00762389"/>
    <w:rsid w:val="0076338C"/>
    <w:rsid w:val="00764149"/>
    <w:rsid w:val="007651C1"/>
    <w:rsid w:val="0076612C"/>
    <w:rsid w:val="007662F0"/>
    <w:rsid w:val="00766AC6"/>
    <w:rsid w:val="00766C71"/>
    <w:rsid w:val="00766F0C"/>
    <w:rsid w:val="00767047"/>
    <w:rsid w:val="00767D08"/>
    <w:rsid w:val="00770198"/>
    <w:rsid w:val="007702DC"/>
    <w:rsid w:val="00770BE5"/>
    <w:rsid w:val="00770F53"/>
    <w:rsid w:val="00771101"/>
    <w:rsid w:val="00772112"/>
    <w:rsid w:val="00772723"/>
    <w:rsid w:val="00772AEB"/>
    <w:rsid w:val="0077424F"/>
    <w:rsid w:val="00774956"/>
    <w:rsid w:val="00774C51"/>
    <w:rsid w:val="00774D69"/>
    <w:rsid w:val="007757B5"/>
    <w:rsid w:val="007773FA"/>
    <w:rsid w:val="007777CD"/>
    <w:rsid w:val="007800C1"/>
    <w:rsid w:val="00780173"/>
    <w:rsid w:val="007808EB"/>
    <w:rsid w:val="00780EED"/>
    <w:rsid w:val="0078206F"/>
    <w:rsid w:val="0078396A"/>
    <w:rsid w:val="007848FB"/>
    <w:rsid w:val="00784CFD"/>
    <w:rsid w:val="00784E4A"/>
    <w:rsid w:val="007855D7"/>
    <w:rsid w:val="0078594A"/>
    <w:rsid w:val="00786855"/>
    <w:rsid w:val="007879F0"/>
    <w:rsid w:val="00790A11"/>
    <w:rsid w:val="0079227E"/>
    <w:rsid w:val="00792E16"/>
    <w:rsid w:val="007932F3"/>
    <w:rsid w:val="0079396E"/>
    <w:rsid w:val="00793D43"/>
    <w:rsid w:val="00793EE0"/>
    <w:rsid w:val="0079438D"/>
    <w:rsid w:val="00796046"/>
    <w:rsid w:val="007961F5"/>
    <w:rsid w:val="00796232"/>
    <w:rsid w:val="00797B2A"/>
    <w:rsid w:val="007A0404"/>
    <w:rsid w:val="007A0CF7"/>
    <w:rsid w:val="007A14E3"/>
    <w:rsid w:val="007A18D5"/>
    <w:rsid w:val="007A1C93"/>
    <w:rsid w:val="007A1FEE"/>
    <w:rsid w:val="007A2205"/>
    <w:rsid w:val="007A29CC"/>
    <w:rsid w:val="007A36BD"/>
    <w:rsid w:val="007A3AC0"/>
    <w:rsid w:val="007A42C6"/>
    <w:rsid w:val="007A4496"/>
    <w:rsid w:val="007A64EE"/>
    <w:rsid w:val="007A778C"/>
    <w:rsid w:val="007A78E8"/>
    <w:rsid w:val="007A7DCA"/>
    <w:rsid w:val="007B024B"/>
    <w:rsid w:val="007B2FE9"/>
    <w:rsid w:val="007B5925"/>
    <w:rsid w:val="007B62F5"/>
    <w:rsid w:val="007B63F2"/>
    <w:rsid w:val="007B64F9"/>
    <w:rsid w:val="007B67BD"/>
    <w:rsid w:val="007B6F96"/>
    <w:rsid w:val="007B77EF"/>
    <w:rsid w:val="007B780F"/>
    <w:rsid w:val="007B7931"/>
    <w:rsid w:val="007B7A5E"/>
    <w:rsid w:val="007B7ED3"/>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1CE8"/>
    <w:rsid w:val="007D20F7"/>
    <w:rsid w:val="007D2CC2"/>
    <w:rsid w:val="007D3A48"/>
    <w:rsid w:val="007D3F3A"/>
    <w:rsid w:val="007D4337"/>
    <w:rsid w:val="007D445C"/>
    <w:rsid w:val="007D51A5"/>
    <w:rsid w:val="007D5C32"/>
    <w:rsid w:val="007D5F4A"/>
    <w:rsid w:val="007D679C"/>
    <w:rsid w:val="007D69F3"/>
    <w:rsid w:val="007D6C20"/>
    <w:rsid w:val="007D6FE2"/>
    <w:rsid w:val="007D792E"/>
    <w:rsid w:val="007D7D21"/>
    <w:rsid w:val="007E000B"/>
    <w:rsid w:val="007E243D"/>
    <w:rsid w:val="007E2EB5"/>
    <w:rsid w:val="007E31A0"/>
    <w:rsid w:val="007E43B5"/>
    <w:rsid w:val="007E53B2"/>
    <w:rsid w:val="007E61C0"/>
    <w:rsid w:val="007E678A"/>
    <w:rsid w:val="007E6A07"/>
    <w:rsid w:val="007E6DF3"/>
    <w:rsid w:val="007E6FDE"/>
    <w:rsid w:val="007E73F5"/>
    <w:rsid w:val="007E74EC"/>
    <w:rsid w:val="007F004A"/>
    <w:rsid w:val="007F0114"/>
    <w:rsid w:val="007F03FD"/>
    <w:rsid w:val="007F07A4"/>
    <w:rsid w:val="007F24A0"/>
    <w:rsid w:val="007F2C74"/>
    <w:rsid w:val="007F30A0"/>
    <w:rsid w:val="007F3AF5"/>
    <w:rsid w:val="007F3D80"/>
    <w:rsid w:val="007F3E46"/>
    <w:rsid w:val="007F415B"/>
    <w:rsid w:val="007F5504"/>
    <w:rsid w:val="007F6042"/>
    <w:rsid w:val="007F641C"/>
    <w:rsid w:val="007F7282"/>
    <w:rsid w:val="007F7398"/>
    <w:rsid w:val="00800D95"/>
    <w:rsid w:val="00801202"/>
    <w:rsid w:val="00801521"/>
    <w:rsid w:val="008022DC"/>
    <w:rsid w:val="008037A6"/>
    <w:rsid w:val="00803EC4"/>
    <w:rsid w:val="008041AE"/>
    <w:rsid w:val="0080523C"/>
    <w:rsid w:val="00805304"/>
    <w:rsid w:val="0080548A"/>
    <w:rsid w:val="008060E6"/>
    <w:rsid w:val="00806BD5"/>
    <w:rsid w:val="00806C9F"/>
    <w:rsid w:val="0080736B"/>
    <w:rsid w:val="00807C93"/>
    <w:rsid w:val="00810319"/>
    <w:rsid w:val="00810EBB"/>
    <w:rsid w:val="00811DEB"/>
    <w:rsid w:val="008129E2"/>
    <w:rsid w:val="00812CA6"/>
    <w:rsid w:val="00813368"/>
    <w:rsid w:val="00813B18"/>
    <w:rsid w:val="0081422D"/>
    <w:rsid w:val="00814752"/>
    <w:rsid w:val="00815061"/>
    <w:rsid w:val="00815D5D"/>
    <w:rsid w:val="00816712"/>
    <w:rsid w:val="0081766D"/>
    <w:rsid w:val="00817E59"/>
    <w:rsid w:val="00820A19"/>
    <w:rsid w:val="00820C30"/>
    <w:rsid w:val="00821852"/>
    <w:rsid w:val="0082284D"/>
    <w:rsid w:val="0082316D"/>
    <w:rsid w:val="0082418B"/>
    <w:rsid w:val="0082438A"/>
    <w:rsid w:val="008246E5"/>
    <w:rsid w:val="00824E13"/>
    <w:rsid w:val="008250C8"/>
    <w:rsid w:val="00825DB4"/>
    <w:rsid w:val="00826069"/>
    <w:rsid w:val="0082631C"/>
    <w:rsid w:val="008269B2"/>
    <w:rsid w:val="0082723D"/>
    <w:rsid w:val="008277DE"/>
    <w:rsid w:val="00827C49"/>
    <w:rsid w:val="00827CEF"/>
    <w:rsid w:val="008306FF"/>
    <w:rsid w:val="00831C27"/>
    <w:rsid w:val="0083366A"/>
    <w:rsid w:val="008338F0"/>
    <w:rsid w:val="00833988"/>
    <w:rsid w:val="00833A04"/>
    <w:rsid w:val="00833DEA"/>
    <w:rsid w:val="0083547B"/>
    <w:rsid w:val="0083654A"/>
    <w:rsid w:val="00837145"/>
    <w:rsid w:val="0083764A"/>
    <w:rsid w:val="008376F9"/>
    <w:rsid w:val="008379CC"/>
    <w:rsid w:val="00837A65"/>
    <w:rsid w:val="00840707"/>
    <w:rsid w:val="008413C1"/>
    <w:rsid w:val="00842CDC"/>
    <w:rsid w:val="00843142"/>
    <w:rsid w:val="00843444"/>
    <w:rsid w:val="00844623"/>
    <w:rsid w:val="0084469B"/>
    <w:rsid w:val="0084517C"/>
    <w:rsid w:val="008457D8"/>
    <w:rsid w:val="008465AB"/>
    <w:rsid w:val="00846BA7"/>
    <w:rsid w:val="00850618"/>
    <w:rsid w:val="008520F4"/>
    <w:rsid w:val="00852498"/>
    <w:rsid w:val="00853222"/>
    <w:rsid w:val="00853A4C"/>
    <w:rsid w:val="00853AD5"/>
    <w:rsid w:val="008542D4"/>
    <w:rsid w:val="00854F57"/>
    <w:rsid w:val="0085716E"/>
    <w:rsid w:val="008603AB"/>
    <w:rsid w:val="00860572"/>
    <w:rsid w:val="008607F3"/>
    <w:rsid w:val="008617EB"/>
    <w:rsid w:val="00862261"/>
    <w:rsid w:val="00863243"/>
    <w:rsid w:val="00863C67"/>
    <w:rsid w:val="00864687"/>
    <w:rsid w:val="00864CCC"/>
    <w:rsid w:val="00865C6A"/>
    <w:rsid w:val="00865C7D"/>
    <w:rsid w:val="0086647E"/>
    <w:rsid w:val="00866D81"/>
    <w:rsid w:val="0086763D"/>
    <w:rsid w:val="008679A7"/>
    <w:rsid w:val="00867A8D"/>
    <w:rsid w:val="008702D8"/>
    <w:rsid w:val="00870AD5"/>
    <w:rsid w:val="00870C95"/>
    <w:rsid w:val="00870D1B"/>
    <w:rsid w:val="0087192B"/>
    <w:rsid w:val="0087217D"/>
    <w:rsid w:val="00872306"/>
    <w:rsid w:val="008725D9"/>
    <w:rsid w:val="00872780"/>
    <w:rsid w:val="00872F65"/>
    <w:rsid w:val="0087631A"/>
    <w:rsid w:val="0087656E"/>
    <w:rsid w:val="0087763B"/>
    <w:rsid w:val="008778C0"/>
    <w:rsid w:val="00877EEF"/>
    <w:rsid w:val="00877F68"/>
    <w:rsid w:val="00881250"/>
    <w:rsid w:val="0088127F"/>
    <w:rsid w:val="008818C6"/>
    <w:rsid w:val="00881C0B"/>
    <w:rsid w:val="00881FDA"/>
    <w:rsid w:val="00882248"/>
    <w:rsid w:val="0088258B"/>
    <w:rsid w:val="00882E06"/>
    <w:rsid w:val="00882E44"/>
    <w:rsid w:val="008833AE"/>
    <w:rsid w:val="00883EF7"/>
    <w:rsid w:val="0088463F"/>
    <w:rsid w:val="00885D8B"/>
    <w:rsid w:val="0088655F"/>
    <w:rsid w:val="00891776"/>
    <w:rsid w:val="008917A8"/>
    <w:rsid w:val="00891C38"/>
    <w:rsid w:val="00892358"/>
    <w:rsid w:val="00892932"/>
    <w:rsid w:val="00893B0F"/>
    <w:rsid w:val="00893CDA"/>
    <w:rsid w:val="00893E05"/>
    <w:rsid w:val="00894E9D"/>
    <w:rsid w:val="00896F35"/>
    <w:rsid w:val="00897876"/>
    <w:rsid w:val="008A083E"/>
    <w:rsid w:val="008A116E"/>
    <w:rsid w:val="008A1318"/>
    <w:rsid w:val="008A1B5B"/>
    <w:rsid w:val="008A2615"/>
    <w:rsid w:val="008A3546"/>
    <w:rsid w:val="008A3DAA"/>
    <w:rsid w:val="008A3FC9"/>
    <w:rsid w:val="008A4167"/>
    <w:rsid w:val="008A4B83"/>
    <w:rsid w:val="008A4C03"/>
    <w:rsid w:val="008A5014"/>
    <w:rsid w:val="008A7780"/>
    <w:rsid w:val="008A781D"/>
    <w:rsid w:val="008A79A2"/>
    <w:rsid w:val="008A7BF3"/>
    <w:rsid w:val="008A7F4A"/>
    <w:rsid w:val="008B04E3"/>
    <w:rsid w:val="008B0DC4"/>
    <w:rsid w:val="008B15C5"/>
    <w:rsid w:val="008B18E4"/>
    <w:rsid w:val="008B30C0"/>
    <w:rsid w:val="008B3B10"/>
    <w:rsid w:val="008B41C9"/>
    <w:rsid w:val="008B47D8"/>
    <w:rsid w:val="008B485E"/>
    <w:rsid w:val="008B4966"/>
    <w:rsid w:val="008B546A"/>
    <w:rsid w:val="008B644F"/>
    <w:rsid w:val="008B685D"/>
    <w:rsid w:val="008B6FE1"/>
    <w:rsid w:val="008B7637"/>
    <w:rsid w:val="008B79B7"/>
    <w:rsid w:val="008C0BF3"/>
    <w:rsid w:val="008C1D16"/>
    <w:rsid w:val="008C2075"/>
    <w:rsid w:val="008C3823"/>
    <w:rsid w:val="008C4A29"/>
    <w:rsid w:val="008C526F"/>
    <w:rsid w:val="008C541E"/>
    <w:rsid w:val="008C5743"/>
    <w:rsid w:val="008C6D72"/>
    <w:rsid w:val="008C6F6A"/>
    <w:rsid w:val="008C79CB"/>
    <w:rsid w:val="008C7FFC"/>
    <w:rsid w:val="008D0AF8"/>
    <w:rsid w:val="008D173A"/>
    <w:rsid w:val="008D181B"/>
    <w:rsid w:val="008D1CFE"/>
    <w:rsid w:val="008D4017"/>
    <w:rsid w:val="008D5706"/>
    <w:rsid w:val="008D5E03"/>
    <w:rsid w:val="008D7566"/>
    <w:rsid w:val="008D7A27"/>
    <w:rsid w:val="008E0AEE"/>
    <w:rsid w:val="008E0D9D"/>
    <w:rsid w:val="008E15CB"/>
    <w:rsid w:val="008E18C3"/>
    <w:rsid w:val="008E36D7"/>
    <w:rsid w:val="008E391F"/>
    <w:rsid w:val="008E3BF8"/>
    <w:rsid w:val="008E4236"/>
    <w:rsid w:val="008E43C4"/>
    <w:rsid w:val="008E444E"/>
    <w:rsid w:val="008E491D"/>
    <w:rsid w:val="008E5142"/>
    <w:rsid w:val="008E7357"/>
    <w:rsid w:val="008F0A74"/>
    <w:rsid w:val="008F116A"/>
    <w:rsid w:val="008F1C91"/>
    <w:rsid w:val="008F1CDD"/>
    <w:rsid w:val="008F202F"/>
    <w:rsid w:val="008F2121"/>
    <w:rsid w:val="008F2472"/>
    <w:rsid w:val="008F2BE9"/>
    <w:rsid w:val="008F30DE"/>
    <w:rsid w:val="008F3F57"/>
    <w:rsid w:val="008F448A"/>
    <w:rsid w:val="008F4C61"/>
    <w:rsid w:val="008F5B72"/>
    <w:rsid w:val="008F63C5"/>
    <w:rsid w:val="008F6735"/>
    <w:rsid w:val="008F7E20"/>
    <w:rsid w:val="009006B5"/>
    <w:rsid w:val="0090147A"/>
    <w:rsid w:val="00905462"/>
    <w:rsid w:val="009059DF"/>
    <w:rsid w:val="00906AC5"/>
    <w:rsid w:val="00907FAD"/>
    <w:rsid w:val="009100D5"/>
    <w:rsid w:val="009112E3"/>
    <w:rsid w:val="00911DCC"/>
    <w:rsid w:val="00913649"/>
    <w:rsid w:val="009138E9"/>
    <w:rsid w:val="009144E7"/>
    <w:rsid w:val="009145A6"/>
    <w:rsid w:val="009152EB"/>
    <w:rsid w:val="00915301"/>
    <w:rsid w:val="00915856"/>
    <w:rsid w:val="00915939"/>
    <w:rsid w:val="00915C7C"/>
    <w:rsid w:val="00915DD9"/>
    <w:rsid w:val="00915EF3"/>
    <w:rsid w:val="00916110"/>
    <w:rsid w:val="009171FC"/>
    <w:rsid w:val="009174B0"/>
    <w:rsid w:val="009177D5"/>
    <w:rsid w:val="00920804"/>
    <w:rsid w:val="00920888"/>
    <w:rsid w:val="0092107C"/>
    <w:rsid w:val="00921082"/>
    <w:rsid w:val="00921670"/>
    <w:rsid w:val="009217B6"/>
    <w:rsid w:val="00921D35"/>
    <w:rsid w:val="0092228C"/>
    <w:rsid w:val="00922468"/>
    <w:rsid w:val="009237A9"/>
    <w:rsid w:val="00925636"/>
    <w:rsid w:val="009263C3"/>
    <w:rsid w:val="0092790F"/>
    <w:rsid w:val="0093089D"/>
    <w:rsid w:val="00930E97"/>
    <w:rsid w:val="009325D7"/>
    <w:rsid w:val="00932BD9"/>
    <w:rsid w:val="00932CAD"/>
    <w:rsid w:val="009331B5"/>
    <w:rsid w:val="00933266"/>
    <w:rsid w:val="00934091"/>
    <w:rsid w:val="009354F1"/>
    <w:rsid w:val="00937BE0"/>
    <w:rsid w:val="00937DE5"/>
    <w:rsid w:val="00941CA2"/>
    <w:rsid w:val="009425C1"/>
    <w:rsid w:val="00942D7E"/>
    <w:rsid w:val="009433B4"/>
    <w:rsid w:val="009438AD"/>
    <w:rsid w:val="00944877"/>
    <w:rsid w:val="009449F8"/>
    <w:rsid w:val="009453B2"/>
    <w:rsid w:val="00945443"/>
    <w:rsid w:val="0094600F"/>
    <w:rsid w:val="00946839"/>
    <w:rsid w:val="009472A8"/>
    <w:rsid w:val="00947DDB"/>
    <w:rsid w:val="00947FD2"/>
    <w:rsid w:val="00950000"/>
    <w:rsid w:val="009502E1"/>
    <w:rsid w:val="009504E1"/>
    <w:rsid w:val="0095061E"/>
    <w:rsid w:val="00950927"/>
    <w:rsid w:val="00950BE3"/>
    <w:rsid w:val="009520E2"/>
    <w:rsid w:val="00952126"/>
    <w:rsid w:val="009538E1"/>
    <w:rsid w:val="00953DED"/>
    <w:rsid w:val="00953E50"/>
    <w:rsid w:val="009549C5"/>
    <w:rsid w:val="00955670"/>
    <w:rsid w:val="00955BDD"/>
    <w:rsid w:val="00955BF9"/>
    <w:rsid w:val="00955C56"/>
    <w:rsid w:val="009560E9"/>
    <w:rsid w:val="009565D7"/>
    <w:rsid w:val="009567C7"/>
    <w:rsid w:val="00957117"/>
    <w:rsid w:val="00957A03"/>
    <w:rsid w:val="00960349"/>
    <w:rsid w:val="009613B4"/>
    <w:rsid w:val="00961767"/>
    <w:rsid w:val="0096190B"/>
    <w:rsid w:val="009624C9"/>
    <w:rsid w:val="00962795"/>
    <w:rsid w:val="00962B50"/>
    <w:rsid w:val="0096308F"/>
    <w:rsid w:val="009649DC"/>
    <w:rsid w:val="00964D8C"/>
    <w:rsid w:val="009652BD"/>
    <w:rsid w:val="0096539B"/>
    <w:rsid w:val="009658D3"/>
    <w:rsid w:val="0096617A"/>
    <w:rsid w:val="009667D4"/>
    <w:rsid w:val="00966FED"/>
    <w:rsid w:val="0096761E"/>
    <w:rsid w:val="009676E9"/>
    <w:rsid w:val="00970563"/>
    <w:rsid w:val="00970864"/>
    <w:rsid w:val="009715CE"/>
    <w:rsid w:val="009732FC"/>
    <w:rsid w:val="00974311"/>
    <w:rsid w:val="00974E41"/>
    <w:rsid w:val="00975CDC"/>
    <w:rsid w:val="00975DEB"/>
    <w:rsid w:val="00976CBB"/>
    <w:rsid w:val="009808F7"/>
    <w:rsid w:val="00980FFC"/>
    <w:rsid w:val="0098279A"/>
    <w:rsid w:val="0098350A"/>
    <w:rsid w:val="0098357D"/>
    <w:rsid w:val="00983B09"/>
    <w:rsid w:val="00984039"/>
    <w:rsid w:val="00984581"/>
    <w:rsid w:val="00984A46"/>
    <w:rsid w:val="00984C4F"/>
    <w:rsid w:val="009851B8"/>
    <w:rsid w:val="00985707"/>
    <w:rsid w:val="0098582F"/>
    <w:rsid w:val="00985ED9"/>
    <w:rsid w:val="00986151"/>
    <w:rsid w:val="009867A9"/>
    <w:rsid w:val="00986FE8"/>
    <w:rsid w:val="00987460"/>
    <w:rsid w:val="009877DD"/>
    <w:rsid w:val="00990911"/>
    <w:rsid w:val="009914CC"/>
    <w:rsid w:val="00993706"/>
    <w:rsid w:val="00994167"/>
    <w:rsid w:val="009942BE"/>
    <w:rsid w:val="00996C3E"/>
    <w:rsid w:val="00996F61"/>
    <w:rsid w:val="0099700F"/>
    <w:rsid w:val="009970FD"/>
    <w:rsid w:val="0099711F"/>
    <w:rsid w:val="0099717E"/>
    <w:rsid w:val="00997571"/>
    <w:rsid w:val="00997953"/>
    <w:rsid w:val="009A089D"/>
    <w:rsid w:val="009A0F79"/>
    <w:rsid w:val="009A14BC"/>
    <w:rsid w:val="009A1696"/>
    <w:rsid w:val="009A1C0F"/>
    <w:rsid w:val="009A21E4"/>
    <w:rsid w:val="009A284F"/>
    <w:rsid w:val="009A2B17"/>
    <w:rsid w:val="009A2C6B"/>
    <w:rsid w:val="009A334A"/>
    <w:rsid w:val="009A3825"/>
    <w:rsid w:val="009A3D76"/>
    <w:rsid w:val="009A3E22"/>
    <w:rsid w:val="009A4C01"/>
    <w:rsid w:val="009A5BE7"/>
    <w:rsid w:val="009A656D"/>
    <w:rsid w:val="009A66CB"/>
    <w:rsid w:val="009A6A30"/>
    <w:rsid w:val="009A6D38"/>
    <w:rsid w:val="009B195F"/>
    <w:rsid w:val="009B1A8B"/>
    <w:rsid w:val="009B278A"/>
    <w:rsid w:val="009B4149"/>
    <w:rsid w:val="009B4D40"/>
    <w:rsid w:val="009B5911"/>
    <w:rsid w:val="009B6AAD"/>
    <w:rsid w:val="009C0286"/>
    <w:rsid w:val="009C0AFF"/>
    <w:rsid w:val="009C14A3"/>
    <w:rsid w:val="009C167C"/>
    <w:rsid w:val="009C1885"/>
    <w:rsid w:val="009C1BEB"/>
    <w:rsid w:val="009C1F70"/>
    <w:rsid w:val="009C230D"/>
    <w:rsid w:val="009C23C2"/>
    <w:rsid w:val="009C266D"/>
    <w:rsid w:val="009C3C60"/>
    <w:rsid w:val="009C4884"/>
    <w:rsid w:val="009C4D5F"/>
    <w:rsid w:val="009C54A1"/>
    <w:rsid w:val="009C5689"/>
    <w:rsid w:val="009C5EA6"/>
    <w:rsid w:val="009C6FF6"/>
    <w:rsid w:val="009C7177"/>
    <w:rsid w:val="009D0BE0"/>
    <w:rsid w:val="009D1C66"/>
    <w:rsid w:val="009D1E31"/>
    <w:rsid w:val="009D2295"/>
    <w:rsid w:val="009D2527"/>
    <w:rsid w:val="009D2B74"/>
    <w:rsid w:val="009D2D0A"/>
    <w:rsid w:val="009D33CE"/>
    <w:rsid w:val="009D3802"/>
    <w:rsid w:val="009D3BDA"/>
    <w:rsid w:val="009D5082"/>
    <w:rsid w:val="009D6A44"/>
    <w:rsid w:val="009D713D"/>
    <w:rsid w:val="009D717E"/>
    <w:rsid w:val="009D7545"/>
    <w:rsid w:val="009E061E"/>
    <w:rsid w:val="009E0D67"/>
    <w:rsid w:val="009E192E"/>
    <w:rsid w:val="009E1A71"/>
    <w:rsid w:val="009E2028"/>
    <w:rsid w:val="009E24EF"/>
    <w:rsid w:val="009E25A5"/>
    <w:rsid w:val="009E2813"/>
    <w:rsid w:val="009E2949"/>
    <w:rsid w:val="009E35AB"/>
    <w:rsid w:val="009E3BD5"/>
    <w:rsid w:val="009E4557"/>
    <w:rsid w:val="009E58E5"/>
    <w:rsid w:val="009E5C20"/>
    <w:rsid w:val="009E5C95"/>
    <w:rsid w:val="009E6351"/>
    <w:rsid w:val="009E73DB"/>
    <w:rsid w:val="009F2455"/>
    <w:rsid w:val="009F3708"/>
    <w:rsid w:val="009F4292"/>
    <w:rsid w:val="009F473A"/>
    <w:rsid w:val="009F516B"/>
    <w:rsid w:val="009F56B5"/>
    <w:rsid w:val="009F5A6D"/>
    <w:rsid w:val="009F5AC5"/>
    <w:rsid w:val="009F688B"/>
    <w:rsid w:val="009F740E"/>
    <w:rsid w:val="00A00118"/>
    <w:rsid w:val="00A01227"/>
    <w:rsid w:val="00A01EC2"/>
    <w:rsid w:val="00A028A8"/>
    <w:rsid w:val="00A037FC"/>
    <w:rsid w:val="00A0393C"/>
    <w:rsid w:val="00A03C03"/>
    <w:rsid w:val="00A04272"/>
    <w:rsid w:val="00A04C4E"/>
    <w:rsid w:val="00A05069"/>
    <w:rsid w:val="00A06BE3"/>
    <w:rsid w:val="00A07192"/>
    <w:rsid w:val="00A11A37"/>
    <w:rsid w:val="00A11D12"/>
    <w:rsid w:val="00A128C1"/>
    <w:rsid w:val="00A12F7D"/>
    <w:rsid w:val="00A13CD3"/>
    <w:rsid w:val="00A1671A"/>
    <w:rsid w:val="00A16BE1"/>
    <w:rsid w:val="00A17A2E"/>
    <w:rsid w:val="00A17F1B"/>
    <w:rsid w:val="00A20299"/>
    <w:rsid w:val="00A204F8"/>
    <w:rsid w:val="00A20DEF"/>
    <w:rsid w:val="00A2113A"/>
    <w:rsid w:val="00A22261"/>
    <w:rsid w:val="00A22456"/>
    <w:rsid w:val="00A2286B"/>
    <w:rsid w:val="00A22DAD"/>
    <w:rsid w:val="00A23DF2"/>
    <w:rsid w:val="00A23EAB"/>
    <w:rsid w:val="00A2526D"/>
    <w:rsid w:val="00A2681A"/>
    <w:rsid w:val="00A3021A"/>
    <w:rsid w:val="00A30DC1"/>
    <w:rsid w:val="00A30F24"/>
    <w:rsid w:val="00A31B41"/>
    <w:rsid w:val="00A325C1"/>
    <w:rsid w:val="00A334BA"/>
    <w:rsid w:val="00A3376E"/>
    <w:rsid w:val="00A3461E"/>
    <w:rsid w:val="00A352B5"/>
    <w:rsid w:val="00A35EC0"/>
    <w:rsid w:val="00A36D8F"/>
    <w:rsid w:val="00A403DF"/>
    <w:rsid w:val="00A40652"/>
    <w:rsid w:val="00A406A5"/>
    <w:rsid w:val="00A41353"/>
    <w:rsid w:val="00A41B17"/>
    <w:rsid w:val="00A41E03"/>
    <w:rsid w:val="00A432E9"/>
    <w:rsid w:val="00A4342C"/>
    <w:rsid w:val="00A43B99"/>
    <w:rsid w:val="00A44065"/>
    <w:rsid w:val="00A443D6"/>
    <w:rsid w:val="00A449C6"/>
    <w:rsid w:val="00A459FE"/>
    <w:rsid w:val="00A468A3"/>
    <w:rsid w:val="00A47260"/>
    <w:rsid w:val="00A4737C"/>
    <w:rsid w:val="00A50489"/>
    <w:rsid w:val="00A50891"/>
    <w:rsid w:val="00A5136B"/>
    <w:rsid w:val="00A51C9B"/>
    <w:rsid w:val="00A5214E"/>
    <w:rsid w:val="00A52938"/>
    <w:rsid w:val="00A52A34"/>
    <w:rsid w:val="00A54AB4"/>
    <w:rsid w:val="00A55CD6"/>
    <w:rsid w:val="00A5646E"/>
    <w:rsid w:val="00A5670E"/>
    <w:rsid w:val="00A56EEB"/>
    <w:rsid w:val="00A57790"/>
    <w:rsid w:val="00A57BD8"/>
    <w:rsid w:val="00A57FE4"/>
    <w:rsid w:val="00A608AA"/>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08E0"/>
    <w:rsid w:val="00A7185C"/>
    <w:rsid w:val="00A7258D"/>
    <w:rsid w:val="00A7268F"/>
    <w:rsid w:val="00A73711"/>
    <w:rsid w:val="00A73BD3"/>
    <w:rsid w:val="00A7426F"/>
    <w:rsid w:val="00A74C33"/>
    <w:rsid w:val="00A75509"/>
    <w:rsid w:val="00A759BC"/>
    <w:rsid w:val="00A75B8D"/>
    <w:rsid w:val="00A77F82"/>
    <w:rsid w:val="00A80EF9"/>
    <w:rsid w:val="00A8168F"/>
    <w:rsid w:val="00A817FC"/>
    <w:rsid w:val="00A81D32"/>
    <w:rsid w:val="00A81E32"/>
    <w:rsid w:val="00A8257F"/>
    <w:rsid w:val="00A82C89"/>
    <w:rsid w:val="00A82E78"/>
    <w:rsid w:val="00A8382B"/>
    <w:rsid w:val="00A83BD4"/>
    <w:rsid w:val="00A8470A"/>
    <w:rsid w:val="00A848D1"/>
    <w:rsid w:val="00A84DDC"/>
    <w:rsid w:val="00A84FBC"/>
    <w:rsid w:val="00A85207"/>
    <w:rsid w:val="00A8538B"/>
    <w:rsid w:val="00A85627"/>
    <w:rsid w:val="00A85A7B"/>
    <w:rsid w:val="00A862B5"/>
    <w:rsid w:val="00A87CDA"/>
    <w:rsid w:val="00A90090"/>
    <w:rsid w:val="00A9034C"/>
    <w:rsid w:val="00A90399"/>
    <w:rsid w:val="00A91801"/>
    <w:rsid w:val="00A932BD"/>
    <w:rsid w:val="00A93367"/>
    <w:rsid w:val="00A93898"/>
    <w:rsid w:val="00A94244"/>
    <w:rsid w:val="00A94405"/>
    <w:rsid w:val="00A94612"/>
    <w:rsid w:val="00A946F7"/>
    <w:rsid w:val="00A94780"/>
    <w:rsid w:val="00A9669D"/>
    <w:rsid w:val="00A96A46"/>
    <w:rsid w:val="00A96B1F"/>
    <w:rsid w:val="00A97485"/>
    <w:rsid w:val="00A97588"/>
    <w:rsid w:val="00AA077B"/>
    <w:rsid w:val="00AA199F"/>
    <w:rsid w:val="00AA1BDA"/>
    <w:rsid w:val="00AA1DE2"/>
    <w:rsid w:val="00AA21D0"/>
    <w:rsid w:val="00AA2807"/>
    <w:rsid w:val="00AA2F17"/>
    <w:rsid w:val="00AA34D8"/>
    <w:rsid w:val="00AA3F8C"/>
    <w:rsid w:val="00AA5C41"/>
    <w:rsid w:val="00AA6688"/>
    <w:rsid w:val="00AA6E25"/>
    <w:rsid w:val="00AA7682"/>
    <w:rsid w:val="00AB04E1"/>
    <w:rsid w:val="00AB0B86"/>
    <w:rsid w:val="00AB0E23"/>
    <w:rsid w:val="00AB12DA"/>
    <w:rsid w:val="00AB1716"/>
    <w:rsid w:val="00AB1DCF"/>
    <w:rsid w:val="00AB2466"/>
    <w:rsid w:val="00AB26C8"/>
    <w:rsid w:val="00AB3462"/>
    <w:rsid w:val="00AB3750"/>
    <w:rsid w:val="00AB4EFC"/>
    <w:rsid w:val="00AB5F11"/>
    <w:rsid w:val="00AB67A1"/>
    <w:rsid w:val="00AC03EC"/>
    <w:rsid w:val="00AC1E56"/>
    <w:rsid w:val="00AC2582"/>
    <w:rsid w:val="00AC27B1"/>
    <w:rsid w:val="00AC2E76"/>
    <w:rsid w:val="00AC3FEE"/>
    <w:rsid w:val="00AC5A9E"/>
    <w:rsid w:val="00AC5EFF"/>
    <w:rsid w:val="00AC610C"/>
    <w:rsid w:val="00AC6490"/>
    <w:rsid w:val="00AC65D6"/>
    <w:rsid w:val="00AC770A"/>
    <w:rsid w:val="00AD0ACD"/>
    <w:rsid w:val="00AD10AD"/>
    <w:rsid w:val="00AD2F7C"/>
    <w:rsid w:val="00AD3C9D"/>
    <w:rsid w:val="00AD558F"/>
    <w:rsid w:val="00AD6824"/>
    <w:rsid w:val="00AD70BB"/>
    <w:rsid w:val="00AD76E6"/>
    <w:rsid w:val="00AD7DFB"/>
    <w:rsid w:val="00AE0020"/>
    <w:rsid w:val="00AE0635"/>
    <w:rsid w:val="00AE09AD"/>
    <w:rsid w:val="00AE0B48"/>
    <w:rsid w:val="00AE1240"/>
    <w:rsid w:val="00AE21AF"/>
    <w:rsid w:val="00AE28D7"/>
    <w:rsid w:val="00AE2A87"/>
    <w:rsid w:val="00AE32CA"/>
    <w:rsid w:val="00AE3E98"/>
    <w:rsid w:val="00AE5595"/>
    <w:rsid w:val="00AE5840"/>
    <w:rsid w:val="00AE5B7C"/>
    <w:rsid w:val="00AE73D2"/>
    <w:rsid w:val="00AE7918"/>
    <w:rsid w:val="00AE7D41"/>
    <w:rsid w:val="00AF0BDF"/>
    <w:rsid w:val="00AF1075"/>
    <w:rsid w:val="00AF20F1"/>
    <w:rsid w:val="00AF327E"/>
    <w:rsid w:val="00AF466D"/>
    <w:rsid w:val="00AF4A90"/>
    <w:rsid w:val="00AF5780"/>
    <w:rsid w:val="00AF69F0"/>
    <w:rsid w:val="00AF6BC2"/>
    <w:rsid w:val="00AF7640"/>
    <w:rsid w:val="00AF766C"/>
    <w:rsid w:val="00AF78E6"/>
    <w:rsid w:val="00AF7A8A"/>
    <w:rsid w:val="00B00DE1"/>
    <w:rsid w:val="00B028B5"/>
    <w:rsid w:val="00B02D71"/>
    <w:rsid w:val="00B03345"/>
    <w:rsid w:val="00B03D61"/>
    <w:rsid w:val="00B044A7"/>
    <w:rsid w:val="00B048E7"/>
    <w:rsid w:val="00B04AF3"/>
    <w:rsid w:val="00B04C97"/>
    <w:rsid w:val="00B0533A"/>
    <w:rsid w:val="00B05B5D"/>
    <w:rsid w:val="00B0634F"/>
    <w:rsid w:val="00B06E7A"/>
    <w:rsid w:val="00B07864"/>
    <w:rsid w:val="00B07C02"/>
    <w:rsid w:val="00B111D6"/>
    <w:rsid w:val="00B11217"/>
    <w:rsid w:val="00B1145F"/>
    <w:rsid w:val="00B1259E"/>
    <w:rsid w:val="00B12613"/>
    <w:rsid w:val="00B143DA"/>
    <w:rsid w:val="00B14BA9"/>
    <w:rsid w:val="00B15499"/>
    <w:rsid w:val="00B15681"/>
    <w:rsid w:val="00B16B8B"/>
    <w:rsid w:val="00B200C8"/>
    <w:rsid w:val="00B20201"/>
    <w:rsid w:val="00B20AF9"/>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640D"/>
    <w:rsid w:val="00B273CC"/>
    <w:rsid w:val="00B275A1"/>
    <w:rsid w:val="00B27B8F"/>
    <w:rsid w:val="00B27F42"/>
    <w:rsid w:val="00B305B0"/>
    <w:rsid w:val="00B3125A"/>
    <w:rsid w:val="00B3313C"/>
    <w:rsid w:val="00B338D8"/>
    <w:rsid w:val="00B347C1"/>
    <w:rsid w:val="00B34884"/>
    <w:rsid w:val="00B358FD"/>
    <w:rsid w:val="00B36992"/>
    <w:rsid w:val="00B36DA1"/>
    <w:rsid w:val="00B3743C"/>
    <w:rsid w:val="00B3759B"/>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6CAF"/>
    <w:rsid w:val="00B476FF"/>
    <w:rsid w:val="00B47A08"/>
    <w:rsid w:val="00B50C47"/>
    <w:rsid w:val="00B511CD"/>
    <w:rsid w:val="00B51B22"/>
    <w:rsid w:val="00B52059"/>
    <w:rsid w:val="00B52307"/>
    <w:rsid w:val="00B52AB5"/>
    <w:rsid w:val="00B530BB"/>
    <w:rsid w:val="00B53297"/>
    <w:rsid w:val="00B53859"/>
    <w:rsid w:val="00B53C7E"/>
    <w:rsid w:val="00B55B7A"/>
    <w:rsid w:val="00B55E73"/>
    <w:rsid w:val="00B561A4"/>
    <w:rsid w:val="00B56A76"/>
    <w:rsid w:val="00B57511"/>
    <w:rsid w:val="00B6066A"/>
    <w:rsid w:val="00B60E7A"/>
    <w:rsid w:val="00B61033"/>
    <w:rsid w:val="00B61197"/>
    <w:rsid w:val="00B6180B"/>
    <w:rsid w:val="00B61828"/>
    <w:rsid w:val="00B619DE"/>
    <w:rsid w:val="00B622FA"/>
    <w:rsid w:val="00B62C5A"/>
    <w:rsid w:val="00B63602"/>
    <w:rsid w:val="00B638C2"/>
    <w:rsid w:val="00B642CA"/>
    <w:rsid w:val="00B64482"/>
    <w:rsid w:val="00B64BB6"/>
    <w:rsid w:val="00B64DA2"/>
    <w:rsid w:val="00B64E3C"/>
    <w:rsid w:val="00B64F94"/>
    <w:rsid w:val="00B6523D"/>
    <w:rsid w:val="00B65713"/>
    <w:rsid w:val="00B65D70"/>
    <w:rsid w:val="00B661E0"/>
    <w:rsid w:val="00B66245"/>
    <w:rsid w:val="00B663FE"/>
    <w:rsid w:val="00B66786"/>
    <w:rsid w:val="00B66D5E"/>
    <w:rsid w:val="00B72432"/>
    <w:rsid w:val="00B73418"/>
    <w:rsid w:val="00B73619"/>
    <w:rsid w:val="00B736B9"/>
    <w:rsid w:val="00B73833"/>
    <w:rsid w:val="00B739BB"/>
    <w:rsid w:val="00B762E8"/>
    <w:rsid w:val="00B765DD"/>
    <w:rsid w:val="00B802EF"/>
    <w:rsid w:val="00B80D81"/>
    <w:rsid w:val="00B8209E"/>
    <w:rsid w:val="00B827A6"/>
    <w:rsid w:val="00B8382F"/>
    <w:rsid w:val="00B842C8"/>
    <w:rsid w:val="00B8473F"/>
    <w:rsid w:val="00B8528C"/>
    <w:rsid w:val="00B852FB"/>
    <w:rsid w:val="00B8545D"/>
    <w:rsid w:val="00B86104"/>
    <w:rsid w:val="00B86703"/>
    <w:rsid w:val="00B8683B"/>
    <w:rsid w:val="00B86F1D"/>
    <w:rsid w:val="00B86F4B"/>
    <w:rsid w:val="00B902EE"/>
    <w:rsid w:val="00B90581"/>
    <w:rsid w:val="00B90B4B"/>
    <w:rsid w:val="00B9111A"/>
    <w:rsid w:val="00B91482"/>
    <w:rsid w:val="00B91695"/>
    <w:rsid w:val="00B91953"/>
    <w:rsid w:val="00B92D14"/>
    <w:rsid w:val="00B93382"/>
    <w:rsid w:val="00B94118"/>
    <w:rsid w:val="00B941FC"/>
    <w:rsid w:val="00B9437F"/>
    <w:rsid w:val="00B946EE"/>
    <w:rsid w:val="00B94EF9"/>
    <w:rsid w:val="00B95488"/>
    <w:rsid w:val="00B96028"/>
    <w:rsid w:val="00B96521"/>
    <w:rsid w:val="00B97293"/>
    <w:rsid w:val="00B97398"/>
    <w:rsid w:val="00B976BE"/>
    <w:rsid w:val="00BA02D6"/>
    <w:rsid w:val="00BA0693"/>
    <w:rsid w:val="00BA0B99"/>
    <w:rsid w:val="00BA1D8E"/>
    <w:rsid w:val="00BA2DC9"/>
    <w:rsid w:val="00BA46BA"/>
    <w:rsid w:val="00BA6803"/>
    <w:rsid w:val="00BB04B2"/>
    <w:rsid w:val="00BB14D1"/>
    <w:rsid w:val="00BB1A52"/>
    <w:rsid w:val="00BB3801"/>
    <w:rsid w:val="00BB393C"/>
    <w:rsid w:val="00BB3968"/>
    <w:rsid w:val="00BB45EC"/>
    <w:rsid w:val="00BB4613"/>
    <w:rsid w:val="00BB555C"/>
    <w:rsid w:val="00BB55F1"/>
    <w:rsid w:val="00BB5BD6"/>
    <w:rsid w:val="00BB5C03"/>
    <w:rsid w:val="00BB63F6"/>
    <w:rsid w:val="00BB74E7"/>
    <w:rsid w:val="00BC0A83"/>
    <w:rsid w:val="00BC0ED5"/>
    <w:rsid w:val="00BC15A5"/>
    <w:rsid w:val="00BC2131"/>
    <w:rsid w:val="00BC2424"/>
    <w:rsid w:val="00BC2A32"/>
    <w:rsid w:val="00BC3B28"/>
    <w:rsid w:val="00BC4666"/>
    <w:rsid w:val="00BC485D"/>
    <w:rsid w:val="00BC50F5"/>
    <w:rsid w:val="00BC5C8E"/>
    <w:rsid w:val="00BC7538"/>
    <w:rsid w:val="00BD0298"/>
    <w:rsid w:val="00BD0A76"/>
    <w:rsid w:val="00BD0A9C"/>
    <w:rsid w:val="00BD15F9"/>
    <w:rsid w:val="00BD1845"/>
    <w:rsid w:val="00BD2017"/>
    <w:rsid w:val="00BD318C"/>
    <w:rsid w:val="00BD358F"/>
    <w:rsid w:val="00BD388A"/>
    <w:rsid w:val="00BD3F4C"/>
    <w:rsid w:val="00BD55C4"/>
    <w:rsid w:val="00BD5E1E"/>
    <w:rsid w:val="00BD5E53"/>
    <w:rsid w:val="00BD6B09"/>
    <w:rsid w:val="00BD6D0B"/>
    <w:rsid w:val="00BD74EE"/>
    <w:rsid w:val="00BE0328"/>
    <w:rsid w:val="00BE2EF1"/>
    <w:rsid w:val="00BE30EF"/>
    <w:rsid w:val="00BE3302"/>
    <w:rsid w:val="00BE40FF"/>
    <w:rsid w:val="00BE67F1"/>
    <w:rsid w:val="00BE6817"/>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5989"/>
    <w:rsid w:val="00BF6024"/>
    <w:rsid w:val="00BF6EB3"/>
    <w:rsid w:val="00BF7B53"/>
    <w:rsid w:val="00C00860"/>
    <w:rsid w:val="00C00AC3"/>
    <w:rsid w:val="00C0210C"/>
    <w:rsid w:val="00C066AE"/>
    <w:rsid w:val="00C07CCE"/>
    <w:rsid w:val="00C10295"/>
    <w:rsid w:val="00C103BA"/>
    <w:rsid w:val="00C11345"/>
    <w:rsid w:val="00C1135D"/>
    <w:rsid w:val="00C1196A"/>
    <w:rsid w:val="00C11A7A"/>
    <w:rsid w:val="00C126E3"/>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77E3"/>
    <w:rsid w:val="00C27CEC"/>
    <w:rsid w:val="00C302C9"/>
    <w:rsid w:val="00C30485"/>
    <w:rsid w:val="00C311F0"/>
    <w:rsid w:val="00C31E06"/>
    <w:rsid w:val="00C32872"/>
    <w:rsid w:val="00C32AE0"/>
    <w:rsid w:val="00C3304F"/>
    <w:rsid w:val="00C3341E"/>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47277"/>
    <w:rsid w:val="00C50319"/>
    <w:rsid w:val="00C5191E"/>
    <w:rsid w:val="00C52B72"/>
    <w:rsid w:val="00C52DD2"/>
    <w:rsid w:val="00C535AC"/>
    <w:rsid w:val="00C5381E"/>
    <w:rsid w:val="00C54C91"/>
    <w:rsid w:val="00C570AF"/>
    <w:rsid w:val="00C5722A"/>
    <w:rsid w:val="00C5749E"/>
    <w:rsid w:val="00C57BFF"/>
    <w:rsid w:val="00C61041"/>
    <w:rsid w:val="00C622A6"/>
    <w:rsid w:val="00C62540"/>
    <w:rsid w:val="00C62B2E"/>
    <w:rsid w:val="00C6426D"/>
    <w:rsid w:val="00C6427F"/>
    <w:rsid w:val="00C66013"/>
    <w:rsid w:val="00C6622B"/>
    <w:rsid w:val="00C66948"/>
    <w:rsid w:val="00C66EE2"/>
    <w:rsid w:val="00C673A6"/>
    <w:rsid w:val="00C67867"/>
    <w:rsid w:val="00C70979"/>
    <w:rsid w:val="00C70B7E"/>
    <w:rsid w:val="00C71236"/>
    <w:rsid w:val="00C71722"/>
    <w:rsid w:val="00C723DF"/>
    <w:rsid w:val="00C72A12"/>
    <w:rsid w:val="00C72EBE"/>
    <w:rsid w:val="00C72ED3"/>
    <w:rsid w:val="00C730CF"/>
    <w:rsid w:val="00C73AD5"/>
    <w:rsid w:val="00C73CD4"/>
    <w:rsid w:val="00C74072"/>
    <w:rsid w:val="00C74E27"/>
    <w:rsid w:val="00C7538D"/>
    <w:rsid w:val="00C77CBD"/>
    <w:rsid w:val="00C77D10"/>
    <w:rsid w:val="00C77D57"/>
    <w:rsid w:val="00C77FED"/>
    <w:rsid w:val="00C80C3E"/>
    <w:rsid w:val="00C81258"/>
    <w:rsid w:val="00C81C1A"/>
    <w:rsid w:val="00C82832"/>
    <w:rsid w:val="00C82CF3"/>
    <w:rsid w:val="00C82DB4"/>
    <w:rsid w:val="00C8339C"/>
    <w:rsid w:val="00C837EE"/>
    <w:rsid w:val="00C84038"/>
    <w:rsid w:val="00C84236"/>
    <w:rsid w:val="00C843CA"/>
    <w:rsid w:val="00C84B11"/>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ACA"/>
    <w:rsid w:val="00C960CF"/>
    <w:rsid w:val="00C96D85"/>
    <w:rsid w:val="00C9729F"/>
    <w:rsid w:val="00C974F7"/>
    <w:rsid w:val="00C9790A"/>
    <w:rsid w:val="00C97C41"/>
    <w:rsid w:val="00CA11FB"/>
    <w:rsid w:val="00CA1AA5"/>
    <w:rsid w:val="00CA1F25"/>
    <w:rsid w:val="00CA2027"/>
    <w:rsid w:val="00CA2733"/>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3073"/>
    <w:rsid w:val="00CB365C"/>
    <w:rsid w:val="00CB604F"/>
    <w:rsid w:val="00CB670F"/>
    <w:rsid w:val="00CB7377"/>
    <w:rsid w:val="00CB7C9D"/>
    <w:rsid w:val="00CB7F4B"/>
    <w:rsid w:val="00CC04BC"/>
    <w:rsid w:val="00CC0798"/>
    <w:rsid w:val="00CC080E"/>
    <w:rsid w:val="00CC0884"/>
    <w:rsid w:val="00CC1494"/>
    <w:rsid w:val="00CC1A6B"/>
    <w:rsid w:val="00CC1C8A"/>
    <w:rsid w:val="00CC2818"/>
    <w:rsid w:val="00CC2E70"/>
    <w:rsid w:val="00CC31DA"/>
    <w:rsid w:val="00CC3F79"/>
    <w:rsid w:val="00CC403A"/>
    <w:rsid w:val="00CC477D"/>
    <w:rsid w:val="00CC48B9"/>
    <w:rsid w:val="00CC4C44"/>
    <w:rsid w:val="00CC5353"/>
    <w:rsid w:val="00CC59B9"/>
    <w:rsid w:val="00CC5CF7"/>
    <w:rsid w:val="00CC5F3F"/>
    <w:rsid w:val="00CC662F"/>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776A"/>
    <w:rsid w:val="00CD7843"/>
    <w:rsid w:val="00CE0239"/>
    <w:rsid w:val="00CE0AD8"/>
    <w:rsid w:val="00CE12C7"/>
    <w:rsid w:val="00CE145E"/>
    <w:rsid w:val="00CE17AB"/>
    <w:rsid w:val="00CE1C80"/>
    <w:rsid w:val="00CE2561"/>
    <w:rsid w:val="00CE2E9C"/>
    <w:rsid w:val="00CE3230"/>
    <w:rsid w:val="00CE3394"/>
    <w:rsid w:val="00CE48AA"/>
    <w:rsid w:val="00CE573C"/>
    <w:rsid w:val="00CE64F0"/>
    <w:rsid w:val="00CE71B0"/>
    <w:rsid w:val="00CF0304"/>
    <w:rsid w:val="00CF092F"/>
    <w:rsid w:val="00CF0991"/>
    <w:rsid w:val="00CF0EAB"/>
    <w:rsid w:val="00CF1BB4"/>
    <w:rsid w:val="00CF1C2C"/>
    <w:rsid w:val="00CF1EFE"/>
    <w:rsid w:val="00CF3A5B"/>
    <w:rsid w:val="00CF3CCB"/>
    <w:rsid w:val="00CF4F21"/>
    <w:rsid w:val="00CF61C5"/>
    <w:rsid w:val="00CF67DB"/>
    <w:rsid w:val="00CF6DA6"/>
    <w:rsid w:val="00CF74F2"/>
    <w:rsid w:val="00D00041"/>
    <w:rsid w:val="00D00308"/>
    <w:rsid w:val="00D00F43"/>
    <w:rsid w:val="00D01493"/>
    <w:rsid w:val="00D01769"/>
    <w:rsid w:val="00D02139"/>
    <w:rsid w:val="00D03674"/>
    <w:rsid w:val="00D03E85"/>
    <w:rsid w:val="00D04758"/>
    <w:rsid w:val="00D05559"/>
    <w:rsid w:val="00D05C7B"/>
    <w:rsid w:val="00D06422"/>
    <w:rsid w:val="00D06571"/>
    <w:rsid w:val="00D06739"/>
    <w:rsid w:val="00D06965"/>
    <w:rsid w:val="00D069D9"/>
    <w:rsid w:val="00D06EDA"/>
    <w:rsid w:val="00D07746"/>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4CA"/>
    <w:rsid w:val="00D2218E"/>
    <w:rsid w:val="00D221C2"/>
    <w:rsid w:val="00D22739"/>
    <w:rsid w:val="00D22A36"/>
    <w:rsid w:val="00D23AF5"/>
    <w:rsid w:val="00D241A4"/>
    <w:rsid w:val="00D246C2"/>
    <w:rsid w:val="00D24B3B"/>
    <w:rsid w:val="00D24EC6"/>
    <w:rsid w:val="00D259B5"/>
    <w:rsid w:val="00D25C82"/>
    <w:rsid w:val="00D25D94"/>
    <w:rsid w:val="00D27608"/>
    <w:rsid w:val="00D30223"/>
    <w:rsid w:val="00D305FC"/>
    <w:rsid w:val="00D30600"/>
    <w:rsid w:val="00D3071B"/>
    <w:rsid w:val="00D30C54"/>
    <w:rsid w:val="00D32087"/>
    <w:rsid w:val="00D322BC"/>
    <w:rsid w:val="00D323F0"/>
    <w:rsid w:val="00D32D9D"/>
    <w:rsid w:val="00D33688"/>
    <w:rsid w:val="00D34DF3"/>
    <w:rsid w:val="00D3541D"/>
    <w:rsid w:val="00D359D2"/>
    <w:rsid w:val="00D35AA8"/>
    <w:rsid w:val="00D35C3D"/>
    <w:rsid w:val="00D3600B"/>
    <w:rsid w:val="00D361C1"/>
    <w:rsid w:val="00D36CCC"/>
    <w:rsid w:val="00D370A8"/>
    <w:rsid w:val="00D37B8E"/>
    <w:rsid w:val="00D40031"/>
    <w:rsid w:val="00D40F34"/>
    <w:rsid w:val="00D41480"/>
    <w:rsid w:val="00D415B7"/>
    <w:rsid w:val="00D4164C"/>
    <w:rsid w:val="00D41984"/>
    <w:rsid w:val="00D41C5E"/>
    <w:rsid w:val="00D4245C"/>
    <w:rsid w:val="00D4298A"/>
    <w:rsid w:val="00D44208"/>
    <w:rsid w:val="00D4442C"/>
    <w:rsid w:val="00D44613"/>
    <w:rsid w:val="00D44651"/>
    <w:rsid w:val="00D44A42"/>
    <w:rsid w:val="00D45D61"/>
    <w:rsid w:val="00D45D93"/>
    <w:rsid w:val="00D47068"/>
    <w:rsid w:val="00D472F0"/>
    <w:rsid w:val="00D47B5A"/>
    <w:rsid w:val="00D47C3F"/>
    <w:rsid w:val="00D50CDE"/>
    <w:rsid w:val="00D50D14"/>
    <w:rsid w:val="00D51156"/>
    <w:rsid w:val="00D517B6"/>
    <w:rsid w:val="00D51954"/>
    <w:rsid w:val="00D52070"/>
    <w:rsid w:val="00D5279B"/>
    <w:rsid w:val="00D52D6B"/>
    <w:rsid w:val="00D52E4D"/>
    <w:rsid w:val="00D54321"/>
    <w:rsid w:val="00D54636"/>
    <w:rsid w:val="00D547CD"/>
    <w:rsid w:val="00D54C28"/>
    <w:rsid w:val="00D54FB9"/>
    <w:rsid w:val="00D55FF5"/>
    <w:rsid w:val="00D56132"/>
    <w:rsid w:val="00D61244"/>
    <w:rsid w:val="00D61F7D"/>
    <w:rsid w:val="00D6202B"/>
    <w:rsid w:val="00D62ABC"/>
    <w:rsid w:val="00D62BA6"/>
    <w:rsid w:val="00D63113"/>
    <w:rsid w:val="00D633BE"/>
    <w:rsid w:val="00D636F7"/>
    <w:rsid w:val="00D63D23"/>
    <w:rsid w:val="00D648D7"/>
    <w:rsid w:val="00D66996"/>
    <w:rsid w:val="00D670EE"/>
    <w:rsid w:val="00D6783F"/>
    <w:rsid w:val="00D7030B"/>
    <w:rsid w:val="00D705C7"/>
    <w:rsid w:val="00D70DF4"/>
    <w:rsid w:val="00D712DF"/>
    <w:rsid w:val="00D723E0"/>
    <w:rsid w:val="00D72C0C"/>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608C"/>
    <w:rsid w:val="00D972D3"/>
    <w:rsid w:val="00D97421"/>
    <w:rsid w:val="00DA06DB"/>
    <w:rsid w:val="00DA0893"/>
    <w:rsid w:val="00DA0D0D"/>
    <w:rsid w:val="00DA0EE7"/>
    <w:rsid w:val="00DA1579"/>
    <w:rsid w:val="00DA1B34"/>
    <w:rsid w:val="00DA271E"/>
    <w:rsid w:val="00DA2A67"/>
    <w:rsid w:val="00DA32CE"/>
    <w:rsid w:val="00DA360B"/>
    <w:rsid w:val="00DA3A06"/>
    <w:rsid w:val="00DA4385"/>
    <w:rsid w:val="00DA4667"/>
    <w:rsid w:val="00DA497A"/>
    <w:rsid w:val="00DA5364"/>
    <w:rsid w:val="00DA54B8"/>
    <w:rsid w:val="00DA610E"/>
    <w:rsid w:val="00DA7BBD"/>
    <w:rsid w:val="00DA7E1B"/>
    <w:rsid w:val="00DB0196"/>
    <w:rsid w:val="00DB024C"/>
    <w:rsid w:val="00DB07F4"/>
    <w:rsid w:val="00DB0B2A"/>
    <w:rsid w:val="00DB125B"/>
    <w:rsid w:val="00DB13B2"/>
    <w:rsid w:val="00DB244E"/>
    <w:rsid w:val="00DB2700"/>
    <w:rsid w:val="00DB2BAF"/>
    <w:rsid w:val="00DB373B"/>
    <w:rsid w:val="00DB3F07"/>
    <w:rsid w:val="00DB427B"/>
    <w:rsid w:val="00DB4A5E"/>
    <w:rsid w:val="00DB5468"/>
    <w:rsid w:val="00DB65C6"/>
    <w:rsid w:val="00DB66A2"/>
    <w:rsid w:val="00DB6E4F"/>
    <w:rsid w:val="00DB7B72"/>
    <w:rsid w:val="00DC11E3"/>
    <w:rsid w:val="00DC1F74"/>
    <w:rsid w:val="00DC2F9C"/>
    <w:rsid w:val="00DC458D"/>
    <w:rsid w:val="00DC5139"/>
    <w:rsid w:val="00DC528E"/>
    <w:rsid w:val="00DC5735"/>
    <w:rsid w:val="00DC5791"/>
    <w:rsid w:val="00DC5B32"/>
    <w:rsid w:val="00DC5EEB"/>
    <w:rsid w:val="00DC5F5D"/>
    <w:rsid w:val="00DC687B"/>
    <w:rsid w:val="00DD0F6F"/>
    <w:rsid w:val="00DD1A4B"/>
    <w:rsid w:val="00DD223D"/>
    <w:rsid w:val="00DD2610"/>
    <w:rsid w:val="00DD2BF2"/>
    <w:rsid w:val="00DD2EB2"/>
    <w:rsid w:val="00DD4D6E"/>
    <w:rsid w:val="00DD5DDD"/>
    <w:rsid w:val="00DD603D"/>
    <w:rsid w:val="00DD65EE"/>
    <w:rsid w:val="00DD6F87"/>
    <w:rsid w:val="00DD72A9"/>
    <w:rsid w:val="00DD72E3"/>
    <w:rsid w:val="00DD7432"/>
    <w:rsid w:val="00DE03FC"/>
    <w:rsid w:val="00DE2EF3"/>
    <w:rsid w:val="00DE2F1D"/>
    <w:rsid w:val="00DE31C0"/>
    <w:rsid w:val="00DE38A9"/>
    <w:rsid w:val="00DE4869"/>
    <w:rsid w:val="00DE489B"/>
    <w:rsid w:val="00DE4E97"/>
    <w:rsid w:val="00DE60EF"/>
    <w:rsid w:val="00DE6525"/>
    <w:rsid w:val="00DE652C"/>
    <w:rsid w:val="00DF02B0"/>
    <w:rsid w:val="00DF0C2D"/>
    <w:rsid w:val="00DF1C80"/>
    <w:rsid w:val="00DF2EE5"/>
    <w:rsid w:val="00DF3663"/>
    <w:rsid w:val="00DF37D7"/>
    <w:rsid w:val="00DF48B6"/>
    <w:rsid w:val="00DF4927"/>
    <w:rsid w:val="00DF50A0"/>
    <w:rsid w:val="00DF548B"/>
    <w:rsid w:val="00DF6A45"/>
    <w:rsid w:val="00DF6A64"/>
    <w:rsid w:val="00DF7EDF"/>
    <w:rsid w:val="00E00626"/>
    <w:rsid w:val="00E009C3"/>
    <w:rsid w:val="00E010B1"/>
    <w:rsid w:val="00E012D7"/>
    <w:rsid w:val="00E01F92"/>
    <w:rsid w:val="00E021CE"/>
    <w:rsid w:val="00E02794"/>
    <w:rsid w:val="00E02986"/>
    <w:rsid w:val="00E03665"/>
    <w:rsid w:val="00E03D45"/>
    <w:rsid w:val="00E03D9F"/>
    <w:rsid w:val="00E049A1"/>
    <w:rsid w:val="00E04F62"/>
    <w:rsid w:val="00E058EE"/>
    <w:rsid w:val="00E05F03"/>
    <w:rsid w:val="00E05F3A"/>
    <w:rsid w:val="00E05F8A"/>
    <w:rsid w:val="00E0686B"/>
    <w:rsid w:val="00E06B77"/>
    <w:rsid w:val="00E07604"/>
    <w:rsid w:val="00E101D8"/>
    <w:rsid w:val="00E1081F"/>
    <w:rsid w:val="00E11471"/>
    <w:rsid w:val="00E122D5"/>
    <w:rsid w:val="00E131D2"/>
    <w:rsid w:val="00E13273"/>
    <w:rsid w:val="00E1337D"/>
    <w:rsid w:val="00E1385D"/>
    <w:rsid w:val="00E13BBE"/>
    <w:rsid w:val="00E14418"/>
    <w:rsid w:val="00E145C7"/>
    <w:rsid w:val="00E14829"/>
    <w:rsid w:val="00E14FF7"/>
    <w:rsid w:val="00E15015"/>
    <w:rsid w:val="00E15F05"/>
    <w:rsid w:val="00E15F1E"/>
    <w:rsid w:val="00E167C9"/>
    <w:rsid w:val="00E17CF3"/>
    <w:rsid w:val="00E17EA6"/>
    <w:rsid w:val="00E20B78"/>
    <w:rsid w:val="00E2271E"/>
    <w:rsid w:val="00E241C5"/>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A0A"/>
    <w:rsid w:val="00E403E0"/>
    <w:rsid w:val="00E409A3"/>
    <w:rsid w:val="00E4164C"/>
    <w:rsid w:val="00E4169B"/>
    <w:rsid w:val="00E41FE4"/>
    <w:rsid w:val="00E428EC"/>
    <w:rsid w:val="00E43A3B"/>
    <w:rsid w:val="00E43AA2"/>
    <w:rsid w:val="00E4402E"/>
    <w:rsid w:val="00E4437D"/>
    <w:rsid w:val="00E44F7C"/>
    <w:rsid w:val="00E45012"/>
    <w:rsid w:val="00E457A5"/>
    <w:rsid w:val="00E45842"/>
    <w:rsid w:val="00E45F42"/>
    <w:rsid w:val="00E4675B"/>
    <w:rsid w:val="00E46A18"/>
    <w:rsid w:val="00E46C13"/>
    <w:rsid w:val="00E47102"/>
    <w:rsid w:val="00E47160"/>
    <w:rsid w:val="00E4781E"/>
    <w:rsid w:val="00E5020E"/>
    <w:rsid w:val="00E50CFE"/>
    <w:rsid w:val="00E50F7E"/>
    <w:rsid w:val="00E5173A"/>
    <w:rsid w:val="00E51A16"/>
    <w:rsid w:val="00E51ED3"/>
    <w:rsid w:val="00E52045"/>
    <w:rsid w:val="00E5365E"/>
    <w:rsid w:val="00E536F5"/>
    <w:rsid w:val="00E53D8A"/>
    <w:rsid w:val="00E554C8"/>
    <w:rsid w:val="00E556F0"/>
    <w:rsid w:val="00E55C49"/>
    <w:rsid w:val="00E55F29"/>
    <w:rsid w:val="00E563D0"/>
    <w:rsid w:val="00E56E07"/>
    <w:rsid w:val="00E57533"/>
    <w:rsid w:val="00E57E08"/>
    <w:rsid w:val="00E60230"/>
    <w:rsid w:val="00E602D1"/>
    <w:rsid w:val="00E60310"/>
    <w:rsid w:val="00E633B9"/>
    <w:rsid w:val="00E6373E"/>
    <w:rsid w:val="00E64237"/>
    <w:rsid w:val="00E6489A"/>
    <w:rsid w:val="00E67229"/>
    <w:rsid w:val="00E673DD"/>
    <w:rsid w:val="00E70A8D"/>
    <w:rsid w:val="00E7277B"/>
    <w:rsid w:val="00E72FB5"/>
    <w:rsid w:val="00E73849"/>
    <w:rsid w:val="00E7394A"/>
    <w:rsid w:val="00E74F57"/>
    <w:rsid w:val="00E75240"/>
    <w:rsid w:val="00E757DA"/>
    <w:rsid w:val="00E7652C"/>
    <w:rsid w:val="00E808CC"/>
    <w:rsid w:val="00E8102F"/>
    <w:rsid w:val="00E81212"/>
    <w:rsid w:val="00E817D9"/>
    <w:rsid w:val="00E820DC"/>
    <w:rsid w:val="00E8249D"/>
    <w:rsid w:val="00E82901"/>
    <w:rsid w:val="00E832DE"/>
    <w:rsid w:val="00E83D26"/>
    <w:rsid w:val="00E848F0"/>
    <w:rsid w:val="00E876EB"/>
    <w:rsid w:val="00E87904"/>
    <w:rsid w:val="00E87A4F"/>
    <w:rsid w:val="00E87D1F"/>
    <w:rsid w:val="00E87EA9"/>
    <w:rsid w:val="00E90691"/>
    <w:rsid w:val="00E9143D"/>
    <w:rsid w:val="00E91AC4"/>
    <w:rsid w:val="00E91E7E"/>
    <w:rsid w:val="00E92103"/>
    <w:rsid w:val="00E92842"/>
    <w:rsid w:val="00E931A1"/>
    <w:rsid w:val="00E942FD"/>
    <w:rsid w:val="00E962D8"/>
    <w:rsid w:val="00E96AB7"/>
    <w:rsid w:val="00E9706C"/>
    <w:rsid w:val="00E975FD"/>
    <w:rsid w:val="00E97689"/>
    <w:rsid w:val="00E97E4D"/>
    <w:rsid w:val="00EA0088"/>
    <w:rsid w:val="00EA086C"/>
    <w:rsid w:val="00EA090F"/>
    <w:rsid w:val="00EA149B"/>
    <w:rsid w:val="00EA172F"/>
    <w:rsid w:val="00EA1888"/>
    <w:rsid w:val="00EA1F4D"/>
    <w:rsid w:val="00EA20B7"/>
    <w:rsid w:val="00EA2E01"/>
    <w:rsid w:val="00EA3400"/>
    <w:rsid w:val="00EA3BD6"/>
    <w:rsid w:val="00EA51B1"/>
    <w:rsid w:val="00EA531C"/>
    <w:rsid w:val="00EA6A06"/>
    <w:rsid w:val="00EA6BAA"/>
    <w:rsid w:val="00EA7814"/>
    <w:rsid w:val="00EA790A"/>
    <w:rsid w:val="00EA7B19"/>
    <w:rsid w:val="00EA7E9C"/>
    <w:rsid w:val="00EB00D6"/>
    <w:rsid w:val="00EB0718"/>
    <w:rsid w:val="00EB0ADB"/>
    <w:rsid w:val="00EB10A2"/>
    <w:rsid w:val="00EB11B7"/>
    <w:rsid w:val="00EB1543"/>
    <w:rsid w:val="00EB2712"/>
    <w:rsid w:val="00EB4107"/>
    <w:rsid w:val="00EB4B2B"/>
    <w:rsid w:val="00EB4EC1"/>
    <w:rsid w:val="00EB57EE"/>
    <w:rsid w:val="00EB5D73"/>
    <w:rsid w:val="00EB63C9"/>
    <w:rsid w:val="00EB68A5"/>
    <w:rsid w:val="00EB736E"/>
    <w:rsid w:val="00EC1247"/>
    <w:rsid w:val="00EC13A5"/>
    <w:rsid w:val="00EC2055"/>
    <w:rsid w:val="00EC20B8"/>
    <w:rsid w:val="00EC2271"/>
    <w:rsid w:val="00EC271F"/>
    <w:rsid w:val="00EC2CA4"/>
    <w:rsid w:val="00EC3432"/>
    <w:rsid w:val="00EC58E8"/>
    <w:rsid w:val="00EC5C1A"/>
    <w:rsid w:val="00EC5F01"/>
    <w:rsid w:val="00EC638C"/>
    <w:rsid w:val="00EC678C"/>
    <w:rsid w:val="00EC71C5"/>
    <w:rsid w:val="00EC72FF"/>
    <w:rsid w:val="00EC7CDE"/>
    <w:rsid w:val="00ED0042"/>
    <w:rsid w:val="00ED0CBA"/>
    <w:rsid w:val="00ED162D"/>
    <w:rsid w:val="00ED1FF1"/>
    <w:rsid w:val="00ED285D"/>
    <w:rsid w:val="00ED44A8"/>
    <w:rsid w:val="00ED4525"/>
    <w:rsid w:val="00ED4715"/>
    <w:rsid w:val="00ED5876"/>
    <w:rsid w:val="00ED6162"/>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6F6E"/>
    <w:rsid w:val="00EF7C14"/>
    <w:rsid w:val="00F005B4"/>
    <w:rsid w:val="00F00998"/>
    <w:rsid w:val="00F00E53"/>
    <w:rsid w:val="00F04907"/>
    <w:rsid w:val="00F05738"/>
    <w:rsid w:val="00F058BF"/>
    <w:rsid w:val="00F065C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20374"/>
    <w:rsid w:val="00F20567"/>
    <w:rsid w:val="00F205C3"/>
    <w:rsid w:val="00F21EE1"/>
    <w:rsid w:val="00F23046"/>
    <w:rsid w:val="00F232D9"/>
    <w:rsid w:val="00F233D3"/>
    <w:rsid w:val="00F242FC"/>
    <w:rsid w:val="00F24EB5"/>
    <w:rsid w:val="00F26D6D"/>
    <w:rsid w:val="00F2708F"/>
    <w:rsid w:val="00F27504"/>
    <w:rsid w:val="00F27AFE"/>
    <w:rsid w:val="00F3034D"/>
    <w:rsid w:val="00F303F3"/>
    <w:rsid w:val="00F308EB"/>
    <w:rsid w:val="00F30CA3"/>
    <w:rsid w:val="00F322BC"/>
    <w:rsid w:val="00F32C7B"/>
    <w:rsid w:val="00F33D9E"/>
    <w:rsid w:val="00F33E70"/>
    <w:rsid w:val="00F371B3"/>
    <w:rsid w:val="00F37A74"/>
    <w:rsid w:val="00F41119"/>
    <w:rsid w:val="00F413E4"/>
    <w:rsid w:val="00F41847"/>
    <w:rsid w:val="00F41948"/>
    <w:rsid w:val="00F41A21"/>
    <w:rsid w:val="00F41DF5"/>
    <w:rsid w:val="00F4219A"/>
    <w:rsid w:val="00F423FA"/>
    <w:rsid w:val="00F4298F"/>
    <w:rsid w:val="00F42E1F"/>
    <w:rsid w:val="00F4387A"/>
    <w:rsid w:val="00F43A71"/>
    <w:rsid w:val="00F4407D"/>
    <w:rsid w:val="00F4489B"/>
    <w:rsid w:val="00F457A7"/>
    <w:rsid w:val="00F47F28"/>
    <w:rsid w:val="00F502CA"/>
    <w:rsid w:val="00F50D0A"/>
    <w:rsid w:val="00F5232A"/>
    <w:rsid w:val="00F524BD"/>
    <w:rsid w:val="00F525CA"/>
    <w:rsid w:val="00F52CBD"/>
    <w:rsid w:val="00F53E35"/>
    <w:rsid w:val="00F54480"/>
    <w:rsid w:val="00F5475A"/>
    <w:rsid w:val="00F54E5D"/>
    <w:rsid w:val="00F556D0"/>
    <w:rsid w:val="00F573D8"/>
    <w:rsid w:val="00F57A43"/>
    <w:rsid w:val="00F6060F"/>
    <w:rsid w:val="00F60D4F"/>
    <w:rsid w:val="00F60DA7"/>
    <w:rsid w:val="00F610B7"/>
    <w:rsid w:val="00F61598"/>
    <w:rsid w:val="00F61A10"/>
    <w:rsid w:val="00F62DB8"/>
    <w:rsid w:val="00F64037"/>
    <w:rsid w:val="00F64F75"/>
    <w:rsid w:val="00F65780"/>
    <w:rsid w:val="00F66418"/>
    <w:rsid w:val="00F66A19"/>
    <w:rsid w:val="00F66F3E"/>
    <w:rsid w:val="00F67072"/>
    <w:rsid w:val="00F67D9A"/>
    <w:rsid w:val="00F72D42"/>
    <w:rsid w:val="00F73196"/>
    <w:rsid w:val="00F733D5"/>
    <w:rsid w:val="00F74195"/>
    <w:rsid w:val="00F74542"/>
    <w:rsid w:val="00F745C2"/>
    <w:rsid w:val="00F7465E"/>
    <w:rsid w:val="00F74A22"/>
    <w:rsid w:val="00F74EDF"/>
    <w:rsid w:val="00F755E6"/>
    <w:rsid w:val="00F76019"/>
    <w:rsid w:val="00F77E5B"/>
    <w:rsid w:val="00F80923"/>
    <w:rsid w:val="00F80ECA"/>
    <w:rsid w:val="00F8164C"/>
    <w:rsid w:val="00F816FC"/>
    <w:rsid w:val="00F82263"/>
    <w:rsid w:val="00F82A8D"/>
    <w:rsid w:val="00F83F9D"/>
    <w:rsid w:val="00F84011"/>
    <w:rsid w:val="00F842FE"/>
    <w:rsid w:val="00F850FF"/>
    <w:rsid w:val="00F85BB2"/>
    <w:rsid w:val="00F86B7A"/>
    <w:rsid w:val="00F86F4A"/>
    <w:rsid w:val="00F874D1"/>
    <w:rsid w:val="00F9127D"/>
    <w:rsid w:val="00F914D6"/>
    <w:rsid w:val="00F91727"/>
    <w:rsid w:val="00F91840"/>
    <w:rsid w:val="00F9267D"/>
    <w:rsid w:val="00F92D57"/>
    <w:rsid w:val="00F92F1A"/>
    <w:rsid w:val="00F933A7"/>
    <w:rsid w:val="00F939B2"/>
    <w:rsid w:val="00F9451A"/>
    <w:rsid w:val="00F94BDA"/>
    <w:rsid w:val="00F950F6"/>
    <w:rsid w:val="00F956BB"/>
    <w:rsid w:val="00F95B06"/>
    <w:rsid w:val="00F95E1F"/>
    <w:rsid w:val="00F95F45"/>
    <w:rsid w:val="00F966BE"/>
    <w:rsid w:val="00F9746F"/>
    <w:rsid w:val="00F97A6E"/>
    <w:rsid w:val="00F97C41"/>
    <w:rsid w:val="00FA03E7"/>
    <w:rsid w:val="00FA06DD"/>
    <w:rsid w:val="00FA0A70"/>
    <w:rsid w:val="00FA0C55"/>
    <w:rsid w:val="00FA0D38"/>
    <w:rsid w:val="00FA0DA6"/>
    <w:rsid w:val="00FA1669"/>
    <w:rsid w:val="00FA1A45"/>
    <w:rsid w:val="00FA1BBC"/>
    <w:rsid w:val="00FA1FF9"/>
    <w:rsid w:val="00FA2B14"/>
    <w:rsid w:val="00FA35DE"/>
    <w:rsid w:val="00FA4576"/>
    <w:rsid w:val="00FA46BA"/>
    <w:rsid w:val="00FA47F8"/>
    <w:rsid w:val="00FA4CDD"/>
    <w:rsid w:val="00FA681D"/>
    <w:rsid w:val="00FA6962"/>
    <w:rsid w:val="00FA6B6D"/>
    <w:rsid w:val="00FA7283"/>
    <w:rsid w:val="00FA7B56"/>
    <w:rsid w:val="00FA7D32"/>
    <w:rsid w:val="00FB0168"/>
    <w:rsid w:val="00FB03E0"/>
    <w:rsid w:val="00FB0655"/>
    <w:rsid w:val="00FB0F73"/>
    <w:rsid w:val="00FB0FA2"/>
    <w:rsid w:val="00FB0FB5"/>
    <w:rsid w:val="00FB2470"/>
    <w:rsid w:val="00FB2EEC"/>
    <w:rsid w:val="00FB3E29"/>
    <w:rsid w:val="00FB429E"/>
    <w:rsid w:val="00FB4ADA"/>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3085"/>
    <w:rsid w:val="00FC3100"/>
    <w:rsid w:val="00FC3627"/>
    <w:rsid w:val="00FC48D9"/>
    <w:rsid w:val="00FC5801"/>
    <w:rsid w:val="00FC6E92"/>
    <w:rsid w:val="00FC7AD5"/>
    <w:rsid w:val="00FD0021"/>
    <w:rsid w:val="00FD09E7"/>
    <w:rsid w:val="00FD0DEB"/>
    <w:rsid w:val="00FD162F"/>
    <w:rsid w:val="00FD1B74"/>
    <w:rsid w:val="00FD1EC4"/>
    <w:rsid w:val="00FD25A2"/>
    <w:rsid w:val="00FD26DD"/>
    <w:rsid w:val="00FD28E4"/>
    <w:rsid w:val="00FD359E"/>
    <w:rsid w:val="00FD40D7"/>
    <w:rsid w:val="00FD42A0"/>
    <w:rsid w:val="00FD4BD9"/>
    <w:rsid w:val="00FD4DB9"/>
    <w:rsid w:val="00FD589B"/>
    <w:rsid w:val="00FD58C0"/>
    <w:rsid w:val="00FD59E8"/>
    <w:rsid w:val="00FD6AD1"/>
    <w:rsid w:val="00FD7D0F"/>
    <w:rsid w:val="00FD7F96"/>
    <w:rsid w:val="00FE037B"/>
    <w:rsid w:val="00FE0869"/>
    <w:rsid w:val="00FE0D21"/>
    <w:rsid w:val="00FE158F"/>
    <w:rsid w:val="00FE1B6B"/>
    <w:rsid w:val="00FE1C26"/>
    <w:rsid w:val="00FE2BBB"/>
    <w:rsid w:val="00FE39EA"/>
    <w:rsid w:val="00FE3AAE"/>
    <w:rsid w:val="00FE3FA7"/>
    <w:rsid w:val="00FE4A1E"/>
    <w:rsid w:val="00FE4D5D"/>
    <w:rsid w:val="00FE5D8C"/>
    <w:rsid w:val="00FE64E1"/>
    <w:rsid w:val="00FF01E9"/>
    <w:rsid w:val="00FF2022"/>
    <w:rsid w:val="00FF2F8D"/>
    <w:rsid w:val="00FF344D"/>
    <w:rsid w:val="00FF4A66"/>
    <w:rsid w:val="00FF4B1B"/>
    <w:rsid w:val="00FF5396"/>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724DFFB3-2579-411A-824F-09D2615D7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046"/>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9"/>
      </w:numPr>
      <w:spacing w:before="240" w:after="60"/>
      <w:outlineLvl w:val="2"/>
    </w:pPr>
    <w:rPr>
      <w:rFonts w:cs="Times New Roman"/>
      <w:b/>
      <w:bCs/>
      <w:szCs w:val="26"/>
    </w:rPr>
  </w:style>
  <w:style w:type="paragraph" w:styleId="4">
    <w:name w:val="heading 4"/>
    <w:basedOn w:val="a"/>
    <w:next w:val="a"/>
    <w:qFormat/>
    <w:rsid w:val="0069435C"/>
    <w:pPr>
      <w:keepNext/>
      <w:numPr>
        <w:ilvl w:val="3"/>
        <w:numId w:val="9"/>
      </w:numPr>
      <w:spacing w:before="240" w:after="60"/>
      <w:outlineLvl w:val="3"/>
    </w:pPr>
    <w:rPr>
      <w:rFonts w:cs="Times New Roman"/>
      <w:b/>
      <w:bCs/>
      <w:szCs w:val="28"/>
    </w:rPr>
  </w:style>
  <w:style w:type="paragraph" w:styleId="5">
    <w:name w:val="heading 5"/>
    <w:basedOn w:val="a"/>
    <w:next w:val="4"/>
    <w:qFormat/>
    <w:rsid w:val="00B42BA2"/>
    <w:pPr>
      <w:numPr>
        <w:ilvl w:val="4"/>
        <w:numId w:val="9"/>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00">
    <w:name w:val="Προεπιλεγμένη γραμματοσειρά10"/>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5">
    <w:name w:val="Λεζάντα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01">
    <w:name w:val="Λεζάντα10"/>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7">
    <w:name w:val="Κείμενο πλαισίου1"/>
    <w:basedOn w:val="a"/>
    <w:rPr>
      <w:sz w:val="16"/>
      <w:szCs w:val="16"/>
    </w:rPr>
  </w:style>
  <w:style w:type="paragraph" w:customStyle="1" w:styleId="CommentText1">
    <w:name w:val="Comment Text1"/>
    <w:basedOn w:val="a"/>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9">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a">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c">
    <w:name w:val="Κείμενο σχολίου1"/>
    <w:basedOn w:val="a"/>
    <w:rPr>
      <w:sz w:val="20"/>
      <w:szCs w:val="20"/>
    </w:rPr>
  </w:style>
  <w:style w:type="paragraph" w:styleId="afb">
    <w:name w:val="annotation subject"/>
    <w:basedOn w:val="1c"/>
    <w:next w:val="1c"/>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1"/>
    <w:pPr>
      <w:tabs>
        <w:tab w:val="right" w:leader="dot" w:pos="7091"/>
      </w:tabs>
      <w:ind w:left="2547"/>
    </w:pPr>
  </w:style>
  <w:style w:type="character" w:styleId="afd">
    <w:name w:val="annotation reference"/>
    <w:basedOn w:val="a0"/>
    <w:uiPriority w:val="99"/>
    <w:unhideWhenUsed/>
    <w:qFormat/>
    <w:rsid w:val="00D5279B"/>
    <w:rPr>
      <w:sz w:val="16"/>
      <w:szCs w:val="16"/>
    </w:rPr>
  </w:style>
  <w:style w:type="paragraph" w:styleId="afe">
    <w:name w:val="annotation text"/>
    <w:basedOn w:val="a"/>
    <w:link w:val="Char10"/>
    <w:uiPriority w:val="99"/>
    <w:unhideWhenUsed/>
    <w:qFormat/>
    <w:rsid w:val="00D5279B"/>
    <w:rPr>
      <w:sz w:val="20"/>
      <w:szCs w:val="20"/>
    </w:rPr>
  </w:style>
  <w:style w:type="character" w:customStyle="1" w:styleId="Char10">
    <w:name w:val="Κείμενο σχολίου Char1"/>
    <w:basedOn w:val="a0"/>
    <w:link w:val="afe"/>
    <w:uiPriority w:val="99"/>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f">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34"/>
    <w:qFormat/>
    <w:rsid w:val="005B2CE7"/>
    <w:pPr>
      <w:ind w:left="720"/>
      <w:contextualSpacing/>
    </w:pPr>
  </w:style>
  <w:style w:type="character" w:customStyle="1" w:styleId="32">
    <w:name w:val="Παραπομπή υποσημείωσης3"/>
    <w:rsid w:val="00B65D70"/>
    <w:rPr>
      <w:vertAlign w:val="superscript"/>
    </w:rPr>
  </w:style>
  <w:style w:type="table" w:styleId="aff0">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1">
    <w:name w:val="Book Title"/>
    <w:basedOn w:val="a0"/>
    <w:uiPriority w:val="33"/>
    <w:qFormat/>
    <w:rsid w:val="005B2CE7"/>
    <w:rPr>
      <w:b/>
      <w:bCs/>
      <w:i/>
      <w:iCs/>
      <w:spacing w:val="5"/>
    </w:rPr>
  </w:style>
  <w:style w:type="paragraph" w:styleId="aff2">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2"/>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3">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3"/>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4">
    <w:name w:val="Unresolved Mention"/>
    <w:basedOn w:val="a0"/>
    <w:uiPriority w:val="99"/>
    <w:semiHidden/>
    <w:unhideWhenUsed/>
    <w:rsid w:val="008277DE"/>
    <w:rPr>
      <w:color w:val="605E5C"/>
      <w:shd w:val="clear" w:color="auto" w:fill="E1DFDD"/>
    </w:rPr>
  </w:style>
  <w:style w:type="paragraph" w:styleId="aff5">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nfo@ktpae.gr" TargetMode="External"/><Relationship Id="rId18" Type="http://schemas.openxmlformats.org/officeDocument/2006/relationships/hyperlink" Target="http://www.promitheus.gov.g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romitheus.gov.g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tpae.gr" TargetMode="External"/><Relationship Id="rId20" Type="http://schemas.openxmlformats.org/officeDocument/2006/relationships/hyperlink" Target="http://www.eaadhsy.gr/n4412/n4412fulltextlink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ktpae.gr/"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www.ktpae.g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ktpae.g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39330</Words>
  <Characters>224183</Characters>
  <Application>Microsoft Office Word</Application>
  <DocSecurity>0</DocSecurity>
  <Lines>1868</Lines>
  <Paragraphs>525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Κουρτεσάκη Δανάη</cp:lastModifiedBy>
  <cp:revision>2</cp:revision>
  <dcterms:created xsi:type="dcterms:W3CDTF">2026-03-18T11:21:00Z</dcterms:created>
  <dcterms:modified xsi:type="dcterms:W3CDTF">2026-05-15T08:05:00Z</dcterms:modified>
</cp:coreProperties>
</file>